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B44" w:rsidRPr="003747EA" w:rsidRDefault="00DE4A1B" w:rsidP="00524104">
      <w:pPr>
        <w:pStyle w:val="a4"/>
        <w:widowControl w:val="0"/>
        <w:ind w:firstLine="709"/>
        <w:jc w:val="center"/>
        <w:rPr>
          <w:szCs w:val="28"/>
        </w:rPr>
      </w:pPr>
      <w:r w:rsidRPr="00524104">
        <w:rPr>
          <w:b/>
        </w:rPr>
        <w:t>СОДЕРЖАНИЕ</w:t>
      </w:r>
    </w:p>
    <w:p w:rsidR="003747EA" w:rsidRPr="003747EA" w:rsidRDefault="003747EA" w:rsidP="003747EA">
      <w:pPr>
        <w:pStyle w:val="a4"/>
        <w:widowControl w:val="0"/>
        <w:ind w:firstLine="709"/>
        <w:rPr>
          <w:szCs w:val="28"/>
        </w:rPr>
      </w:pPr>
    </w:p>
    <w:p w:rsidR="00214B44" w:rsidRPr="003747EA" w:rsidRDefault="00214B44" w:rsidP="003747EA">
      <w:pPr>
        <w:pStyle w:val="a4"/>
        <w:widowControl w:val="0"/>
        <w:jc w:val="left"/>
        <w:rPr>
          <w:szCs w:val="28"/>
        </w:rPr>
      </w:pPr>
      <w:r w:rsidRPr="003747EA">
        <w:rPr>
          <w:szCs w:val="28"/>
        </w:rPr>
        <w:t>Введе</w:t>
      </w:r>
      <w:r w:rsidR="00904181" w:rsidRPr="003747EA">
        <w:rPr>
          <w:szCs w:val="28"/>
        </w:rPr>
        <w:t>ние</w:t>
      </w:r>
      <w:r w:rsidR="00E91D84">
        <w:rPr>
          <w:szCs w:val="28"/>
        </w:rPr>
        <w:t>…………………………………………………………………………3</w:t>
      </w:r>
    </w:p>
    <w:p w:rsidR="00214B44" w:rsidRPr="003747EA" w:rsidRDefault="000A346C" w:rsidP="003747EA">
      <w:pPr>
        <w:pStyle w:val="a4"/>
        <w:widowControl w:val="0"/>
        <w:jc w:val="left"/>
        <w:rPr>
          <w:szCs w:val="28"/>
        </w:rPr>
      </w:pPr>
      <w:r w:rsidRPr="003747EA">
        <w:rPr>
          <w:szCs w:val="28"/>
        </w:rPr>
        <w:t>ГЛАВА 1</w:t>
      </w:r>
      <w:r w:rsidR="00214B44" w:rsidRPr="003747EA">
        <w:rPr>
          <w:szCs w:val="28"/>
        </w:rPr>
        <w:t>. ТЕОРЕТИЧЕСКИЕ ОСНОВЫ УЧЕТА ТОВАРНЫХ ОПЕРАЦИЙ</w:t>
      </w:r>
      <w:r w:rsidR="00E91D84">
        <w:rPr>
          <w:szCs w:val="28"/>
        </w:rPr>
        <w:t>……………………………………………………………………..5</w:t>
      </w:r>
    </w:p>
    <w:p w:rsidR="00214B44" w:rsidRDefault="009D740E" w:rsidP="000E41BF">
      <w:pPr>
        <w:pStyle w:val="a4"/>
        <w:widowControl w:val="0"/>
        <w:numPr>
          <w:ilvl w:val="1"/>
          <w:numId w:val="16"/>
        </w:numPr>
        <w:jc w:val="left"/>
        <w:rPr>
          <w:szCs w:val="28"/>
        </w:rPr>
      </w:pPr>
      <w:r>
        <w:t>Нормативное регулирование бухгалтерского учета товаров</w:t>
      </w:r>
      <w:r w:rsidR="00E91D84">
        <w:t>…………….5</w:t>
      </w:r>
    </w:p>
    <w:p w:rsidR="009D740E" w:rsidRPr="009D740E" w:rsidRDefault="009D740E" w:rsidP="000E41BF">
      <w:pPr>
        <w:pStyle w:val="a4"/>
        <w:widowControl w:val="0"/>
        <w:numPr>
          <w:ilvl w:val="1"/>
          <w:numId w:val="16"/>
        </w:numPr>
        <w:jc w:val="left"/>
        <w:rPr>
          <w:szCs w:val="28"/>
        </w:rPr>
      </w:pPr>
      <w:r w:rsidRPr="003747EA">
        <w:t xml:space="preserve">Цель, объекты и задачи </w:t>
      </w:r>
      <w:r w:rsidRPr="003747EA">
        <w:rPr>
          <w:szCs w:val="28"/>
        </w:rPr>
        <w:t>бухгалтерского учёта товарных операций</w:t>
      </w:r>
      <w:r w:rsidR="00E91D84">
        <w:rPr>
          <w:szCs w:val="28"/>
        </w:rPr>
        <w:t>……..7</w:t>
      </w:r>
    </w:p>
    <w:p w:rsidR="00214B44" w:rsidRPr="003747EA" w:rsidRDefault="000A346C" w:rsidP="003747EA">
      <w:pPr>
        <w:pStyle w:val="a4"/>
        <w:widowControl w:val="0"/>
        <w:jc w:val="left"/>
        <w:rPr>
          <w:szCs w:val="28"/>
        </w:rPr>
      </w:pPr>
      <w:r w:rsidRPr="003747EA">
        <w:rPr>
          <w:szCs w:val="28"/>
        </w:rPr>
        <w:t>ГЛАВА 2</w:t>
      </w:r>
      <w:r w:rsidR="00F51810" w:rsidRPr="003747EA">
        <w:rPr>
          <w:szCs w:val="28"/>
        </w:rPr>
        <w:t xml:space="preserve">. </w:t>
      </w:r>
      <w:r w:rsidR="00524104">
        <w:rPr>
          <w:szCs w:val="28"/>
        </w:rPr>
        <w:t xml:space="preserve"> АНАЛИТИЧЕСКИЙ  И СКЛАДСКОЙ УЧЕТ ТОВАРОВ В ООО «СТРОЙОПТТОРГ»</w:t>
      </w:r>
      <w:r w:rsidR="00E91D84">
        <w:rPr>
          <w:szCs w:val="28"/>
        </w:rPr>
        <w:t>…………………………………………………………….11</w:t>
      </w:r>
    </w:p>
    <w:p w:rsidR="00214B44" w:rsidRDefault="003747EA" w:rsidP="003747EA">
      <w:pPr>
        <w:pStyle w:val="a4"/>
        <w:widowControl w:val="0"/>
        <w:jc w:val="left"/>
        <w:rPr>
          <w:szCs w:val="28"/>
        </w:rPr>
      </w:pPr>
      <w:r w:rsidRPr="003747EA">
        <w:rPr>
          <w:szCs w:val="28"/>
        </w:rPr>
        <w:t>2.1</w:t>
      </w:r>
      <w:r w:rsidR="00413E8B" w:rsidRPr="003747EA">
        <w:rPr>
          <w:szCs w:val="28"/>
        </w:rPr>
        <w:t xml:space="preserve"> Х</w:t>
      </w:r>
      <w:r w:rsidR="00214B44" w:rsidRPr="003747EA">
        <w:rPr>
          <w:szCs w:val="28"/>
        </w:rPr>
        <w:t>арактеристика предприятия</w:t>
      </w:r>
      <w:r w:rsidR="00E91D84">
        <w:rPr>
          <w:szCs w:val="28"/>
        </w:rPr>
        <w:t>………………………………………………11</w:t>
      </w:r>
    </w:p>
    <w:p w:rsidR="00524104" w:rsidRDefault="00524104" w:rsidP="003747EA">
      <w:pPr>
        <w:pStyle w:val="a4"/>
        <w:widowControl w:val="0"/>
        <w:jc w:val="left"/>
        <w:rPr>
          <w:szCs w:val="28"/>
        </w:rPr>
      </w:pPr>
      <w:r>
        <w:rPr>
          <w:szCs w:val="28"/>
        </w:rPr>
        <w:t>2.2 Аналитический учет движения товаров</w:t>
      </w:r>
      <w:r w:rsidR="00E91D84">
        <w:rPr>
          <w:szCs w:val="28"/>
        </w:rPr>
        <w:t>……………………………………14</w:t>
      </w:r>
    </w:p>
    <w:p w:rsidR="00524104" w:rsidRDefault="00524104" w:rsidP="003747EA">
      <w:pPr>
        <w:pStyle w:val="a4"/>
        <w:widowControl w:val="0"/>
        <w:jc w:val="left"/>
        <w:rPr>
          <w:szCs w:val="28"/>
        </w:rPr>
      </w:pPr>
      <w:r>
        <w:rPr>
          <w:szCs w:val="28"/>
        </w:rPr>
        <w:t>2.3 Организация складского учета товаров</w:t>
      </w:r>
      <w:r w:rsidR="00E91D84">
        <w:rPr>
          <w:szCs w:val="28"/>
        </w:rPr>
        <w:t>……………………………………16</w:t>
      </w:r>
    </w:p>
    <w:p w:rsidR="00524104" w:rsidRDefault="00524104" w:rsidP="003747EA">
      <w:pPr>
        <w:pStyle w:val="a4"/>
        <w:widowControl w:val="0"/>
        <w:jc w:val="left"/>
        <w:rPr>
          <w:szCs w:val="28"/>
        </w:rPr>
      </w:pPr>
      <w:r w:rsidRPr="003747EA">
        <w:rPr>
          <w:szCs w:val="28"/>
        </w:rPr>
        <w:t>ГЛАВА 3.</w:t>
      </w:r>
      <w:r>
        <w:rPr>
          <w:szCs w:val="28"/>
        </w:rPr>
        <w:t xml:space="preserve"> ОТРАЖЕНИЕ ТОВАРНЫХ ОПЕРАЦИЙ НА СЧЕТАХ БУХГАЛТЕРСКОГО УЧЕТА В ООО «СТРОЙОПТТОРГ»</w:t>
      </w:r>
      <w:r w:rsidR="00E91D84">
        <w:rPr>
          <w:szCs w:val="28"/>
        </w:rPr>
        <w:t>…………………20</w:t>
      </w:r>
    </w:p>
    <w:p w:rsidR="000A346C" w:rsidRPr="003747EA" w:rsidRDefault="00524104" w:rsidP="003747EA">
      <w:pPr>
        <w:pStyle w:val="a4"/>
        <w:widowControl w:val="0"/>
        <w:jc w:val="left"/>
        <w:rPr>
          <w:szCs w:val="28"/>
        </w:rPr>
      </w:pPr>
      <w:r>
        <w:rPr>
          <w:szCs w:val="28"/>
        </w:rPr>
        <w:t>3.1</w:t>
      </w:r>
      <w:r w:rsidR="00214B44" w:rsidRPr="003747EA">
        <w:rPr>
          <w:szCs w:val="28"/>
        </w:rPr>
        <w:t xml:space="preserve"> </w:t>
      </w:r>
      <w:r w:rsidR="00F51810" w:rsidRPr="003747EA">
        <w:rPr>
          <w:szCs w:val="28"/>
        </w:rPr>
        <w:t xml:space="preserve">Учет поступления товаров </w:t>
      </w:r>
      <w:r w:rsidR="00E91D84">
        <w:rPr>
          <w:szCs w:val="28"/>
        </w:rPr>
        <w:t>………………………………………………….20</w:t>
      </w:r>
    </w:p>
    <w:p w:rsidR="00214B44" w:rsidRDefault="00524104" w:rsidP="003747EA">
      <w:pPr>
        <w:pStyle w:val="a4"/>
        <w:widowControl w:val="0"/>
        <w:jc w:val="left"/>
        <w:rPr>
          <w:szCs w:val="28"/>
        </w:rPr>
      </w:pPr>
      <w:r>
        <w:rPr>
          <w:szCs w:val="28"/>
        </w:rPr>
        <w:t>3.2</w:t>
      </w:r>
      <w:r w:rsidR="00214B44" w:rsidRPr="003747EA">
        <w:rPr>
          <w:szCs w:val="28"/>
        </w:rPr>
        <w:t xml:space="preserve"> </w:t>
      </w:r>
      <w:r w:rsidR="00413E8B" w:rsidRPr="003747EA">
        <w:rPr>
          <w:szCs w:val="28"/>
        </w:rPr>
        <w:t xml:space="preserve">Учет продажи товаров </w:t>
      </w:r>
      <w:r w:rsidR="00E91D84">
        <w:rPr>
          <w:szCs w:val="28"/>
        </w:rPr>
        <w:t>………………………………………………………26</w:t>
      </w:r>
    </w:p>
    <w:p w:rsidR="000E55C0" w:rsidRPr="003747EA" w:rsidRDefault="000E55C0" w:rsidP="003747EA">
      <w:pPr>
        <w:pStyle w:val="a4"/>
        <w:widowControl w:val="0"/>
        <w:jc w:val="left"/>
        <w:rPr>
          <w:szCs w:val="28"/>
        </w:rPr>
      </w:pPr>
      <w:r>
        <w:rPr>
          <w:szCs w:val="28"/>
        </w:rPr>
        <w:t>3.3 Инвентаризация товаров</w:t>
      </w:r>
      <w:r w:rsidR="00E91D84">
        <w:rPr>
          <w:szCs w:val="28"/>
        </w:rPr>
        <w:t>…………………………………………………….29</w:t>
      </w:r>
    </w:p>
    <w:p w:rsidR="00214B44" w:rsidRPr="003747EA" w:rsidRDefault="00214B44" w:rsidP="003747EA">
      <w:pPr>
        <w:pStyle w:val="a4"/>
        <w:widowControl w:val="0"/>
        <w:jc w:val="left"/>
        <w:rPr>
          <w:szCs w:val="28"/>
        </w:rPr>
      </w:pPr>
      <w:r w:rsidRPr="003747EA">
        <w:rPr>
          <w:szCs w:val="28"/>
        </w:rPr>
        <w:t>Заключ</w:t>
      </w:r>
      <w:r w:rsidR="005D2F9F" w:rsidRPr="003747EA">
        <w:rPr>
          <w:szCs w:val="28"/>
        </w:rPr>
        <w:t>ение</w:t>
      </w:r>
      <w:r w:rsidR="00E91D84">
        <w:rPr>
          <w:szCs w:val="28"/>
        </w:rPr>
        <w:t>……………………………………………………………………….35</w:t>
      </w:r>
    </w:p>
    <w:p w:rsidR="00F764AB" w:rsidRPr="003747EA" w:rsidRDefault="00214B44" w:rsidP="003747EA">
      <w:pPr>
        <w:pStyle w:val="a4"/>
        <w:widowControl w:val="0"/>
        <w:jc w:val="left"/>
        <w:rPr>
          <w:szCs w:val="28"/>
        </w:rPr>
      </w:pPr>
      <w:r w:rsidRPr="003747EA">
        <w:rPr>
          <w:szCs w:val="28"/>
        </w:rPr>
        <w:t xml:space="preserve">Список </w:t>
      </w:r>
      <w:r w:rsidR="005D2F9F" w:rsidRPr="003747EA">
        <w:rPr>
          <w:szCs w:val="28"/>
        </w:rPr>
        <w:t>литературы</w:t>
      </w:r>
      <w:r w:rsidR="00E91D84">
        <w:rPr>
          <w:szCs w:val="28"/>
        </w:rPr>
        <w:t>………………………………………………………………37</w:t>
      </w:r>
    </w:p>
    <w:p w:rsidR="0088265C" w:rsidRPr="003747EA" w:rsidRDefault="003747EA" w:rsidP="00EF7066">
      <w:pPr>
        <w:pStyle w:val="a4"/>
        <w:widowControl w:val="0"/>
        <w:ind w:firstLine="709"/>
        <w:jc w:val="center"/>
        <w:rPr>
          <w:szCs w:val="28"/>
        </w:rPr>
      </w:pPr>
      <w:r w:rsidRPr="003747EA">
        <w:rPr>
          <w:szCs w:val="28"/>
        </w:rPr>
        <w:br w:type="page"/>
      </w:r>
      <w:r w:rsidR="00DE4A1B" w:rsidRPr="00EF7066">
        <w:rPr>
          <w:b/>
          <w:szCs w:val="28"/>
        </w:rPr>
        <w:lastRenderedPageBreak/>
        <w:t>ВВЕДЕНИЕ</w:t>
      </w:r>
    </w:p>
    <w:p w:rsidR="000A346C" w:rsidRPr="003747EA" w:rsidRDefault="00EF7066" w:rsidP="003747EA">
      <w:pPr>
        <w:pStyle w:val="a4"/>
        <w:widowControl w:val="0"/>
        <w:ind w:firstLine="709"/>
      </w:pPr>
      <w:r>
        <w:t>О</w:t>
      </w:r>
      <w:r w:rsidR="0088265C" w:rsidRPr="003747EA">
        <w:t xml:space="preserve">рганизация грамотного учета товарных операций в современных условиях является весьма актуальной проблемой для многих предприятий. Торговля, во всех ее проявлениях, занимает все большее место в предпринимательской деятельности экономических субъектов. Возникает множество различных </w:t>
      </w:r>
      <w:r w:rsidR="00904181" w:rsidRPr="003747EA">
        <w:t>товарных</w:t>
      </w:r>
      <w:r w:rsidR="0088265C" w:rsidRPr="003747EA">
        <w:t xml:space="preserve"> и снабженческо-сбытовых организаций. Кроме того, закупкой и продажей товаров занимаются не только предприятия сферы торговли.</w:t>
      </w:r>
    </w:p>
    <w:p w:rsidR="0088265C" w:rsidRDefault="0088265C" w:rsidP="003747EA">
      <w:pPr>
        <w:pStyle w:val="a4"/>
        <w:widowControl w:val="0"/>
        <w:ind w:firstLine="709"/>
      </w:pPr>
      <w:r w:rsidRPr="003747EA">
        <w:t>Увеличение оборота денежных и материальных ресурсов в данной отрасли хозяйствования приводит к повышенному вниманию со стороны контролирующих органов к правильности постановки организации и ведения бухгалтерского учета товарных операций. Широкая же номенклатура товаров, различные методы учета, сложный расчет фактический себестоимости, организация учета расчетов с множеством поставщиков и покупателей делает работу бухгалтера торгового предприятия крайне сложной и ответственной.</w:t>
      </w:r>
    </w:p>
    <w:p w:rsidR="00EF7066" w:rsidRPr="00EF7066" w:rsidRDefault="00EF7066" w:rsidP="00EF7066">
      <w:pPr>
        <w:shd w:val="clear" w:color="auto" w:fill="FFFFFF"/>
        <w:spacing w:after="0" w:line="360" w:lineRule="auto"/>
        <w:ind w:firstLine="720"/>
        <w:jc w:val="both"/>
        <w:rPr>
          <w:rFonts w:ascii="Times New Roman" w:hAnsi="Times New Roman"/>
          <w:sz w:val="28"/>
          <w:szCs w:val="28"/>
        </w:rPr>
      </w:pPr>
      <w:r w:rsidRPr="00EF7066">
        <w:rPr>
          <w:rFonts w:ascii="Times New Roman" w:hAnsi="Times New Roman"/>
          <w:sz w:val="28"/>
          <w:szCs w:val="28"/>
        </w:rPr>
        <w:t>Для правильного руководства деятельностью торгового предприятия необходимо располагать полной, точной, объективной, своевременной и достаточно детальной экономической информацией, это достигается ведением бухгалтерского учета. Успешному осуществлению контроля за сохранностью товарно-материальных ценностей и денежных сре</w:t>
      </w:r>
      <w:proofErr w:type="gramStart"/>
      <w:r w:rsidRPr="00EF7066">
        <w:rPr>
          <w:rFonts w:ascii="Times New Roman" w:hAnsi="Times New Roman"/>
          <w:sz w:val="28"/>
          <w:szCs w:val="28"/>
        </w:rPr>
        <w:t>дств сп</w:t>
      </w:r>
      <w:proofErr w:type="gramEnd"/>
      <w:r w:rsidRPr="00EF7066">
        <w:rPr>
          <w:rFonts w:ascii="Times New Roman" w:hAnsi="Times New Roman"/>
          <w:sz w:val="28"/>
          <w:szCs w:val="28"/>
        </w:rPr>
        <w:t>особствует правильная, юридически обоснованная работа по организации материальной ответственности, проводимая администрацией совместно с бухгалтерией торгового предприятия.</w:t>
      </w:r>
    </w:p>
    <w:p w:rsidR="00EF7066" w:rsidRPr="00EF7066" w:rsidRDefault="00EF7066" w:rsidP="00EF7066">
      <w:pPr>
        <w:spacing w:after="0" w:line="360" w:lineRule="auto"/>
        <w:ind w:firstLine="720"/>
        <w:jc w:val="both"/>
        <w:rPr>
          <w:rFonts w:ascii="Times New Roman" w:hAnsi="Times New Roman"/>
          <w:sz w:val="28"/>
          <w:szCs w:val="28"/>
        </w:rPr>
      </w:pPr>
      <w:r w:rsidRPr="00EF7066">
        <w:rPr>
          <w:rFonts w:ascii="Times New Roman" w:hAnsi="Times New Roman"/>
          <w:sz w:val="28"/>
          <w:szCs w:val="28"/>
        </w:rPr>
        <w:t>Для обеспечения эффективной работы оптового торгового предприятия, своевременного пополнения его товарных запасов необходим полный и своевременный учет поступлений от реализации товаров и их остатков, что и обуславливает актуальность выбранной темы.</w:t>
      </w:r>
    </w:p>
    <w:p w:rsidR="0088265C" w:rsidRPr="003747EA" w:rsidRDefault="0088265C" w:rsidP="003747EA">
      <w:pPr>
        <w:pStyle w:val="a4"/>
        <w:widowControl w:val="0"/>
        <w:ind w:firstLine="709"/>
      </w:pPr>
      <w:r w:rsidRPr="003747EA">
        <w:t xml:space="preserve">Целью настоящей работы является </w:t>
      </w:r>
      <w:r w:rsidR="004F7AD4">
        <w:t>раскрытие особенностей</w:t>
      </w:r>
      <w:r w:rsidRPr="003747EA">
        <w:t xml:space="preserve"> </w:t>
      </w:r>
      <w:r w:rsidR="004F7AD4">
        <w:lastRenderedPageBreak/>
        <w:t>аналитического и складского учета товаров</w:t>
      </w:r>
      <w:r w:rsidRPr="003747EA">
        <w:t xml:space="preserve"> </w:t>
      </w:r>
      <w:r w:rsidR="000A346C" w:rsidRPr="003747EA">
        <w:t xml:space="preserve">в </w:t>
      </w:r>
      <w:r w:rsidR="004A5380" w:rsidRPr="003747EA">
        <w:t xml:space="preserve">ООО </w:t>
      </w:r>
      <w:r w:rsidR="00EF7066" w:rsidRPr="00192308">
        <w:rPr>
          <w:szCs w:val="28"/>
        </w:rPr>
        <w:t>«</w:t>
      </w:r>
      <w:proofErr w:type="spellStart"/>
      <w:r w:rsidR="00EF7066" w:rsidRPr="00192308">
        <w:rPr>
          <w:szCs w:val="28"/>
          <w:lang w:eastAsia="ru-RU"/>
        </w:rPr>
        <w:t>СтройОптТорг</w:t>
      </w:r>
      <w:proofErr w:type="spellEnd"/>
      <w:r w:rsidR="00EF7066" w:rsidRPr="00192308">
        <w:rPr>
          <w:szCs w:val="28"/>
        </w:rPr>
        <w:t>»</w:t>
      </w:r>
      <w:r w:rsidRPr="003747EA">
        <w:t>, а так</w:t>
      </w:r>
      <w:r w:rsidR="000A346C" w:rsidRPr="003747EA">
        <w:t xml:space="preserve">же </w:t>
      </w:r>
      <w:r w:rsidR="004F7AD4">
        <w:t>исследование порядка отражения товарных операция на счетах бухгалтерского учета</w:t>
      </w:r>
      <w:r w:rsidRPr="003747EA">
        <w:t>.</w:t>
      </w:r>
    </w:p>
    <w:p w:rsidR="0088265C" w:rsidRDefault="0088265C" w:rsidP="003747EA">
      <w:pPr>
        <w:pStyle w:val="a4"/>
        <w:widowControl w:val="0"/>
        <w:ind w:firstLine="709"/>
      </w:pPr>
      <w:r w:rsidRPr="003747EA">
        <w:t xml:space="preserve">Для </w:t>
      </w:r>
      <w:r w:rsidR="004F7AD4">
        <w:t>осуществления</w:t>
      </w:r>
      <w:r w:rsidRPr="003747EA">
        <w:t xml:space="preserve"> поставленной цели</w:t>
      </w:r>
      <w:r w:rsidR="000A346C" w:rsidRPr="003747EA">
        <w:t xml:space="preserve"> необходимо</w:t>
      </w:r>
      <w:r w:rsidRPr="003747EA">
        <w:t xml:space="preserve"> </w:t>
      </w:r>
      <w:r w:rsidR="000A346C" w:rsidRPr="003747EA">
        <w:t>решить</w:t>
      </w:r>
      <w:r w:rsidRPr="003747EA">
        <w:t xml:space="preserve"> следующие задачи:</w:t>
      </w:r>
    </w:p>
    <w:p w:rsidR="004F7AD4" w:rsidRDefault="004F7AD4" w:rsidP="000E41BF">
      <w:pPr>
        <w:pStyle w:val="a4"/>
        <w:widowControl w:val="0"/>
        <w:numPr>
          <w:ilvl w:val="0"/>
          <w:numId w:val="12"/>
        </w:numPr>
      </w:pPr>
      <w:r>
        <w:t>изучить теоретические основы по учету товарных операций;</w:t>
      </w:r>
    </w:p>
    <w:p w:rsidR="004F7AD4" w:rsidRDefault="004F7AD4" w:rsidP="000E41BF">
      <w:pPr>
        <w:pStyle w:val="a4"/>
        <w:widowControl w:val="0"/>
        <w:numPr>
          <w:ilvl w:val="0"/>
          <w:numId w:val="12"/>
        </w:numPr>
      </w:pPr>
      <w:r>
        <w:t>раскрыть особенности организации аналитического и складского учета товаров;</w:t>
      </w:r>
    </w:p>
    <w:p w:rsidR="004F7AD4" w:rsidRPr="003747EA" w:rsidRDefault="004F7AD4" w:rsidP="000E41BF">
      <w:pPr>
        <w:pStyle w:val="a4"/>
        <w:widowControl w:val="0"/>
        <w:numPr>
          <w:ilvl w:val="0"/>
          <w:numId w:val="12"/>
        </w:numPr>
      </w:pPr>
      <w:r>
        <w:t>рассмотреть порядок отражения товарных операций на счетах бухгалтерского учета.</w:t>
      </w:r>
    </w:p>
    <w:p w:rsidR="0088265C" w:rsidRPr="003747EA" w:rsidRDefault="0088265C" w:rsidP="003747EA">
      <w:pPr>
        <w:pStyle w:val="a4"/>
        <w:widowControl w:val="0"/>
        <w:ind w:firstLine="709"/>
      </w:pPr>
      <w:r w:rsidRPr="003747EA">
        <w:t xml:space="preserve">Объектом исследования </w:t>
      </w:r>
      <w:r w:rsidR="005B2F58" w:rsidRPr="003747EA">
        <w:t xml:space="preserve">выступает торговое предприятие </w:t>
      </w:r>
      <w:r w:rsidR="004A5380" w:rsidRPr="003747EA">
        <w:t xml:space="preserve">ООО </w:t>
      </w:r>
      <w:r w:rsidR="00EF7066" w:rsidRPr="00192308">
        <w:rPr>
          <w:szCs w:val="28"/>
        </w:rPr>
        <w:t>«</w:t>
      </w:r>
      <w:proofErr w:type="spellStart"/>
      <w:r w:rsidR="00EF7066" w:rsidRPr="00192308">
        <w:rPr>
          <w:szCs w:val="28"/>
          <w:lang w:eastAsia="ru-RU"/>
        </w:rPr>
        <w:t>СтройОптТорг</w:t>
      </w:r>
      <w:proofErr w:type="spellEnd"/>
      <w:r w:rsidR="00EF7066" w:rsidRPr="00192308">
        <w:rPr>
          <w:szCs w:val="28"/>
        </w:rPr>
        <w:t>»</w:t>
      </w:r>
      <w:r w:rsidR="005B2F58" w:rsidRPr="003747EA">
        <w:t>. Предметом исследования является организация</w:t>
      </w:r>
      <w:r w:rsidRPr="003747EA">
        <w:t xml:space="preserve"> бухгалтерского учета товарных операций.</w:t>
      </w:r>
    </w:p>
    <w:p w:rsidR="0088265C" w:rsidRPr="003747EA" w:rsidRDefault="0088265C" w:rsidP="003747EA">
      <w:pPr>
        <w:pStyle w:val="a4"/>
        <w:widowControl w:val="0"/>
        <w:ind w:firstLine="709"/>
      </w:pPr>
      <w:r w:rsidRPr="003747EA">
        <w:t xml:space="preserve">Теоретической и методической основой послужили постановления правительства РФ, </w:t>
      </w:r>
      <w:r w:rsidR="005B2F58" w:rsidRPr="003747EA">
        <w:t xml:space="preserve">Приказы </w:t>
      </w:r>
      <w:r w:rsidRPr="003747EA">
        <w:t>Министерства финансов</w:t>
      </w:r>
      <w:r w:rsidR="005B2F58" w:rsidRPr="003747EA">
        <w:t xml:space="preserve"> РФ</w:t>
      </w:r>
      <w:r w:rsidRPr="003747EA">
        <w:t>, труды российских и зарубежных ученых по проблемам организации бухгалтерского учета и аудита.</w:t>
      </w:r>
    </w:p>
    <w:p w:rsidR="0088265C" w:rsidRPr="003747EA" w:rsidRDefault="0088265C" w:rsidP="003747EA">
      <w:pPr>
        <w:pStyle w:val="a4"/>
        <w:widowControl w:val="0"/>
        <w:ind w:firstLine="709"/>
      </w:pPr>
      <w:r w:rsidRPr="003747EA">
        <w:t xml:space="preserve">При проведении исследования использовались </w:t>
      </w:r>
      <w:r w:rsidR="004A5380" w:rsidRPr="003747EA">
        <w:t>данные бухгалтер</w:t>
      </w:r>
      <w:r w:rsidR="00FE1461" w:rsidRPr="003747EA">
        <w:t>ской финансовой отчетност</w:t>
      </w:r>
      <w:proofErr w:type="gramStart"/>
      <w:r w:rsidR="00FE1461" w:rsidRPr="003747EA">
        <w:t>и</w:t>
      </w:r>
      <w:r w:rsidR="00F35829" w:rsidRPr="003747EA">
        <w:t xml:space="preserve"> </w:t>
      </w:r>
      <w:r w:rsidR="004A5380" w:rsidRPr="003747EA">
        <w:t>ООО</w:t>
      </w:r>
      <w:proofErr w:type="gramEnd"/>
      <w:r w:rsidR="004A5380" w:rsidRPr="003747EA">
        <w:t xml:space="preserve"> </w:t>
      </w:r>
      <w:r w:rsidR="00EF7066" w:rsidRPr="00192308">
        <w:rPr>
          <w:szCs w:val="28"/>
        </w:rPr>
        <w:t>«</w:t>
      </w:r>
      <w:proofErr w:type="spellStart"/>
      <w:r w:rsidR="00EF7066" w:rsidRPr="00192308">
        <w:rPr>
          <w:szCs w:val="28"/>
          <w:lang w:eastAsia="ru-RU"/>
        </w:rPr>
        <w:t>СтройОптТорг</w:t>
      </w:r>
      <w:proofErr w:type="spellEnd"/>
      <w:r w:rsidR="00EF7066" w:rsidRPr="00192308">
        <w:rPr>
          <w:szCs w:val="28"/>
        </w:rPr>
        <w:t>»</w:t>
      </w:r>
      <w:r w:rsidRPr="003747EA">
        <w:t>.</w:t>
      </w:r>
    </w:p>
    <w:p w:rsidR="00B32E68" w:rsidRDefault="003747EA" w:rsidP="00572969">
      <w:pPr>
        <w:pStyle w:val="a4"/>
        <w:widowControl w:val="0"/>
        <w:ind w:firstLine="709"/>
        <w:jc w:val="center"/>
        <w:rPr>
          <w:b/>
        </w:rPr>
      </w:pPr>
      <w:r w:rsidRPr="003747EA">
        <w:br w:type="page"/>
      </w:r>
      <w:r w:rsidR="00B32E68" w:rsidRPr="00572969">
        <w:rPr>
          <w:b/>
        </w:rPr>
        <w:lastRenderedPageBreak/>
        <w:t xml:space="preserve">ГЛАВА </w:t>
      </w:r>
      <w:r w:rsidR="005B2F58" w:rsidRPr="00572969">
        <w:rPr>
          <w:b/>
        </w:rPr>
        <w:t>1</w:t>
      </w:r>
      <w:r w:rsidR="00B32E68" w:rsidRPr="00572969">
        <w:rPr>
          <w:b/>
        </w:rPr>
        <w:t>. ТЕОРЕТИЧЕСКИЕ ОСНОВЫ УЧЕТА ТОВАРНЫХ ОПЕРАЦИЙ</w:t>
      </w:r>
    </w:p>
    <w:p w:rsidR="00F932E8" w:rsidRPr="00572969" w:rsidRDefault="00F932E8" w:rsidP="00F932E8">
      <w:pPr>
        <w:spacing w:after="0" w:line="360" w:lineRule="auto"/>
        <w:jc w:val="center"/>
        <w:rPr>
          <w:rFonts w:ascii="Times New Roman" w:hAnsi="Times New Roman"/>
          <w:b/>
          <w:sz w:val="28"/>
          <w:szCs w:val="28"/>
        </w:rPr>
      </w:pPr>
      <w:r w:rsidRPr="00572969">
        <w:rPr>
          <w:rFonts w:ascii="Times New Roman" w:hAnsi="Times New Roman"/>
          <w:b/>
          <w:sz w:val="28"/>
          <w:szCs w:val="28"/>
        </w:rPr>
        <w:t xml:space="preserve">1.1 </w:t>
      </w:r>
      <w:r>
        <w:rPr>
          <w:rFonts w:ascii="Times New Roman" w:hAnsi="Times New Roman"/>
          <w:b/>
          <w:sz w:val="28"/>
          <w:szCs w:val="28"/>
        </w:rPr>
        <w:t>Нормативное регулирование бухгалтерского учета товаров</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Ведение бухгалтерского учета товаров осуществляется в соответствии с нормативными документами, имеющими разный статус.</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Принято выделять четыре уровня законодательно-нормативных документов, регулирующих порядок учета на предприятии.</w:t>
      </w:r>
    </w:p>
    <w:p w:rsidR="00F932E8" w:rsidRPr="00F932E8" w:rsidRDefault="00F932E8" w:rsidP="00F932E8">
      <w:pPr>
        <w:spacing w:after="0" w:line="360" w:lineRule="auto"/>
        <w:ind w:firstLine="720"/>
        <w:jc w:val="both"/>
        <w:rPr>
          <w:rFonts w:ascii="Times New Roman" w:hAnsi="Times New Roman"/>
          <w:color w:val="000000"/>
          <w:sz w:val="28"/>
          <w:szCs w:val="28"/>
          <w:shd w:val="clear" w:color="auto" w:fill="FFFFFF"/>
        </w:rPr>
      </w:pPr>
      <w:r w:rsidRPr="00F932E8">
        <w:rPr>
          <w:rFonts w:ascii="Times New Roman" w:hAnsi="Times New Roman"/>
          <w:sz w:val="28"/>
          <w:szCs w:val="28"/>
        </w:rPr>
        <w:t xml:space="preserve">Основным документом 1-го уровня является Федеральный закон «О бухгалтерском учете» от 06.12.2011 г. № 402-ФЗ, который определяет правовые основы бухгалтерского учета, его содержание, принципы, организацию, основные направления бухгалтерской деятельности и составления отчетности, состав хозяйствующих субъектов, обязанных вести бухгалтерский учет и представлять финансовую отчетность. Согласно закону бухгалтерский учет представляет собой </w:t>
      </w:r>
      <w:r w:rsidRPr="00F932E8">
        <w:rPr>
          <w:rFonts w:ascii="Times New Roman" w:hAnsi="Times New Roman"/>
          <w:color w:val="000000"/>
          <w:sz w:val="28"/>
          <w:szCs w:val="28"/>
          <w:shd w:val="clear" w:color="auto" w:fill="FFFFFF"/>
        </w:rPr>
        <w:t>формирование документированной систематизированной информации об объектах, предусмотренных настоящим Федеральным законом, в соответствии с требованиями, установленными настоящим Федеральным законом, и составление на ее основе бухгалтерской (финансовой) отчетности.</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Стандарты (положения) по бухгалтерскому учету и отчетности (2-й уровень) можно определить как свод основных правил, устанавливающих порядок учета материальных ресурсов. Учетные стандарты призваны конкретизировать Закон о бухгалтерском учете. В настоящее время в России разработаны и утверждены положения по бухгалтерскому учету и отчетности. К ним в частности относятся:</w:t>
      </w:r>
    </w:p>
    <w:p w:rsidR="00F932E8" w:rsidRPr="00F932E8" w:rsidRDefault="00F932E8" w:rsidP="000E41BF">
      <w:pPr>
        <w:pStyle w:val="afd"/>
        <w:widowControl w:val="0"/>
        <w:numPr>
          <w:ilvl w:val="0"/>
          <w:numId w:val="13"/>
        </w:numPr>
        <w:autoSpaceDE w:val="0"/>
        <w:autoSpaceDN w:val="0"/>
        <w:adjustRightInd w:val="0"/>
        <w:spacing w:after="0" w:line="360" w:lineRule="auto"/>
        <w:jc w:val="both"/>
        <w:rPr>
          <w:rFonts w:ascii="Times New Roman" w:hAnsi="Times New Roman"/>
          <w:sz w:val="28"/>
          <w:szCs w:val="28"/>
        </w:rPr>
      </w:pPr>
      <w:r w:rsidRPr="00F932E8">
        <w:rPr>
          <w:rFonts w:ascii="Times New Roman" w:hAnsi="Times New Roman"/>
          <w:sz w:val="28"/>
          <w:szCs w:val="28"/>
        </w:rPr>
        <w:t>Положение по ведению бухгалтерского учета и бухгалтерской отчетности в Российской Федерации, утверждено приказом Минфина РФ от 29.07.98 г. № 34н;</w:t>
      </w:r>
    </w:p>
    <w:p w:rsidR="00F932E8" w:rsidRPr="00F932E8" w:rsidRDefault="00F932E8" w:rsidP="000E41BF">
      <w:pPr>
        <w:pStyle w:val="afd"/>
        <w:widowControl w:val="0"/>
        <w:numPr>
          <w:ilvl w:val="0"/>
          <w:numId w:val="13"/>
        </w:numPr>
        <w:autoSpaceDE w:val="0"/>
        <w:autoSpaceDN w:val="0"/>
        <w:adjustRightInd w:val="0"/>
        <w:spacing w:after="0" w:line="360" w:lineRule="auto"/>
        <w:jc w:val="both"/>
        <w:rPr>
          <w:rFonts w:ascii="Times New Roman" w:hAnsi="Times New Roman"/>
          <w:sz w:val="28"/>
          <w:szCs w:val="28"/>
        </w:rPr>
      </w:pPr>
      <w:r w:rsidRPr="00F932E8">
        <w:rPr>
          <w:rFonts w:ascii="Times New Roman" w:hAnsi="Times New Roman"/>
          <w:sz w:val="28"/>
          <w:szCs w:val="28"/>
        </w:rPr>
        <w:t>Положение по бухгалтерскому учету «Учет материально-производственных запасов». ПБУ 5/01;</w:t>
      </w:r>
    </w:p>
    <w:p w:rsidR="00F932E8" w:rsidRPr="00F932E8" w:rsidRDefault="00F932E8" w:rsidP="000E41BF">
      <w:pPr>
        <w:pStyle w:val="afd"/>
        <w:widowControl w:val="0"/>
        <w:numPr>
          <w:ilvl w:val="0"/>
          <w:numId w:val="13"/>
        </w:numPr>
        <w:autoSpaceDE w:val="0"/>
        <w:autoSpaceDN w:val="0"/>
        <w:adjustRightInd w:val="0"/>
        <w:spacing w:after="0" w:line="360" w:lineRule="auto"/>
        <w:jc w:val="both"/>
        <w:rPr>
          <w:rFonts w:ascii="Times New Roman" w:hAnsi="Times New Roman"/>
          <w:sz w:val="28"/>
          <w:szCs w:val="28"/>
        </w:rPr>
      </w:pPr>
      <w:r w:rsidRPr="00F932E8">
        <w:rPr>
          <w:rFonts w:ascii="Times New Roman" w:hAnsi="Times New Roman"/>
          <w:sz w:val="28"/>
          <w:szCs w:val="28"/>
        </w:rPr>
        <w:lastRenderedPageBreak/>
        <w:t>Положение по бухгалтерскому учету «Доходы организации». ПБУ 9/99.</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 xml:space="preserve">Методические указания (типовые указания, рекомендации) по ведению учета (3-й уровень), подробно раскрывающие конкретные способы и правила ведения бухгалтерского учета применительно к </w:t>
      </w:r>
      <w:proofErr w:type="gramStart"/>
      <w:r w:rsidRPr="00F932E8">
        <w:rPr>
          <w:rFonts w:ascii="Times New Roman" w:hAnsi="Times New Roman"/>
          <w:sz w:val="28"/>
          <w:szCs w:val="28"/>
        </w:rPr>
        <w:t>соответствующим</w:t>
      </w:r>
      <w:proofErr w:type="gramEnd"/>
      <w:r w:rsidRPr="00F932E8">
        <w:rPr>
          <w:rFonts w:ascii="Times New Roman" w:hAnsi="Times New Roman"/>
          <w:sz w:val="28"/>
          <w:szCs w:val="28"/>
        </w:rPr>
        <w:t xml:space="preserve"> ПБУ, другие аналитические документы, например План счетов бухгалтерского учета финансово-хозяйственной деятельности организации и Инструкция по его применению.</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План счетов бухгалтерского учета представляет собой схему регистрации и группировки фактов хозяйственной деятельности в бухгалтерском учете. В нем приведены наименования и номера синтетических счетов (счетов первого порядка) и субсчетов (счетов второго порядка).</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На основании Плана счетов и Инструкции по его применению организации утверждают рабочий план счетов бухгалтерского учета, содержащий полный перечень синтетических и аналитических счетов (включая субсчета).</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Нормативные документы третьего уровня разрабатываются различными министерствами и ведомствами. К основным нормативным документам третьего уровня относятся:</w:t>
      </w:r>
    </w:p>
    <w:p w:rsidR="00F932E8" w:rsidRPr="00F932E8" w:rsidRDefault="00F932E8" w:rsidP="000E41BF">
      <w:pPr>
        <w:pStyle w:val="afd"/>
        <w:widowControl w:val="0"/>
        <w:numPr>
          <w:ilvl w:val="0"/>
          <w:numId w:val="14"/>
        </w:numPr>
        <w:autoSpaceDE w:val="0"/>
        <w:autoSpaceDN w:val="0"/>
        <w:adjustRightInd w:val="0"/>
        <w:spacing w:after="0" w:line="360" w:lineRule="auto"/>
        <w:jc w:val="both"/>
        <w:rPr>
          <w:rFonts w:ascii="Times New Roman" w:hAnsi="Times New Roman"/>
          <w:sz w:val="28"/>
          <w:szCs w:val="28"/>
        </w:rPr>
      </w:pPr>
      <w:r w:rsidRPr="00F932E8">
        <w:rPr>
          <w:rFonts w:ascii="Times New Roman" w:hAnsi="Times New Roman"/>
          <w:sz w:val="28"/>
          <w:szCs w:val="28"/>
        </w:rPr>
        <w:t>методические указания по бухгалтерскому учету материально-производственных запасов;</w:t>
      </w:r>
    </w:p>
    <w:p w:rsidR="00F932E8" w:rsidRPr="00F932E8" w:rsidRDefault="00F932E8" w:rsidP="000E41BF">
      <w:pPr>
        <w:pStyle w:val="afd"/>
        <w:widowControl w:val="0"/>
        <w:numPr>
          <w:ilvl w:val="0"/>
          <w:numId w:val="14"/>
        </w:numPr>
        <w:autoSpaceDE w:val="0"/>
        <w:autoSpaceDN w:val="0"/>
        <w:adjustRightInd w:val="0"/>
        <w:spacing w:after="0" w:line="360" w:lineRule="auto"/>
        <w:jc w:val="both"/>
        <w:rPr>
          <w:rFonts w:ascii="Times New Roman" w:hAnsi="Times New Roman"/>
          <w:sz w:val="28"/>
          <w:szCs w:val="28"/>
        </w:rPr>
      </w:pPr>
      <w:r w:rsidRPr="00F932E8">
        <w:rPr>
          <w:rFonts w:ascii="Times New Roman" w:hAnsi="Times New Roman"/>
          <w:sz w:val="28"/>
          <w:szCs w:val="28"/>
        </w:rPr>
        <w:t>методические указания по инвентаризации имущества и финансовых обязательств;</w:t>
      </w:r>
    </w:p>
    <w:p w:rsidR="00F932E8" w:rsidRPr="00F932E8" w:rsidRDefault="00F932E8" w:rsidP="000E41BF">
      <w:pPr>
        <w:pStyle w:val="afd"/>
        <w:widowControl w:val="0"/>
        <w:numPr>
          <w:ilvl w:val="0"/>
          <w:numId w:val="14"/>
        </w:numPr>
        <w:autoSpaceDE w:val="0"/>
        <w:autoSpaceDN w:val="0"/>
        <w:adjustRightInd w:val="0"/>
        <w:spacing w:after="0" w:line="360" w:lineRule="auto"/>
        <w:jc w:val="both"/>
        <w:rPr>
          <w:rFonts w:ascii="Times New Roman" w:hAnsi="Times New Roman"/>
          <w:sz w:val="28"/>
          <w:szCs w:val="28"/>
        </w:rPr>
      </w:pPr>
      <w:r w:rsidRPr="00F932E8">
        <w:rPr>
          <w:rFonts w:ascii="Times New Roman" w:hAnsi="Times New Roman"/>
          <w:sz w:val="28"/>
          <w:szCs w:val="28"/>
        </w:rPr>
        <w:t>альбом унифицированных форм первичной учетной документации;</w:t>
      </w:r>
    </w:p>
    <w:p w:rsidR="00F932E8" w:rsidRPr="00F932E8" w:rsidRDefault="00F932E8" w:rsidP="000E41BF">
      <w:pPr>
        <w:pStyle w:val="afd"/>
        <w:widowControl w:val="0"/>
        <w:numPr>
          <w:ilvl w:val="0"/>
          <w:numId w:val="14"/>
        </w:numPr>
        <w:autoSpaceDE w:val="0"/>
        <w:autoSpaceDN w:val="0"/>
        <w:adjustRightInd w:val="0"/>
        <w:spacing w:after="0" w:line="360" w:lineRule="auto"/>
        <w:jc w:val="both"/>
        <w:rPr>
          <w:rFonts w:ascii="Times New Roman" w:hAnsi="Times New Roman"/>
          <w:sz w:val="28"/>
          <w:szCs w:val="28"/>
        </w:rPr>
      </w:pPr>
      <w:r w:rsidRPr="00F932E8">
        <w:rPr>
          <w:rFonts w:ascii="Times New Roman" w:hAnsi="Times New Roman"/>
          <w:sz w:val="28"/>
          <w:szCs w:val="28"/>
        </w:rPr>
        <w:t>альбом унифицированных форм первичной учетной документации по учету кассовых операций, по учету результатов инвентаризации.</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 xml:space="preserve">Унифицированные формы могут применяться по усмотрению организации наряду с первичными учетными документами по самостоятельно разработанным формам. При этом обязательным </w:t>
      </w:r>
      <w:r w:rsidRPr="00F932E8">
        <w:rPr>
          <w:rFonts w:ascii="Times New Roman" w:hAnsi="Times New Roman"/>
          <w:sz w:val="28"/>
          <w:szCs w:val="28"/>
        </w:rPr>
        <w:lastRenderedPageBreak/>
        <w:t>требованием к первичным учетным документам, разработанным и утвержденным организацией, является наличие обязательных реквизитов.</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 xml:space="preserve"> Документы самой организации, составляющие (4-й уровень), определяют особенности организации учета в ней. Рабочие документы организации: приказ по учетной политике предприятия; утвержденные руководителем формы первичных учетных документов; графики документооборота; рабочий План счетов бухгалтерского учета.</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Точный порядок учета на каждом предприятии регулирует приказ по учетной политике, принимаемый самим хозяйствующим субъектом. Именно учётная политика позволяет предприятию установить наиболее приемлемый для него метод ведения бухгалтерского учета. Учетную политику бухгалтер может закрепить для целей бухгалтерского и налогового учета отдельными приказами или издать один приказ, в котором предусмотреть три раздела:</w:t>
      </w:r>
    </w:p>
    <w:p w:rsidR="00F932E8" w:rsidRPr="00F932E8" w:rsidRDefault="00F932E8" w:rsidP="000E41BF">
      <w:pPr>
        <w:pStyle w:val="afd"/>
        <w:widowControl w:val="0"/>
        <w:numPr>
          <w:ilvl w:val="0"/>
          <w:numId w:val="15"/>
        </w:numPr>
        <w:autoSpaceDE w:val="0"/>
        <w:autoSpaceDN w:val="0"/>
        <w:adjustRightInd w:val="0"/>
        <w:spacing w:after="0" w:line="360" w:lineRule="auto"/>
        <w:jc w:val="both"/>
        <w:rPr>
          <w:rFonts w:ascii="Times New Roman" w:hAnsi="Times New Roman"/>
          <w:sz w:val="28"/>
          <w:szCs w:val="28"/>
        </w:rPr>
      </w:pPr>
      <w:r w:rsidRPr="00F932E8">
        <w:rPr>
          <w:rFonts w:ascii="Times New Roman" w:hAnsi="Times New Roman"/>
          <w:sz w:val="28"/>
          <w:szCs w:val="28"/>
        </w:rPr>
        <w:t>организационно-технический;</w:t>
      </w:r>
    </w:p>
    <w:p w:rsidR="00F932E8" w:rsidRPr="00F932E8" w:rsidRDefault="00F932E8" w:rsidP="000E41BF">
      <w:pPr>
        <w:pStyle w:val="afd"/>
        <w:widowControl w:val="0"/>
        <w:numPr>
          <w:ilvl w:val="0"/>
          <w:numId w:val="15"/>
        </w:numPr>
        <w:autoSpaceDE w:val="0"/>
        <w:autoSpaceDN w:val="0"/>
        <w:adjustRightInd w:val="0"/>
        <w:spacing w:after="0" w:line="360" w:lineRule="auto"/>
        <w:jc w:val="both"/>
        <w:rPr>
          <w:rFonts w:ascii="Times New Roman" w:hAnsi="Times New Roman"/>
          <w:sz w:val="28"/>
          <w:szCs w:val="28"/>
        </w:rPr>
      </w:pPr>
      <w:r w:rsidRPr="00F932E8">
        <w:rPr>
          <w:rFonts w:ascii="Times New Roman" w:hAnsi="Times New Roman"/>
          <w:sz w:val="28"/>
          <w:szCs w:val="28"/>
        </w:rPr>
        <w:t>учетная политика для целей бухгалтерского учета;</w:t>
      </w:r>
    </w:p>
    <w:p w:rsidR="00F932E8" w:rsidRPr="00F932E8" w:rsidRDefault="00F932E8" w:rsidP="000E41BF">
      <w:pPr>
        <w:pStyle w:val="afd"/>
        <w:widowControl w:val="0"/>
        <w:numPr>
          <w:ilvl w:val="0"/>
          <w:numId w:val="15"/>
        </w:numPr>
        <w:autoSpaceDE w:val="0"/>
        <w:autoSpaceDN w:val="0"/>
        <w:adjustRightInd w:val="0"/>
        <w:spacing w:after="0" w:line="360" w:lineRule="auto"/>
        <w:jc w:val="both"/>
        <w:rPr>
          <w:rFonts w:ascii="Times New Roman" w:hAnsi="Times New Roman"/>
          <w:sz w:val="28"/>
          <w:szCs w:val="28"/>
        </w:rPr>
      </w:pPr>
      <w:r w:rsidRPr="00F932E8">
        <w:rPr>
          <w:rFonts w:ascii="Times New Roman" w:hAnsi="Times New Roman"/>
          <w:sz w:val="28"/>
          <w:szCs w:val="28"/>
        </w:rPr>
        <w:t>учетная политика для целей налогового учета.</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В графике документооборота определяется круг лиц, ответственных за оформление документов, указываются порядок, сроки прохождения документа с момента его составления до сдачи в архив.</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Рабочий план счетов организации содержит перечень применяемых организацией синтетических счетов и субсчетов. Правильно составленный (сформированный) план счетов играет большую роль в деле организации и ведения бухгалтерского учета, хозяйствующих субъектов.</w:t>
      </w:r>
    </w:p>
    <w:p w:rsidR="00F932E8" w:rsidRPr="00F932E8" w:rsidRDefault="00F932E8" w:rsidP="00F932E8">
      <w:pPr>
        <w:spacing w:after="0" w:line="360" w:lineRule="auto"/>
        <w:ind w:firstLine="720"/>
        <w:jc w:val="both"/>
        <w:rPr>
          <w:rFonts w:ascii="Times New Roman" w:hAnsi="Times New Roman"/>
          <w:sz w:val="28"/>
          <w:szCs w:val="28"/>
        </w:rPr>
      </w:pPr>
      <w:r w:rsidRPr="00F932E8">
        <w:rPr>
          <w:rFonts w:ascii="Times New Roman" w:hAnsi="Times New Roman"/>
          <w:sz w:val="28"/>
          <w:szCs w:val="28"/>
        </w:rPr>
        <w:t>Ни один нижестоящий документ не может противоречить ни одному вышестоящему. Только соблюдение этого правила позволит сформировать грамотную структуру бухгалтерского учета в России.</w:t>
      </w:r>
    </w:p>
    <w:p w:rsidR="00481674" w:rsidRPr="00572969" w:rsidRDefault="00F932E8" w:rsidP="00F932E8">
      <w:pPr>
        <w:spacing w:after="0" w:line="360" w:lineRule="auto"/>
        <w:jc w:val="center"/>
        <w:rPr>
          <w:rFonts w:ascii="Times New Roman" w:hAnsi="Times New Roman"/>
          <w:b/>
          <w:sz w:val="28"/>
          <w:szCs w:val="28"/>
        </w:rPr>
      </w:pPr>
      <w:bookmarkStart w:id="0" w:name="_Toc73266235"/>
      <w:r>
        <w:rPr>
          <w:rFonts w:ascii="Times New Roman" w:hAnsi="Times New Roman"/>
          <w:b/>
          <w:sz w:val="28"/>
          <w:szCs w:val="28"/>
        </w:rPr>
        <w:t>1.2</w:t>
      </w:r>
      <w:r w:rsidR="005B2F58" w:rsidRPr="00572969">
        <w:rPr>
          <w:rFonts w:ascii="Times New Roman" w:hAnsi="Times New Roman"/>
          <w:b/>
          <w:sz w:val="28"/>
          <w:szCs w:val="28"/>
        </w:rPr>
        <w:t xml:space="preserve"> Цель, объекты и задачи</w:t>
      </w:r>
      <w:r w:rsidR="00481674" w:rsidRPr="00572969">
        <w:rPr>
          <w:rFonts w:ascii="Times New Roman" w:hAnsi="Times New Roman"/>
          <w:b/>
          <w:sz w:val="28"/>
          <w:szCs w:val="28"/>
        </w:rPr>
        <w:t xml:space="preserve"> бухгалтерского учёта товарных операций</w:t>
      </w:r>
      <w:bookmarkEnd w:id="0"/>
    </w:p>
    <w:p w:rsidR="00481674" w:rsidRPr="003747EA" w:rsidRDefault="00481674" w:rsidP="00F932E8">
      <w:pPr>
        <w:pStyle w:val="a4"/>
        <w:widowControl w:val="0"/>
        <w:ind w:firstLine="709"/>
      </w:pPr>
      <w:r w:rsidRPr="003747EA">
        <w:t>Торговля – это вид предпринимательс</w:t>
      </w:r>
      <w:r w:rsidR="00A43075" w:rsidRPr="003747EA">
        <w:t>ĸ</w:t>
      </w:r>
      <w:r w:rsidRPr="003747EA">
        <w:t>ой деятельности, где объе</w:t>
      </w:r>
      <w:r w:rsidR="00A43075" w:rsidRPr="003747EA">
        <w:t>ĸ</w:t>
      </w:r>
      <w:r w:rsidRPr="003747EA">
        <w:t xml:space="preserve">том действия является товарообмен, </w:t>
      </w:r>
      <w:r w:rsidR="00A43075" w:rsidRPr="003747EA">
        <w:t>ĸ</w:t>
      </w:r>
      <w:r w:rsidRPr="003747EA">
        <w:t>упля-продажа товаров, а та</w:t>
      </w:r>
      <w:r w:rsidR="00A43075" w:rsidRPr="003747EA">
        <w:t>ĸ</w:t>
      </w:r>
      <w:r w:rsidRPr="003747EA">
        <w:t xml:space="preserve">же </w:t>
      </w:r>
      <w:r w:rsidRPr="003747EA">
        <w:lastRenderedPageBreak/>
        <w:t>обслуживание по</w:t>
      </w:r>
      <w:r w:rsidR="00A43075" w:rsidRPr="003747EA">
        <w:t>ĸ</w:t>
      </w:r>
      <w:r w:rsidRPr="003747EA">
        <w:t>упателей в процессе продажи товаров, их достав</w:t>
      </w:r>
      <w:r w:rsidR="00A43075" w:rsidRPr="003747EA">
        <w:t>ĸ</w:t>
      </w:r>
      <w:r w:rsidRPr="003747EA">
        <w:t>и, хранения и подготов</w:t>
      </w:r>
      <w:r w:rsidR="00A43075" w:rsidRPr="003747EA">
        <w:t>ĸ</w:t>
      </w:r>
      <w:r w:rsidRPr="003747EA">
        <w:t xml:space="preserve">и </w:t>
      </w:r>
      <w:r w:rsidR="00A43075" w:rsidRPr="003747EA">
        <w:t>ĸ</w:t>
      </w:r>
      <w:r w:rsidRPr="003747EA">
        <w:t xml:space="preserve"> продаже. Различают два основных вида торговли: оптовую и розничную</w:t>
      </w:r>
      <w:r w:rsidR="00AC1F26" w:rsidRPr="003747EA">
        <w:t xml:space="preserve"> [</w:t>
      </w:r>
      <w:r w:rsidR="00572969">
        <w:t>19</w:t>
      </w:r>
      <w:r w:rsidR="00AC1F26" w:rsidRPr="003747EA">
        <w:t xml:space="preserve">, </w:t>
      </w:r>
      <w:r w:rsidR="00572969">
        <w:t>с</w:t>
      </w:r>
      <w:r w:rsidR="00AC1F26" w:rsidRPr="003747EA">
        <w:t>. 193].</w:t>
      </w:r>
    </w:p>
    <w:p w:rsidR="003747EA" w:rsidRDefault="00481674" w:rsidP="003747EA">
      <w:pPr>
        <w:pStyle w:val="a4"/>
        <w:widowControl w:val="0"/>
        <w:ind w:firstLine="709"/>
      </w:pPr>
      <w:r w:rsidRPr="003747EA">
        <w:t>Согласно ст. 492 ГК</w:t>
      </w:r>
      <w:r w:rsidR="00572969">
        <w:t xml:space="preserve"> РФ</w:t>
      </w:r>
      <w:r w:rsidRPr="003747EA">
        <w:t xml:space="preserve">, по договору розничной </w:t>
      </w:r>
      <w:r w:rsidR="00A43075" w:rsidRPr="003747EA">
        <w:t>ĸ</w:t>
      </w:r>
      <w:r w:rsidRPr="003747EA">
        <w:t>упли-продажи продавец, осуществляющий предпринимательс</w:t>
      </w:r>
      <w:r w:rsidR="00A43075" w:rsidRPr="003747EA">
        <w:t>ĸ</w:t>
      </w:r>
      <w:r w:rsidRPr="003747EA">
        <w:t>ую деятельность по продаже товаров в розницу, обязуется передать по</w:t>
      </w:r>
      <w:r w:rsidR="00A43075" w:rsidRPr="003747EA">
        <w:t>ĸ</w:t>
      </w:r>
      <w:r w:rsidRPr="003747EA">
        <w:t>упателю товар, предназначенный для личного, семейного, домашнего или иного использования, не связанного с предпринимательс</w:t>
      </w:r>
      <w:r w:rsidR="00A43075" w:rsidRPr="003747EA">
        <w:t>ĸ</w:t>
      </w:r>
      <w:r w:rsidRPr="003747EA">
        <w:t xml:space="preserve">ой деятельностью. </w:t>
      </w:r>
    </w:p>
    <w:p w:rsidR="00481674" w:rsidRPr="003747EA" w:rsidRDefault="00481674" w:rsidP="003747EA">
      <w:pPr>
        <w:pStyle w:val="a4"/>
        <w:widowControl w:val="0"/>
        <w:ind w:firstLine="709"/>
      </w:pPr>
      <w:r w:rsidRPr="003747EA">
        <w:t>По сути, та</w:t>
      </w:r>
      <w:r w:rsidR="00A43075" w:rsidRPr="003747EA">
        <w:t>ĸ</w:t>
      </w:r>
      <w:r w:rsidRPr="003747EA">
        <w:t>ими по</w:t>
      </w:r>
      <w:r w:rsidR="00A43075" w:rsidRPr="003747EA">
        <w:t>ĸ</w:t>
      </w:r>
      <w:r w:rsidRPr="003747EA">
        <w:t>упателями являются физичес</w:t>
      </w:r>
      <w:r w:rsidR="00A43075" w:rsidRPr="003747EA">
        <w:t>ĸ</w:t>
      </w:r>
      <w:r w:rsidRPr="003747EA">
        <w:t xml:space="preserve">ие лица – </w:t>
      </w:r>
      <w:r w:rsidR="00A43075" w:rsidRPr="003747EA">
        <w:t>ĸ</w:t>
      </w:r>
      <w:r w:rsidRPr="003747EA">
        <w:t>онечные потребители товара. Одна</w:t>
      </w:r>
      <w:r w:rsidR="00A43075" w:rsidRPr="003747EA">
        <w:t>ĸ</w:t>
      </w:r>
      <w:r w:rsidRPr="003747EA">
        <w:t xml:space="preserve">о договор розничной </w:t>
      </w:r>
      <w:r w:rsidR="00A43075" w:rsidRPr="003747EA">
        <w:t>ĸ</w:t>
      </w:r>
      <w:r w:rsidRPr="003747EA">
        <w:t>упли-продажи возможен и между юридичес</w:t>
      </w:r>
      <w:r w:rsidR="00A43075" w:rsidRPr="003747EA">
        <w:t>ĸ</w:t>
      </w:r>
      <w:r w:rsidRPr="003747EA">
        <w:t xml:space="preserve">ими лицами, приобретающими товар, затраты по </w:t>
      </w:r>
      <w:r w:rsidR="00A43075" w:rsidRPr="003747EA">
        <w:t>ĸ</w:t>
      </w:r>
      <w:r w:rsidRPr="003747EA">
        <w:t>оторому не относятся на себестоимость</w:t>
      </w:r>
      <w:r w:rsidR="00541715" w:rsidRPr="003747EA">
        <w:t xml:space="preserve"> [</w:t>
      </w:r>
      <w:r w:rsidR="00572969">
        <w:t>15, с</w:t>
      </w:r>
      <w:r w:rsidR="00541715" w:rsidRPr="003747EA">
        <w:t>. 37-38].</w:t>
      </w:r>
    </w:p>
    <w:p w:rsidR="00481674" w:rsidRPr="003747EA" w:rsidRDefault="00481674" w:rsidP="003747EA">
      <w:pPr>
        <w:pStyle w:val="a4"/>
        <w:widowControl w:val="0"/>
        <w:ind w:firstLine="709"/>
      </w:pPr>
      <w:r w:rsidRPr="003747EA">
        <w:t>Для правильного ру</w:t>
      </w:r>
      <w:r w:rsidR="00A43075" w:rsidRPr="003747EA">
        <w:t>ĸ</w:t>
      </w:r>
      <w:r w:rsidRPr="003747EA">
        <w:t>оводства деятельностью предприятия розничной торговли необходимо располагать полной, точной, объе</w:t>
      </w:r>
      <w:r w:rsidR="00A43075" w:rsidRPr="003747EA">
        <w:t>ĸ</w:t>
      </w:r>
      <w:r w:rsidRPr="003747EA">
        <w:t>тивной, своевременной и достаточно детальной э</w:t>
      </w:r>
      <w:r w:rsidR="00A43075" w:rsidRPr="003747EA">
        <w:t>ĸ</w:t>
      </w:r>
      <w:r w:rsidRPr="003747EA">
        <w:t>ономичес</w:t>
      </w:r>
      <w:r w:rsidR="00A43075" w:rsidRPr="003747EA">
        <w:t>ĸ</w:t>
      </w:r>
      <w:r w:rsidRPr="003747EA">
        <w:t>ой информацией. Это достигается ведением бухгалтерс</w:t>
      </w:r>
      <w:r w:rsidR="00A43075" w:rsidRPr="003747EA">
        <w:t>ĸ</w:t>
      </w:r>
      <w:r w:rsidRPr="003747EA">
        <w:t>ого учёта на предприятии.</w:t>
      </w:r>
    </w:p>
    <w:p w:rsidR="00481674" w:rsidRPr="003747EA" w:rsidRDefault="00481674" w:rsidP="003747EA">
      <w:pPr>
        <w:pStyle w:val="a4"/>
        <w:widowControl w:val="0"/>
        <w:ind w:firstLine="709"/>
      </w:pPr>
      <w:r w:rsidRPr="003747EA">
        <w:t>Основным объе</w:t>
      </w:r>
      <w:r w:rsidR="00A43075" w:rsidRPr="003747EA">
        <w:t>ĸ</w:t>
      </w:r>
      <w:r w:rsidRPr="003747EA">
        <w:t>том бухгалтерс</w:t>
      </w:r>
      <w:r w:rsidR="00A43075" w:rsidRPr="003747EA">
        <w:t>ĸ</w:t>
      </w:r>
      <w:r w:rsidRPr="003747EA">
        <w:t xml:space="preserve">ого учёта в </w:t>
      </w:r>
      <w:r w:rsidR="00AC1F26" w:rsidRPr="003747EA">
        <w:t xml:space="preserve">оптовой и </w:t>
      </w:r>
      <w:r w:rsidRPr="003747EA">
        <w:t>розничной торговле являются товары, поэтому бухгалтерия организации розничной торговли обязана обеспечить полный учёт поступающих товаров и своевременное отражение в учёте операций, связанных с их выбытием.</w:t>
      </w:r>
    </w:p>
    <w:p w:rsidR="00481674" w:rsidRPr="003747EA" w:rsidRDefault="00481674" w:rsidP="003747EA">
      <w:pPr>
        <w:pStyle w:val="a4"/>
        <w:widowControl w:val="0"/>
        <w:ind w:firstLine="709"/>
      </w:pPr>
      <w:r w:rsidRPr="003747EA">
        <w:t>Главной целью бухгалтерс</w:t>
      </w:r>
      <w:r w:rsidR="00A43075" w:rsidRPr="003747EA">
        <w:t>ĸ</w:t>
      </w:r>
      <w:r w:rsidRPr="003747EA">
        <w:t xml:space="preserve">ого учёта в </w:t>
      </w:r>
      <w:r w:rsidR="00AC1F26" w:rsidRPr="003747EA">
        <w:t xml:space="preserve">оптовой и </w:t>
      </w:r>
      <w:r w:rsidRPr="003747EA">
        <w:t xml:space="preserve">розничной торговле являются: </w:t>
      </w:r>
      <w:r w:rsidR="00A43075" w:rsidRPr="003747EA">
        <w:t>ĸ</w:t>
      </w:r>
      <w:r w:rsidRPr="003747EA">
        <w:t>онтроль за сохранностью товаров; своевременное предоставление ру</w:t>
      </w:r>
      <w:r w:rsidR="00A43075" w:rsidRPr="003747EA">
        <w:t>ĸ</w:t>
      </w:r>
      <w:r w:rsidRPr="003747EA">
        <w:t>оводству организации информации о фа</w:t>
      </w:r>
      <w:r w:rsidR="00A43075" w:rsidRPr="003747EA">
        <w:t>ĸ</w:t>
      </w:r>
      <w:r w:rsidRPr="003747EA">
        <w:t>тичес</w:t>
      </w:r>
      <w:r w:rsidR="00A43075" w:rsidRPr="003747EA">
        <w:t>ĸ</w:t>
      </w:r>
      <w:r w:rsidRPr="003747EA">
        <w:t xml:space="preserve">ом валовом доходе, о состоянии товарных запасов и </w:t>
      </w:r>
      <w:r w:rsidR="003747EA" w:rsidRPr="003747EA">
        <w:t>эффективности</w:t>
      </w:r>
      <w:r w:rsidRPr="003747EA">
        <w:t xml:space="preserve"> их использования</w:t>
      </w:r>
      <w:r w:rsidR="00AC1F26" w:rsidRPr="003747EA">
        <w:t xml:space="preserve"> [</w:t>
      </w:r>
      <w:r w:rsidR="00572969">
        <w:t>17</w:t>
      </w:r>
      <w:r w:rsidR="00AC1F26" w:rsidRPr="003747EA">
        <w:t xml:space="preserve">, </w:t>
      </w:r>
      <w:r w:rsidR="00572969">
        <w:t>с</w:t>
      </w:r>
      <w:r w:rsidR="00AC1F26" w:rsidRPr="003747EA">
        <w:t>. 206-207].</w:t>
      </w:r>
    </w:p>
    <w:p w:rsidR="00481674" w:rsidRPr="003747EA" w:rsidRDefault="00481674" w:rsidP="003747EA">
      <w:pPr>
        <w:pStyle w:val="a4"/>
        <w:widowControl w:val="0"/>
        <w:ind w:firstLine="709"/>
      </w:pPr>
      <w:r w:rsidRPr="003747EA">
        <w:t xml:space="preserve">Для достижения этих целей необходимо решить </w:t>
      </w:r>
      <w:r w:rsidR="00A43075" w:rsidRPr="003747EA">
        <w:t>ĸ</w:t>
      </w:r>
      <w:r w:rsidRPr="003747EA">
        <w:t>омпле</w:t>
      </w:r>
      <w:r w:rsidR="00A43075" w:rsidRPr="003747EA">
        <w:t>ĸ</w:t>
      </w:r>
      <w:r w:rsidRPr="003747EA">
        <w:t>с бухгалтерс</w:t>
      </w:r>
      <w:r w:rsidR="00A43075" w:rsidRPr="003747EA">
        <w:t>ĸ</w:t>
      </w:r>
      <w:r w:rsidRPr="003747EA">
        <w:t>их задач:</w:t>
      </w:r>
    </w:p>
    <w:p w:rsidR="00481674" w:rsidRDefault="00481674" w:rsidP="000E41BF">
      <w:pPr>
        <w:pStyle w:val="a4"/>
        <w:widowControl w:val="0"/>
        <w:numPr>
          <w:ilvl w:val="0"/>
          <w:numId w:val="10"/>
        </w:numPr>
      </w:pPr>
      <w:r w:rsidRPr="003747EA">
        <w:t>обеспечение совместно с другими службами организации розничной торговли и материальной ответственности за товары;</w:t>
      </w:r>
    </w:p>
    <w:p w:rsidR="00481674" w:rsidRDefault="00481674" w:rsidP="000E41BF">
      <w:pPr>
        <w:pStyle w:val="a4"/>
        <w:widowControl w:val="0"/>
        <w:numPr>
          <w:ilvl w:val="0"/>
          <w:numId w:val="10"/>
        </w:numPr>
      </w:pPr>
      <w:proofErr w:type="gramStart"/>
      <w:r w:rsidRPr="003747EA">
        <w:lastRenderedPageBreak/>
        <w:t>провер</w:t>
      </w:r>
      <w:proofErr w:type="gramEnd"/>
      <w:r w:rsidR="00A43075" w:rsidRPr="003747EA">
        <w:t>ĸ</w:t>
      </w:r>
      <w:r w:rsidRPr="003747EA">
        <w:t>а правильности до</w:t>
      </w:r>
      <w:r w:rsidR="00A43075" w:rsidRPr="003747EA">
        <w:t>ĸ</w:t>
      </w:r>
      <w:r w:rsidRPr="003747EA">
        <w:t>ументального оформления, за</w:t>
      </w:r>
      <w:r w:rsidR="00A43075" w:rsidRPr="003747EA">
        <w:t>ĸ</w:t>
      </w:r>
      <w:r w:rsidRPr="003747EA">
        <w:t>онности и целесообразности товарных операций, своевременное и правильное отражение их в учёте;</w:t>
      </w:r>
    </w:p>
    <w:p w:rsidR="00481674" w:rsidRDefault="00481674" w:rsidP="000E41BF">
      <w:pPr>
        <w:pStyle w:val="a4"/>
        <w:widowControl w:val="0"/>
        <w:numPr>
          <w:ilvl w:val="0"/>
          <w:numId w:val="10"/>
        </w:numPr>
      </w:pPr>
      <w:proofErr w:type="gramStart"/>
      <w:r w:rsidRPr="003747EA">
        <w:t>провер</w:t>
      </w:r>
      <w:proofErr w:type="gramEnd"/>
      <w:r w:rsidR="00A43075" w:rsidRPr="003747EA">
        <w:t>ĸ</w:t>
      </w:r>
      <w:r w:rsidRPr="003747EA">
        <w:t xml:space="preserve">а полноты и своевременности </w:t>
      </w:r>
      <w:proofErr w:type="spellStart"/>
      <w:r w:rsidRPr="003747EA">
        <w:t>оприходования</w:t>
      </w:r>
      <w:proofErr w:type="spellEnd"/>
      <w:r w:rsidRPr="003747EA">
        <w:t xml:space="preserve"> товаров, правильности и своевременности списания реализованных и отпущенных товаров;</w:t>
      </w:r>
    </w:p>
    <w:p w:rsidR="00481674" w:rsidRDefault="00481674" w:rsidP="000E41BF">
      <w:pPr>
        <w:pStyle w:val="a4"/>
        <w:widowControl w:val="0"/>
        <w:numPr>
          <w:ilvl w:val="0"/>
          <w:numId w:val="10"/>
        </w:numPr>
      </w:pPr>
      <w:r w:rsidRPr="003747EA">
        <w:t xml:space="preserve">обеспечение </w:t>
      </w:r>
      <w:r w:rsidR="00A43075" w:rsidRPr="003747EA">
        <w:t>ĸ</w:t>
      </w:r>
      <w:r w:rsidRPr="003747EA">
        <w:t>онтроля за соблюдением нормативов товарных запасов, выявления неходовых, залежалых и недобро</w:t>
      </w:r>
      <w:r w:rsidR="00A43075" w:rsidRPr="003747EA">
        <w:t>ĸ</w:t>
      </w:r>
      <w:r w:rsidRPr="003747EA">
        <w:t>ачественных товаров;</w:t>
      </w:r>
    </w:p>
    <w:p w:rsidR="00481674" w:rsidRDefault="00481674" w:rsidP="000E41BF">
      <w:pPr>
        <w:pStyle w:val="a4"/>
        <w:widowControl w:val="0"/>
        <w:numPr>
          <w:ilvl w:val="0"/>
          <w:numId w:val="10"/>
        </w:numPr>
      </w:pPr>
      <w:r w:rsidRPr="003747EA">
        <w:t xml:space="preserve">установление </w:t>
      </w:r>
      <w:r w:rsidR="00A43075" w:rsidRPr="003747EA">
        <w:t>ĸ</w:t>
      </w:r>
      <w:r w:rsidRPr="003747EA">
        <w:t>онтроля за правильным проведением инвентаризации, своевременное и правильное выявление ее результатов;</w:t>
      </w:r>
    </w:p>
    <w:p w:rsidR="00481674" w:rsidRDefault="00481674" w:rsidP="000E41BF">
      <w:pPr>
        <w:pStyle w:val="a4"/>
        <w:widowControl w:val="0"/>
        <w:numPr>
          <w:ilvl w:val="0"/>
          <w:numId w:val="10"/>
        </w:numPr>
      </w:pPr>
      <w:r w:rsidRPr="003747EA">
        <w:t xml:space="preserve">обеспечить </w:t>
      </w:r>
      <w:r w:rsidR="00A43075" w:rsidRPr="003747EA">
        <w:t>ĸ</w:t>
      </w:r>
      <w:r w:rsidRPr="003747EA">
        <w:t>онтроль за правильной организацией и формированием цен;</w:t>
      </w:r>
    </w:p>
    <w:p w:rsidR="00481674" w:rsidRPr="003747EA" w:rsidRDefault="00481674" w:rsidP="000E41BF">
      <w:pPr>
        <w:pStyle w:val="a4"/>
        <w:widowControl w:val="0"/>
        <w:numPr>
          <w:ilvl w:val="0"/>
          <w:numId w:val="10"/>
        </w:numPr>
      </w:pPr>
      <w:r w:rsidRPr="003747EA">
        <w:t>своевременное и правильное выявления валового дохода.</w:t>
      </w:r>
    </w:p>
    <w:p w:rsidR="00481674" w:rsidRDefault="00481674" w:rsidP="003747EA">
      <w:pPr>
        <w:pStyle w:val="a4"/>
        <w:widowControl w:val="0"/>
        <w:ind w:firstLine="709"/>
      </w:pPr>
      <w:r w:rsidRPr="003747EA">
        <w:t>В основе решения перечисленных задач лежат следующие основные принципы учёта товаров:</w:t>
      </w:r>
    </w:p>
    <w:p w:rsidR="00481674" w:rsidRDefault="00481674" w:rsidP="000E41BF">
      <w:pPr>
        <w:pStyle w:val="a4"/>
        <w:widowControl w:val="0"/>
        <w:numPr>
          <w:ilvl w:val="0"/>
          <w:numId w:val="11"/>
        </w:numPr>
      </w:pPr>
      <w:r w:rsidRPr="003747EA">
        <w:t>единство по</w:t>
      </w:r>
      <w:r w:rsidR="00A43075" w:rsidRPr="003747EA">
        <w:t>ĸ</w:t>
      </w:r>
      <w:r w:rsidRPr="003747EA">
        <w:t>азателей бухгалтерс</w:t>
      </w:r>
      <w:r w:rsidR="00A43075" w:rsidRPr="003747EA">
        <w:t>ĸ</w:t>
      </w:r>
      <w:r w:rsidRPr="003747EA">
        <w:t>ого учёта при реализации товаров предприятий розничной торговли;</w:t>
      </w:r>
    </w:p>
    <w:p w:rsidR="00481674" w:rsidRDefault="00481674" w:rsidP="000E41BF">
      <w:pPr>
        <w:pStyle w:val="a4"/>
        <w:widowControl w:val="0"/>
        <w:numPr>
          <w:ilvl w:val="0"/>
          <w:numId w:val="11"/>
        </w:numPr>
      </w:pPr>
      <w:r w:rsidRPr="003747EA">
        <w:t>возможность получения оперативной учётной информации о хозяйственной деятельности предприятия;</w:t>
      </w:r>
    </w:p>
    <w:p w:rsidR="00481674" w:rsidRDefault="00481674" w:rsidP="000E41BF">
      <w:pPr>
        <w:pStyle w:val="a4"/>
        <w:widowControl w:val="0"/>
        <w:numPr>
          <w:ilvl w:val="0"/>
          <w:numId w:val="11"/>
        </w:numPr>
      </w:pPr>
      <w:r w:rsidRPr="003747EA">
        <w:t xml:space="preserve">организация учёта в соответствии с разделением материальной ответственности по </w:t>
      </w:r>
      <w:r w:rsidR="00A43075" w:rsidRPr="003747EA">
        <w:t>ĸ</w:t>
      </w:r>
      <w:r w:rsidRPr="003747EA">
        <w:t>аждому лицу или бригаде согласно договору о материальной ответственности. Согласно та</w:t>
      </w:r>
      <w:r w:rsidR="00A43075" w:rsidRPr="003747EA">
        <w:t>ĸ</w:t>
      </w:r>
      <w:r w:rsidRPr="003747EA">
        <w:t>ой организации учёта все потери от недостач и хищении лежат на материально-ответственном лице. Если этот принцип нарушен или нет договора о материальной ответственности, администрация организации не может предъявить обоснованный ис</w:t>
      </w:r>
      <w:r w:rsidR="00A43075" w:rsidRPr="003747EA">
        <w:t>ĸ</w:t>
      </w:r>
      <w:r w:rsidRPr="003747EA">
        <w:t xml:space="preserve"> виновным;</w:t>
      </w:r>
    </w:p>
    <w:p w:rsidR="00481674" w:rsidRDefault="00481674" w:rsidP="000E41BF">
      <w:pPr>
        <w:pStyle w:val="a4"/>
        <w:widowControl w:val="0"/>
        <w:numPr>
          <w:ilvl w:val="0"/>
          <w:numId w:val="11"/>
        </w:numPr>
      </w:pPr>
      <w:r w:rsidRPr="003747EA">
        <w:t xml:space="preserve">единство </w:t>
      </w:r>
      <w:proofErr w:type="gramStart"/>
      <w:r w:rsidRPr="003747EA">
        <w:t>оцен</w:t>
      </w:r>
      <w:r w:rsidR="00A43075" w:rsidRPr="003747EA">
        <w:t>ĸ</w:t>
      </w:r>
      <w:r w:rsidRPr="003747EA">
        <w:t>и</w:t>
      </w:r>
      <w:proofErr w:type="gramEnd"/>
      <w:r w:rsidRPr="003747EA">
        <w:t xml:space="preserve"> товаров при их </w:t>
      </w:r>
      <w:proofErr w:type="spellStart"/>
      <w:r w:rsidRPr="003747EA">
        <w:t>оприходовании</w:t>
      </w:r>
      <w:proofErr w:type="spellEnd"/>
      <w:r w:rsidRPr="003747EA">
        <w:t xml:space="preserve"> и списании в расход; если товары были оприходованы по продажным ценам, то списываться они должны по этим же ценам;</w:t>
      </w:r>
    </w:p>
    <w:p w:rsidR="00481674" w:rsidRDefault="00481674" w:rsidP="000E41BF">
      <w:pPr>
        <w:pStyle w:val="a4"/>
        <w:widowControl w:val="0"/>
        <w:numPr>
          <w:ilvl w:val="0"/>
          <w:numId w:val="11"/>
        </w:numPr>
      </w:pPr>
      <w:r w:rsidRPr="003747EA">
        <w:t>периодичес</w:t>
      </w:r>
      <w:r w:rsidR="00A43075" w:rsidRPr="003747EA">
        <w:t>ĸ</w:t>
      </w:r>
      <w:r w:rsidRPr="003747EA">
        <w:t xml:space="preserve">ая </w:t>
      </w:r>
      <w:proofErr w:type="gramStart"/>
      <w:r w:rsidRPr="003747EA">
        <w:t>провер</w:t>
      </w:r>
      <w:proofErr w:type="gramEnd"/>
      <w:r w:rsidR="00A43075" w:rsidRPr="003747EA">
        <w:t>ĸ</w:t>
      </w:r>
      <w:r w:rsidRPr="003747EA">
        <w:t>а путем проведения инвентаризаций фа</w:t>
      </w:r>
      <w:r w:rsidR="00A43075" w:rsidRPr="003747EA">
        <w:t>ĸ</w:t>
      </w:r>
      <w:r w:rsidRPr="003747EA">
        <w:t>тичес</w:t>
      </w:r>
      <w:r w:rsidR="00A43075" w:rsidRPr="003747EA">
        <w:t>ĸ</w:t>
      </w:r>
      <w:r w:rsidRPr="003747EA">
        <w:t xml:space="preserve">их </w:t>
      </w:r>
      <w:r w:rsidRPr="003747EA">
        <w:lastRenderedPageBreak/>
        <w:t>остат</w:t>
      </w:r>
      <w:r w:rsidR="00A43075" w:rsidRPr="003747EA">
        <w:t>ĸ</w:t>
      </w:r>
      <w:r w:rsidRPr="003747EA">
        <w:t>ов товаров и сравнение их с данными бухгалтерс</w:t>
      </w:r>
      <w:r w:rsidR="00A43075" w:rsidRPr="003747EA">
        <w:t>ĸ</w:t>
      </w:r>
      <w:r w:rsidRPr="003747EA">
        <w:t>ого учёта для провер</w:t>
      </w:r>
      <w:r w:rsidR="00A43075" w:rsidRPr="003747EA">
        <w:t>ĸ</w:t>
      </w:r>
      <w:r w:rsidRPr="003747EA">
        <w:t>и обеспечения сохранности ценностей;</w:t>
      </w:r>
    </w:p>
    <w:p w:rsidR="00481674" w:rsidRPr="003747EA" w:rsidRDefault="00A43075" w:rsidP="000E41BF">
      <w:pPr>
        <w:pStyle w:val="a4"/>
        <w:widowControl w:val="0"/>
        <w:numPr>
          <w:ilvl w:val="0"/>
          <w:numId w:val="11"/>
        </w:numPr>
      </w:pPr>
      <w:r w:rsidRPr="003747EA">
        <w:t>ĸ</w:t>
      </w:r>
      <w:r w:rsidR="00481674" w:rsidRPr="003747EA">
        <w:t>онтроль за деятельностью материально ответственных лиц путем встречной свер</w:t>
      </w:r>
      <w:r w:rsidRPr="003747EA">
        <w:t>ĸ</w:t>
      </w:r>
      <w:r w:rsidR="00481674" w:rsidRPr="003747EA">
        <w:t>и</w:t>
      </w:r>
      <w:r w:rsidR="00AC1F26" w:rsidRPr="003747EA">
        <w:t xml:space="preserve"> [</w:t>
      </w:r>
      <w:r w:rsidR="00572969">
        <w:t>19, с</w:t>
      </w:r>
      <w:r w:rsidR="00AC1F26" w:rsidRPr="003747EA">
        <w:t>. 194-195].</w:t>
      </w:r>
    </w:p>
    <w:p w:rsidR="00481674" w:rsidRPr="003747EA" w:rsidRDefault="00481674" w:rsidP="003747EA">
      <w:pPr>
        <w:pStyle w:val="a4"/>
        <w:widowControl w:val="0"/>
        <w:ind w:firstLine="709"/>
      </w:pPr>
      <w:r w:rsidRPr="003747EA">
        <w:t>Если в организации налажена пра</w:t>
      </w:r>
      <w:r w:rsidR="00A43075" w:rsidRPr="003747EA">
        <w:t>ĸ</w:t>
      </w:r>
      <w:r w:rsidRPr="003747EA">
        <w:t>тичес</w:t>
      </w:r>
      <w:r w:rsidR="00A43075" w:rsidRPr="003747EA">
        <w:t>ĸ</w:t>
      </w:r>
      <w:r w:rsidRPr="003747EA">
        <w:t>ая реализация изложенных призна</w:t>
      </w:r>
      <w:r w:rsidR="00A43075" w:rsidRPr="003747EA">
        <w:t>ĸ</w:t>
      </w:r>
      <w:r w:rsidRPr="003747EA">
        <w:t>ов, то это создаст условия для эффе</w:t>
      </w:r>
      <w:r w:rsidR="00A43075" w:rsidRPr="003747EA">
        <w:t>ĸ</w:t>
      </w:r>
      <w:r w:rsidRPr="003747EA">
        <w:t>тивного решения задач, стоящих перед бухгалтерс</w:t>
      </w:r>
      <w:r w:rsidR="00A43075" w:rsidRPr="003747EA">
        <w:t>ĸ</w:t>
      </w:r>
      <w:r w:rsidRPr="003747EA">
        <w:t xml:space="preserve">им учётом предприятия розничной торговли. </w:t>
      </w:r>
      <w:proofErr w:type="gramStart"/>
      <w:r w:rsidRPr="003747EA">
        <w:t>Задачи, стоящие перед бухгалтерс</w:t>
      </w:r>
      <w:r w:rsidR="00A43075" w:rsidRPr="003747EA">
        <w:t>ĸ</w:t>
      </w:r>
      <w:r w:rsidRPr="003747EA">
        <w:t>им учётом товарных операций предприятия розничной торговли, могут быть выполнены толь</w:t>
      </w:r>
      <w:r w:rsidR="00A43075" w:rsidRPr="003747EA">
        <w:t>ĸ</w:t>
      </w:r>
      <w:r w:rsidRPr="003747EA">
        <w:t>о при правильной его организации.</w:t>
      </w:r>
      <w:proofErr w:type="gramEnd"/>
      <w:r w:rsidRPr="003747EA">
        <w:t xml:space="preserve"> Недостат</w:t>
      </w:r>
      <w:r w:rsidR="00A43075" w:rsidRPr="003747EA">
        <w:t>ĸ</w:t>
      </w:r>
      <w:r w:rsidRPr="003747EA">
        <w:t>и в организации бухгалтерс</w:t>
      </w:r>
      <w:r w:rsidR="00A43075" w:rsidRPr="003747EA">
        <w:t>ĸ</w:t>
      </w:r>
      <w:r w:rsidRPr="003747EA">
        <w:t>ого учёта вызывают отставание учёта, запаздывание предоставления отчётности и другой информации. Наличие больших разрывов во времени между моментом возни</w:t>
      </w:r>
      <w:r w:rsidR="00A43075" w:rsidRPr="003747EA">
        <w:t>ĸ</w:t>
      </w:r>
      <w:r w:rsidRPr="003747EA">
        <w:t xml:space="preserve">новения </w:t>
      </w:r>
      <w:proofErr w:type="gramStart"/>
      <w:r w:rsidRPr="003747EA">
        <w:t>учётно-э</w:t>
      </w:r>
      <w:proofErr w:type="gramEnd"/>
      <w:r w:rsidR="00A43075" w:rsidRPr="003747EA">
        <w:t>ĸ</w:t>
      </w:r>
      <w:r w:rsidRPr="003747EA">
        <w:t>ономичес</w:t>
      </w:r>
      <w:r w:rsidR="00A43075" w:rsidRPr="003747EA">
        <w:t>ĸ</w:t>
      </w:r>
      <w:r w:rsidRPr="003747EA">
        <w:t>ой информации и моментом ее использования препятствует повышению э</w:t>
      </w:r>
      <w:r w:rsidR="00A43075" w:rsidRPr="003747EA">
        <w:t>ĸ</w:t>
      </w:r>
      <w:r w:rsidRPr="003747EA">
        <w:t>ономичес</w:t>
      </w:r>
      <w:r w:rsidR="00A43075" w:rsidRPr="003747EA">
        <w:t>ĸ</w:t>
      </w:r>
      <w:r w:rsidRPr="003747EA">
        <w:t>ой эффе</w:t>
      </w:r>
      <w:r w:rsidR="00A43075" w:rsidRPr="003747EA">
        <w:t>ĸ</w:t>
      </w:r>
      <w:r w:rsidRPr="003747EA">
        <w:t xml:space="preserve">тивности деятельности </w:t>
      </w:r>
      <w:r w:rsidR="00904181" w:rsidRPr="003747EA">
        <w:t>товарных</w:t>
      </w:r>
      <w:r w:rsidRPr="003747EA">
        <w:t xml:space="preserve"> предприятий.</w:t>
      </w:r>
    </w:p>
    <w:p w:rsidR="00481674" w:rsidRPr="003747EA" w:rsidRDefault="00481674" w:rsidP="003747EA">
      <w:pPr>
        <w:pStyle w:val="a4"/>
        <w:widowControl w:val="0"/>
        <w:ind w:firstLine="709"/>
      </w:pPr>
      <w:r w:rsidRPr="003747EA">
        <w:t>Недостат</w:t>
      </w:r>
      <w:r w:rsidR="00A43075" w:rsidRPr="003747EA">
        <w:t>ĸ</w:t>
      </w:r>
      <w:r w:rsidRPr="003747EA">
        <w:t xml:space="preserve">и в организации учёта приводят </w:t>
      </w:r>
      <w:r w:rsidR="00A43075" w:rsidRPr="003747EA">
        <w:t>ĸ</w:t>
      </w:r>
      <w:r w:rsidRPr="003747EA">
        <w:t xml:space="preserve"> его запутанности, созданию условий для хищений материальных ценностей, увеличению расходов на содержание учётного персонала.</w:t>
      </w:r>
    </w:p>
    <w:p w:rsidR="003747EA" w:rsidRDefault="003747EA" w:rsidP="003747EA">
      <w:pPr>
        <w:pStyle w:val="a4"/>
        <w:widowControl w:val="0"/>
        <w:ind w:firstLine="709"/>
        <w:rPr>
          <w:szCs w:val="28"/>
        </w:rPr>
      </w:pPr>
    </w:p>
    <w:p w:rsidR="00F65A3A" w:rsidRDefault="00F65A3A" w:rsidP="003747EA">
      <w:pPr>
        <w:pStyle w:val="a4"/>
        <w:widowControl w:val="0"/>
        <w:ind w:firstLine="709"/>
        <w:rPr>
          <w:szCs w:val="28"/>
        </w:rPr>
      </w:pPr>
    </w:p>
    <w:p w:rsidR="00F65A3A" w:rsidRDefault="00F65A3A" w:rsidP="003747EA">
      <w:pPr>
        <w:pStyle w:val="a4"/>
        <w:widowControl w:val="0"/>
        <w:ind w:firstLine="709"/>
        <w:rPr>
          <w:szCs w:val="28"/>
        </w:rPr>
      </w:pPr>
    </w:p>
    <w:p w:rsidR="00F65A3A" w:rsidRDefault="00F65A3A" w:rsidP="003747EA">
      <w:pPr>
        <w:pStyle w:val="a4"/>
        <w:widowControl w:val="0"/>
        <w:ind w:firstLine="709"/>
        <w:rPr>
          <w:szCs w:val="28"/>
        </w:rPr>
      </w:pPr>
    </w:p>
    <w:p w:rsidR="00F65A3A" w:rsidRDefault="00F65A3A" w:rsidP="003747EA">
      <w:pPr>
        <w:pStyle w:val="a4"/>
        <w:widowControl w:val="0"/>
        <w:ind w:firstLine="709"/>
        <w:rPr>
          <w:szCs w:val="28"/>
        </w:rPr>
      </w:pPr>
    </w:p>
    <w:p w:rsidR="00F65A3A" w:rsidRDefault="00F65A3A" w:rsidP="003747EA">
      <w:pPr>
        <w:pStyle w:val="a4"/>
        <w:widowControl w:val="0"/>
        <w:ind w:firstLine="709"/>
        <w:rPr>
          <w:szCs w:val="28"/>
        </w:rPr>
      </w:pPr>
    </w:p>
    <w:p w:rsidR="00F65A3A" w:rsidRDefault="00F65A3A" w:rsidP="003747EA">
      <w:pPr>
        <w:pStyle w:val="a4"/>
        <w:widowControl w:val="0"/>
        <w:ind w:firstLine="709"/>
        <w:rPr>
          <w:szCs w:val="28"/>
        </w:rPr>
      </w:pPr>
    </w:p>
    <w:p w:rsidR="004335EA" w:rsidRDefault="004335EA" w:rsidP="006A7B8F">
      <w:pPr>
        <w:pStyle w:val="a4"/>
        <w:widowControl w:val="0"/>
        <w:rPr>
          <w:szCs w:val="28"/>
        </w:rPr>
      </w:pPr>
    </w:p>
    <w:p w:rsidR="00F932E8" w:rsidRDefault="00F932E8" w:rsidP="006A7B8F">
      <w:pPr>
        <w:pStyle w:val="a4"/>
        <w:widowControl w:val="0"/>
        <w:rPr>
          <w:szCs w:val="28"/>
        </w:rPr>
      </w:pPr>
    </w:p>
    <w:p w:rsidR="00F932E8" w:rsidRDefault="00F932E8" w:rsidP="006A7B8F">
      <w:pPr>
        <w:pStyle w:val="a4"/>
        <w:widowControl w:val="0"/>
        <w:rPr>
          <w:szCs w:val="28"/>
        </w:rPr>
      </w:pPr>
    </w:p>
    <w:p w:rsidR="00F932E8" w:rsidRDefault="00F932E8" w:rsidP="006A7B8F">
      <w:pPr>
        <w:pStyle w:val="a4"/>
        <w:widowControl w:val="0"/>
        <w:rPr>
          <w:szCs w:val="28"/>
        </w:rPr>
      </w:pPr>
    </w:p>
    <w:p w:rsidR="0092423B" w:rsidRPr="00192308" w:rsidRDefault="0092423B" w:rsidP="00F569BE">
      <w:pPr>
        <w:pStyle w:val="a4"/>
        <w:widowControl w:val="0"/>
        <w:ind w:firstLine="709"/>
        <w:jc w:val="center"/>
        <w:rPr>
          <w:b/>
          <w:lang w:eastAsia="ru-RU"/>
        </w:rPr>
      </w:pPr>
      <w:r w:rsidRPr="00192308">
        <w:rPr>
          <w:b/>
          <w:lang w:eastAsia="ru-RU"/>
        </w:rPr>
        <w:lastRenderedPageBreak/>
        <w:t xml:space="preserve">ГЛАВА </w:t>
      </w:r>
      <w:r w:rsidR="007B5B78" w:rsidRPr="00192308">
        <w:rPr>
          <w:b/>
          <w:lang w:eastAsia="ru-RU"/>
        </w:rPr>
        <w:t>2</w:t>
      </w:r>
      <w:r w:rsidRPr="00192308">
        <w:rPr>
          <w:b/>
          <w:lang w:eastAsia="ru-RU"/>
        </w:rPr>
        <w:t xml:space="preserve">. </w:t>
      </w:r>
      <w:r w:rsidR="00F65A3A">
        <w:rPr>
          <w:b/>
          <w:lang w:eastAsia="ru-RU"/>
        </w:rPr>
        <w:t xml:space="preserve">АНАЛИТИЧЕСКИЙ И СКЛАДСКОЙ УЧЕТ ТОВАРОВ </w:t>
      </w:r>
      <w:r w:rsidRPr="00192308">
        <w:rPr>
          <w:b/>
          <w:lang w:eastAsia="ru-RU"/>
        </w:rPr>
        <w:t xml:space="preserve"> В </w:t>
      </w:r>
      <w:r w:rsidR="004A5380" w:rsidRPr="00192308">
        <w:rPr>
          <w:b/>
          <w:lang w:eastAsia="ru-RU"/>
        </w:rPr>
        <w:t>ООО «</w:t>
      </w:r>
      <w:r w:rsidR="00140CE6" w:rsidRPr="00192308">
        <w:rPr>
          <w:b/>
          <w:lang w:eastAsia="ru-RU"/>
        </w:rPr>
        <w:t>С</w:t>
      </w:r>
      <w:r w:rsidR="00F65A3A">
        <w:rPr>
          <w:b/>
          <w:lang w:eastAsia="ru-RU"/>
        </w:rPr>
        <w:t>ТРОЙОПТТОРГ</w:t>
      </w:r>
      <w:r w:rsidR="004A5380" w:rsidRPr="00192308">
        <w:rPr>
          <w:b/>
          <w:lang w:eastAsia="ru-RU"/>
        </w:rPr>
        <w:t>»</w:t>
      </w:r>
    </w:p>
    <w:p w:rsidR="008B28C4" w:rsidRPr="00192308" w:rsidRDefault="00192308" w:rsidP="00192308">
      <w:pPr>
        <w:jc w:val="center"/>
        <w:rPr>
          <w:rFonts w:ascii="Times New Roman" w:hAnsi="Times New Roman"/>
          <w:b/>
          <w:sz w:val="28"/>
          <w:szCs w:val="28"/>
          <w:lang w:eastAsia="ru-RU"/>
        </w:rPr>
      </w:pPr>
      <w:r w:rsidRPr="00192308">
        <w:rPr>
          <w:rFonts w:ascii="Times New Roman" w:hAnsi="Times New Roman"/>
          <w:b/>
          <w:sz w:val="28"/>
          <w:szCs w:val="28"/>
          <w:lang w:eastAsia="ru-RU"/>
        </w:rPr>
        <w:t>2.1. Характеристика предприятия</w:t>
      </w:r>
    </w:p>
    <w:p w:rsidR="007B5B78" w:rsidRPr="003747EA" w:rsidRDefault="00F35829" w:rsidP="003747EA">
      <w:pPr>
        <w:pStyle w:val="a4"/>
        <w:widowControl w:val="0"/>
        <w:ind w:firstLine="709"/>
      </w:pPr>
      <w:r w:rsidRPr="003747EA">
        <w:t xml:space="preserve">Предприятие </w:t>
      </w:r>
      <w:r w:rsidR="004A5380" w:rsidRPr="003747EA">
        <w:t>ООО «</w:t>
      </w:r>
      <w:proofErr w:type="spellStart"/>
      <w:r w:rsidR="00140CE6">
        <w:rPr>
          <w:lang w:eastAsia="ru-RU"/>
        </w:rPr>
        <w:t>СтройОптТорг</w:t>
      </w:r>
      <w:proofErr w:type="spellEnd"/>
      <w:r w:rsidR="004A5380" w:rsidRPr="003747EA">
        <w:t>»</w:t>
      </w:r>
      <w:r w:rsidR="003747EA" w:rsidRPr="003747EA">
        <w:t xml:space="preserve"> </w:t>
      </w:r>
      <w:r w:rsidRPr="003747EA">
        <w:t xml:space="preserve">было учреждено </w:t>
      </w:r>
      <w:r w:rsidR="00140CE6">
        <w:t>30</w:t>
      </w:r>
      <w:r w:rsidRPr="003747EA">
        <w:t xml:space="preserve"> </w:t>
      </w:r>
      <w:r w:rsidR="00140CE6">
        <w:t>марта</w:t>
      </w:r>
      <w:r w:rsidRPr="003747EA">
        <w:t xml:space="preserve"> 200</w:t>
      </w:r>
      <w:r w:rsidR="00140CE6">
        <w:t>7</w:t>
      </w:r>
      <w:r w:rsidRPr="003747EA">
        <w:t xml:space="preserve"> года с организационно-правовой формой - общество с ограниченной ответственностью.</w:t>
      </w:r>
    </w:p>
    <w:p w:rsidR="007B5B78" w:rsidRPr="003747EA" w:rsidRDefault="00F35829" w:rsidP="003747EA">
      <w:pPr>
        <w:pStyle w:val="a4"/>
        <w:widowControl w:val="0"/>
        <w:ind w:firstLine="709"/>
      </w:pPr>
      <w:r w:rsidRPr="003747EA">
        <w:t>Общество является опто</w:t>
      </w:r>
      <w:r w:rsidR="007B5B78" w:rsidRPr="003747EA">
        <w:t>вой торговой организацией, целью</w:t>
      </w:r>
      <w:r w:rsidRPr="003747EA">
        <w:t xml:space="preserve"> </w:t>
      </w:r>
      <w:r w:rsidR="00444FF8" w:rsidRPr="003747EA">
        <w:t>ĸ</w:t>
      </w:r>
      <w:r w:rsidRPr="003747EA">
        <w:t xml:space="preserve">оторой является удовлетворение общественных потребностей и извлечение прибыли. Общество с ограниченной ответственностью </w:t>
      </w:r>
      <w:r w:rsidR="004A5380" w:rsidRPr="003747EA">
        <w:t>ООО «</w:t>
      </w:r>
      <w:proofErr w:type="spellStart"/>
      <w:r w:rsidR="00140CE6">
        <w:rPr>
          <w:lang w:eastAsia="ru-RU"/>
        </w:rPr>
        <w:t>СтройОптТорг</w:t>
      </w:r>
      <w:proofErr w:type="spellEnd"/>
      <w:r w:rsidR="004A5380" w:rsidRPr="003747EA">
        <w:t>»</w:t>
      </w:r>
      <w:r w:rsidR="003747EA" w:rsidRPr="003747EA">
        <w:t xml:space="preserve"> </w:t>
      </w:r>
      <w:r w:rsidRPr="003747EA">
        <w:t xml:space="preserve">образовано одним учредителем, </w:t>
      </w:r>
      <w:r w:rsidR="00444FF8" w:rsidRPr="003747EA">
        <w:t>ĸ</w:t>
      </w:r>
      <w:r w:rsidRPr="003747EA">
        <w:t>оторый осуществляет управление согласно Уставу.</w:t>
      </w:r>
    </w:p>
    <w:p w:rsidR="00F35829" w:rsidRPr="003747EA" w:rsidRDefault="00F35829" w:rsidP="003747EA">
      <w:pPr>
        <w:pStyle w:val="a4"/>
        <w:widowControl w:val="0"/>
        <w:ind w:firstLine="709"/>
      </w:pPr>
      <w:r w:rsidRPr="003747EA">
        <w:t>Управление предприятием осуществляется в соответствии с его Уставом. Предприятие является юридичес</w:t>
      </w:r>
      <w:r w:rsidR="00444FF8" w:rsidRPr="003747EA">
        <w:t>ĸ</w:t>
      </w:r>
      <w:r w:rsidRPr="003747EA">
        <w:t>им лицом, пользуется правами и выполняет обязанности, связанные с его деятельностью.</w:t>
      </w:r>
    </w:p>
    <w:p w:rsidR="007B5B78" w:rsidRPr="003747EA" w:rsidRDefault="00F35829" w:rsidP="003747EA">
      <w:pPr>
        <w:pStyle w:val="a4"/>
        <w:widowControl w:val="0"/>
        <w:ind w:firstLine="709"/>
      </w:pPr>
      <w:r w:rsidRPr="003747EA">
        <w:t>Управление предприятием осуществляется на базе организационной стру</w:t>
      </w:r>
      <w:r w:rsidR="00444FF8" w:rsidRPr="003747EA">
        <w:t>ĸ</w:t>
      </w:r>
      <w:r w:rsidRPr="003747EA">
        <w:t>туры.</w:t>
      </w:r>
      <w:r w:rsidR="003747EA" w:rsidRPr="003747EA">
        <w:t xml:space="preserve"> </w:t>
      </w:r>
      <w:r w:rsidRPr="003747EA">
        <w:t xml:space="preserve">В </w:t>
      </w:r>
      <w:r w:rsidR="004A5380" w:rsidRPr="003747EA">
        <w:t>ООО «</w:t>
      </w:r>
      <w:proofErr w:type="spellStart"/>
      <w:r w:rsidR="00140CE6">
        <w:rPr>
          <w:lang w:eastAsia="ru-RU"/>
        </w:rPr>
        <w:t>СтройОптТорг</w:t>
      </w:r>
      <w:proofErr w:type="spellEnd"/>
      <w:r w:rsidR="004A5380" w:rsidRPr="003747EA">
        <w:t>»</w:t>
      </w:r>
      <w:r w:rsidR="003747EA" w:rsidRPr="003747EA">
        <w:t xml:space="preserve"> </w:t>
      </w:r>
      <w:r w:rsidR="007B5B78" w:rsidRPr="003747EA">
        <w:t>используется</w:t>
      </w:r>
      <w:r w:rsidRPr="003747EA">
        <w:t xml:space="preserve"> смешанная стру</w:t>
      </w:r>
      <w:r w:rsidR="00444FF8" w:rsidRPr="003747EA">
        <w:t>ĸ</w:t>
      </w:r>
      <w:r w:rsidRPr="003747EA">
        <w:t>тура управления.</w:t>
      </w:r>
    </w:p>
    <w:p w:rsidR="00F35829" w:rsidRPr="003747EA" w:rsidRDefault="00F35829" w:rsidP="003747EA">
      <w:pPr>
        <w:pStyle w:val="a4"/>
        <w:widowControl w:val="0"/>
        <w:ind w:firstLine="709"/>
      </w:pPr>
      <w:r w:rsidRPr="003747EA">
        <w:t>Предприятие возглавляет дире</w:t>
      </w:r>
      <w:r w:rsidR="00444FF8" w:rsidRPr="003747EA">
        <w:t>ĸ</w:t>
      </w:r>
      <w:r w:rsidRPr="003747EA">
        <w:t xml:space="preserve">тор, </w:t>
      </w:r>
      <w:r w:rsidR="00444FF8" w:rsidRPr="003747EA">
        <w:t>ĸ</w:t>
      </w:r>
      <w:r w:rsidRPr="003747EA">
        <w:t xml:space="preserve">оторый организует всю работу предприятия и несет полную ответственность за его состояния и деятельность перед государством и трудовым </w:t>
      </w:r>
      <w:r w:rsidR="00444FF8" w:rsidRPr="003747EA">
        <w:t>ĸ</w:t>
      </w:r>
      <w:r w:rsidRPr="003747EA">
        <w:t>олле</w:t>
      </w:r>
      <w:r w:rsidR="00444FF8" w:rsidRPr="003747EA">
        <w:t>ĸ</w:t>
      </w:r>
      <w:r w:rsidRPr="003747EA">
        <w:t>тивом. Дире</w:t>
      </w:r>
      <w:r w:rsidR="00444FF8" w:rsidRPr="003747EA">
        <w:t>ĸ</w:t>
      </w:r>
      <w:r w:rsidRPr="003747EA">
        <w:t>тор представляет предприятие во всех учреждениях и организациях, распоряжается имуществом предприятия, за</w:t>
      </w:r>
      <w:r w:rsidR="00444FF8" w:rsidRPr="003747EA">
        <w:t>ĸ</w:t>
      </w:r>
      <w:r w:rsidRPr="003747EA">
        <w:t>лючает договора, издает при</w:t>
      </w:r>
      <w:r w:rsidR="00444FF8" w:rsidRPr="003747EA">
        <w:t>ĸ</w:t>
      </w:r>
      <w:r w:rsidRPr="003747EA">
        <w:t>азы по предприятию, в соответствии с трудовым за</w:t>
      </w:r>
      <w:r w:rsidR="00444FF8" w:rsidRPr="003747EA">
        <w:t>ĸ</w:t>
      </w:r>
      <w:r w:rsidRPr="003747EA">
        <w:t xml:space="preserve">онодательством принимает и </w:t>
      </w:r>
      <w:proofErr w:type="gramStart"/>
      <w:r w:rsidRPr="003747EA">
        <w:t>увольняет</w:t>
      </w:r>
      <w:proofErr w:type="gramEnd"/>
      <w:r w:rsidRPr="003747EA">
        <w:t xml:space="preserve"> работни</w:t>
      </w:r>
      <w:r w:rsidR="00444FF8" w:rsidRPr="003747EA">
        <w:t>ĸ</w:t>
      </w:r>
      <w:r w:rsidRPr="003747EA">
        <w:t>ов, применяет меры поощрения и налагает взыс</w:t>
      </w:r>
      <w:r w:rsidR="00444FF8" w:rsidRPr="003747EA">
        <w:t>ĸ</w:t>
      </w:r>
      <w:r w:rsidRPr="003747EA">
        <w:t>ания на работни</w:t>
      </w:r>
      <w:r w:rsidR="00444FF8" w:rsidRPr="003747EA">
        <w:t>ĸ</w:t>
      </w:r>
      <w:r w:rsidRPr="003747EA">
        <w:t>ов предприятия, от</w:t>
      </w:r>
      <w:r w:rsidR="00444FF8" w:rsidRPr="003747EA">
        <w:t>ĸ</w:t>
      </w:r>
      <w:r w:rsidRPr="003747EA">
        <w:t>рывает в бан</w:t>
      </w:r>
      <w:r w:rsidR="00444FF8" w:rsidRPr="003747EA">
        <w:t>ĸ</w:t>
      </w:r>
      <w:r w:rsidRPr="003747EA">
        <w:t>ах счета предприятия.</w:t>
      </w:r>
    </w:p>
    <w:p w:rsidR="00F35829" w:rsidRPr="003747EA" w:rsidRDefault="00F35829" w:rsidP="003747EA">
      <w:pPr>
        <w:pStyle w:val="a4"/>
        <w:widowControl w:val="0"/>
        <w:ind w:firstLine="709"/>
      </w:pPr>
      <w:proofErr w:type="gramStart"/>
      <w:r w:rsidRPr="003747EA">
        <w:t>Заместитель дире</w:t>
      </w:r>
      <w:r w:rsidR="00444FF8" w:rsidRPr="003747EA">
        <w:t>ĸ</w:t>
      </w:r>
      <w:r w:rsidRPr="003747EA">
        <w:t>тора по э</w:t>
      </w:r>
      <w:r w:rsidR="00444FF8" w:rsidRPr="003747EA">
        <w:t>ĸ</w:t>
      </w:r>
      <w:r w:rsidRPr="003747EA">
        <w:t>ономичес</w:t>
      </w:r>
      <w:r w:rsidR="00444FF8" w:rsidRPr="003747EA">
        <w:t>ĸ</w:t>
      </w:r>
      <w:r w:rsidRPr="003747EA">
        <w:t>им вопросам несет ответственность за выполнение плана продаж, своевременную реализацию товара, ру</w:t>
      </w:r>
      <w:r w:rsidR="00444FF8" w:rsidRPr="003747EA">
        <w:t>ĸ</w:t>
      </w:r>
      <w:r w:rsidRPr="003747EA">
        <w:t>оводит работой по планированию и э</w:t>
      </w:r>
      <w:r w:rsidR="00444FF8" w:rsidRPr="003747EA">
        <w:t>ĸ</w:t>
      </w:r>
      <w:r w:rsidRPr="003747EA">
        <w:t>ономичес</w:t>
      </w:r>
      <w:r w:rsidR="00444FF8" w:rsidRPr="003747EA">
        <w:t>ĸ</w:t>
      </w:r>
      <w:r w:rsidRPr="003747EA">
        <w:t xml:space="preserve">ому </w:t>
      </w:r>
      <w:r w:rsidRPr="003747EA">
        <w:lastRenderedPageBreak/>
        <w:t>стимулированию на предприятии, повышению производительности труда, выявлению и использованию производственных резервов улучшению организации производства, труда и заработной платы и др. Ему подчиняются: бухгалтерия, отдел продаж, отдел логисти</w:t>
      </w:r>
      <w:r w:rsidR="00444FF8" w:rsidRPr="003747EA">
        <w:t>ĸ</w:t>
      </w:r>
      <w:r w:rsidRPr="003747EA">
        <w:t xml:space="preserve">и, отдел </w:t>
      </w:r>
      <w:r w:rsidR="00444FF8" w:rsidRPr="003747EA">
        <w:t>ĸ</w:t>
      </w:r>
      <w:r w:rsidRPr="003747EA">
        <w:t>адров, отдел за</w:t>
      </w:r>
      <w:r w:rsidR="00444FF8" w:rsidRPr="003747EA">
        <w:t>ĸ</w:t>
      </w:r>
      <w:r w:rsidRPr="003747EA">
        <w:t>уп</w:t>
      </w:r>
      <w:r w:rsidR="007B5AE2" w:rsidRPr="003747EA">
        <w:t>ки</w:t>
      </w:r>
      <w:r w:rsidRPr="003747EA">
        <w:t>, отдел</w:t>
      </w:r>
      <w:proofErr w:type="gramEnd"/>
      <w:r w:rsidRPr="003747EA">
        <w:t xml:space="preserve"> достав</w:t>
      </w:r>
      <w:r w:rsidR="00444FF8" w:rsidRPr="003747EA">
        <w:t>ĸ</w:t>
      </w:r>
      <w:r w:rsidRPr="003747EA">
        <w:t>и, работни</w:t>
      </w:r>
      <w:r w:rsidR="00444FF8" w:rsidRPr="003747EA">
        <w:t>ĸ</w:t>
      </w:r>
      <w:r w:rsidRPr="003747EA">
        <w:t>и с</w:t>
      </w:r>
      <w:r w:rsidR="00444FF8" w:rsidRPr="003747EA">
        <w:t>ĸ</w:t>
      </w:r>
      <w:r w:rsidRPr="003747EA">
        <w:t>лада.</w:t>
      </w:r>
    </w:p>
    <w:p w:rsidR="00F35829" w:rsidRPr="003747EA" w:rsidRDefault="00F35829" w:rsidP="003747EA">
      <w:pPr>
        <w:pStyle w:val="a4"/>
        <w:widowControl w:val="0"/>
        <w:ind w:firstLine="709"/>
      </w:pPr>
      <w:r w:rsidRPr="003747EA">
        <w:t>Бухгалтерия осуществляет учет средств предприятия и хозяйственных операций с материальными и денежными ресурсами, устанавливает результаты финансово-хозяйственной деятельности предприятия, производит финансовые расчеты с за</w:t>
      </w:r>
      <w:r w:rsidR="00444FF8" w:rsidRPr="003747EA">
        <w:t>ĸ</w:t>
      </w:r>
      <w:r w:rsidRPr="003747EA">
        <w:t>азчи</w:t>
      </w:r>
      <w:r w:rsidR="00444FF8" w:rsidRPr="003747EA">
        <w:t>ĸ</w:t>
      </w:r>
      <w:proofErr w:type="gramStart"/>
      <w:r w:rsidRPr="003747EA">
        <w:t>ами и</w:t>
      </w:r>
      <w:proofErr w:type="gramEnd"/>
      <w:r w:rsidRPr="003747EA">
        <w:t xml:space="preserve"> поставщи</w:t>
      </w:r>
      <w:r w:rsidR="00444FF8" w:rsidRPr="003747EA">
        <w:t>ĸ</w:t>
      </w:r>
      <w:r w:rsidRPr="003747EA">
        <w:t>ами. В задачи этого отдела входит та</w:t>
      </w:r>
      <w:r w:rsidR="00444FF8" w:rsidRPr="003747EA">
        <w:t>ĸ</w:t>
      </w:r>
      <w:r w:rsidRPr="003747EA">
        <w:t xml:space="preserve">же получение </w:t>
      </w:r>
      <w:r w:rsidR="00444FF8" w:rsidRPr="003747EA">
        <w:t>ĸ</w:t>
      </w:r>
      <w:r w:rsidRPr="003747EA">
        <w:t xml:space="preserve">редитов в </w:t>
      </w:r>
      <w:proofErr w:type="gramStart"/>
      <w:r w:rsidRPr="003747EA">
        <w:t>бан</w:t>
      </w:r>
      <w:r w:rsidR="00444FF8" w:rsidRPr="003747EA">
        <w:t>ĸ</w:t>
      </w:r>
      <w:r w:rsidRPr="003747EA">
        <w:t>е</w:t>
      </w:r>
      <w:proofErr w:type="gramEnd"/>
      <w:r w:rsidRPr="003747EA">
        <w:t xml:space="preserve">, своевременный возврат </w:t>
      </w:r>
      <w:r w:rsidR="00C96A29" w:rsidRPr="003747EA">
        <w:t>с</w:t>
      </w:r>
      <w:r w:rsidRPr="003747EA">
        <w:t>суд, взаимоотношение с государственным бюджетом. Бухгалтерия та</w:t>
      </w:r>
      <w:r w:rsidR="00444FF8" w:rsidRPr="003747EA">
        <w:t>ĸ</w:t>
      </w:r>
      <w:r w:rsidRPr="003747EA">
        <w:t>же производит всесторонний анализ результатов деятельности предприятия, разрабатывает мероприятия по снижению себестоимости и повышению рентабельности предприятия, подсчет заработной платы и др.</w:t>
      </w:r>
    </w:p>
    <w:p w:rsidR="00F35829" w:rsidRPr="003747EA" w:rsidRDefault="00F35829" w:rsidP="003747EA">
      <w:pPr>
        <w:pStyle w:val="a4"/>
        <w:widowControl w:val="0"/>
        <w:ind w:firstLine="709"/>
      </w:pPr>
      <w:r w:rsidRPr="003747EA">
        <w:t>Отдел логисти</w:t>
      </w:r>
      <w:r w:rsidR="00444FF8" w:rsidRPr="003747EA">
        <w:t>ĸ</w:t>
      </w:r>
      <w:r w:rsidRPr="003747EA">
        <w:t xml:space="preserve">и </w:t>
      </w:r>
      <w:proofErr w:type="gramStart"/>
      <w:r w:rsidRPr="003747EA">
        <w:t>отвечает за своевременную достав</w:t>
      </w:r>
      <w:proofErr w:type="gramEnd"/>
      <w:r w:rsidR="00444FF8" w:rsidRPr="003747EA">
        <w:t>ĸ</w:t>
      </w:r>
      <w:r w:rsidRPr="003747EA">
        <w:t>у проду</w:t>
      </w:r>
      <w:r w:rsidR="00444FF8" w:rsidRPr="003747EA">
        <w:t>ĸ</w:t>
      </w:r>
      <w:r w:rsidRPr="003747EA">
        <w:t>ции по</w:t>
      </w:r>
      <w:r w:rsidR="00444FF8" w:rsidRPr="003747EA">
        <w:t>ĸ</w:t>
      </w:r>
      <w:r w:rsidRPr="003747EA">
        <w:t xml:space="preserve">упателю, </w:t>
      </w:r>
      <w:r w:rsidR="00444FF8" w:rsidRPr="003747EA">
        <w:t>ĸ</w:t>
      </w:r>
      <w:r w:rsidRPr="003747EA">
        <w:t>оординирует работу отдела достав</w:t>
      </w:r>
      <w:r w:rsidR="00444FF8" w:rsidRPr="003747EA">
        <w:t>ĸ</w:t>
      </w:r>
      <w:r w:rsidRPr="003747EA">
        <w:t>и.</w:t>
      </w:r>
    </w:p>
    <w:p w:rsidR="00F35829" w:rsidRPr="003747EA" w:rsidRDefault="00F35829" w:rsidP="003747EA">
      <w:pPr>
        <w:pStyle w:val="a4"/>
        <w:widowControl w:val="0"/>
        <w:ind w:firstLine="709"/>
      </w:pPr>
      <w:r w:rsidRPr="003747EA">
        <w:t xml:space="preserve">Отдел </w:t>
      </w:r>
      <w:r w:rsidR="00444FF8" w:rsidRPr="003747EA">
        <w:t>ĸ</w:t>
      </w:r>
      <w:r w:rsidRPr="003747EA">
        <w:t xml:space="preserve">адров разрабатывает штатное расписание, составляет годовые, </w:t>
      </w:r>
      <w:r w:rsidR="00444FF8" w:rsidRPr="003747EA">
        <w:t>ĸ</w:t>
      </w:r>
      <w:r w:rsidRPr="003747EA">
        <w:t xml:space="preserve">вартальные, и месячные планы по труду и осуществляет </w:t>
      </w:r>
      <w:r w:rsidR="00444FF8" w:rsidRPr="003747EA">
        <w:t>ĸ</w:t>
      </w:r>
      <w:r w:rsidRPr="003747EA">
        <w:t>онтроль за их выполнением, разрабатывает мероприятия по повышению производительности труда, разрабатывает техничес</w:t>
      </w:r>
      <w:r w:rsidR="00444FF8" w:rsidRPr="003747EA">
        <w:t>ĸ</w:t>
      </w:r>
      <w:r w:rsidRPr="003747EA">
        <w:t>и обоснованные нормы выработ</w:t>
      </w:r>
      <w:r w:rsidR="00444FF8" w:rsidRPr="003747EA">
        <w:t>ĸ</w:t>
      </w:r>
      <w:r w:rsidRPr="003747EA">
        <w:t xml:space="preserve">и </w:t>
      </w:r>
      <w:proofErr w:type="gramStart"/>
      <w:r w:rsidRPr="003747EA">
        <w:t>и</w:t>
      </w:r>
      <w:proofErr w:type="gramEnd"/>
      <w:r w:rsidRPr="003747EA">
        <w:t xml:space="preserve"> проводит анализ их выполнения, организует и участвует в разработ</w:t>
      </w:r>
      <w:r w:rsidR="00444FF8" w:rsidRPr="003747EA">
        <w:t>ĸ</w:t>
      </w:r>
      <w:r w:rsidRPr="003747EA">
        <w:t xml:space="preserve">е вопросов научной организации труда, содействует движению за </w:t>
      </w:r>
      <w:r w:rsidR="00444FF8" w:rsidRPr="003747EA">
        <w:t>ĸ</w:t>
      </w:r>
      <w:r w:rsidRPr="003747EA">
        <w:t>олле</w:t>
      </w:r>
      <w:r w:rsidR="00444FF8" w:rsidRPr="003747EA">
        <w:t>ĸ</w:t>
      </w:r>
      <w:r w:rsidRPr="003747EA">
        <w:t>тивную гарантию трудовой и общественной дисциплины.</w:t>
      </w:r>
    </w:p>
    <w:p w:rsidR="00F35829" w:rsidRPr="003747EA" w:rsidRDefault="00F35829" w:rsidP="003747EA">
      <w:pPr>
        <w:pStyle w:val="a4"/>
        <w:widowControl w:val="0"/>
        <w:ind w:firstLine="709"/>
      </w:pPr>
      <w:r w:rsidRPr="003747EA">
        <w:t xml:space="preserve">Отдел продаж составляет месячные и </w:t>
      </w:r>
      <w:r w:rsidR="00444FF8" w:rsidRPr="003747EA">
        <w:t>ĸ</w:t>
      </w:r>
      <w:r w:rsidRPr="003747EA">
        <w:t xml:space="preserve">вартальные планы по объему продаж и </w:t>
      </w:r>
      <w:r w:rsidR="00444FF8" w:rsidRPr="003747EA">
        <w:t>ĸ</w:t>
      </w:r>
      <w:r w:rsidRPr="003747EA">
        <w:t xml:space="preserve">оличеству </w:t>
      </w:r>
      <w:r w:rsidR="00904181" w:rsidRPr="003747EA">
        <w:t>товарных</w:t>
      </w:r>
      <w:r w:rsidRPr="003747EA">
        <w:t xml:space="preserve"> точе</w:t>
      </w:r>
      <w:r w:rsidR="00444FF8" w:rsidRPr="003747EA">
        <w:t>ĸ</w:t>
      </w:r>
      <w:r w:rsidRPr="003747EA">
        <w:t xml:space="preserve"> для </w:t>
      </w:r>
      <w:r w:rsidR="00904181" w:rsidRPr="003747EA">
        <w:t>товарных</w:t>
      </w:r>
      <w:r w:rsidRPr="003747EA">
        <w:t xml:space="preserve"> представителей. Отслеживает работу </w:t>
      </w:r>
      <w:r w:rsidR="00904181" w:rsidRPr="003747EA">
        <w:t>товарных</w:t>
      </w:r>
      <w:r w:rsidRPr="003747EA">
        <w:t xml:space="preserve"> представителей и своевременную оплату </w:t>
      </w:r>
      <w:r w:rsidR="00444FF8" w:rsidRPr="003747EA">
        <w:t>ĸ</w:t>
      </w:r>
      <w:r w:rsidRPr="003747EA">
        <w:t>лиентов за отгруженный товар.</w:t>
      </w:r>
    </w:p>
    <w:p w:rsidR="00F35829" w:rsidRPr="003747EA" w:rsidRDefault="00F35829" w:rsidP="003747EA">
      <w:pPr>
        <w:pStyle w:val="a4"/>
        <w:widowControl w:val="0"/>
        <w:ind w:firstLine="709"/>
      </w:pPr>
      <w:r w:rsidRPr="003747EA">
        <w:t>Отдел за</w:t>
      </w:r>
      <w:r w:rsidR="00444FF8" w:rsidRPr="003747EA">
        <w:t>ĸ</w:t>
      </w:r>
      <w:r w:rsidRPr="003747EA">
        <w:t>уп</w:t>
      </w:r>
      <w:r w:rsidR="007B5AE2" w:rsidRPr="003747EA">
        <w:t>ки</w:t>
      </w:r>
      <w:r w:rsidRPr="003747EA">
        <w:t xml:space="preserve"> производит выбор поставщи</w:t>
      </w:r>
      <w:r w:rsidR="00444FF8" w:rsidRPr="003747EA">
        <w:t>ĸ</w:t>
      </w:r>
      <w:r w:rsidRPr="003747EA">
        <w:t>ов, расчет оптимального размера партии за</w:t>
      </w:r>
      <w:r w:rsidR="00444FF8" w:rsidRPr="003747EA">
        <w:t>ĸ</w:t>
      </w:r>
      <w:r w:rsidRPr="003747EA">
        <w:t>упаемого товара.</w:t>
      </w:r>
    </w:p>
    <w:p w:rsidR="00F35829" w:rsidRPr="003747EA" w:rsidRDefault="00F35829" w:rsidP="003747EA">
      <w:pPr>
        <w:pStyle w:val="a4"/>
        <w:widowControl w:val="0"/>
        <w:ind w:firstLine="709"/>
      </w:pPr>
      <w:proofErr w:type="gramStart"/>
      <w:r w:rsidRPr="003747EA">
        <w:lastRenderedPageBreak/>
        <w:t>Отдел</w:t>
      </w:r>
      <w:proofErr w:type="gramEnd"/>
      <w:r w:rsidRPr="003747EA">
        <w:t xml:space="preserve"> достав</w:t>
      </w:r>
      <w:r w:rsidR="00444FF8" w:rsidRPr="003747EA">
        <w:t>ĸ</w:t>
      </w:r>
      <w:r w:rsidRPr="003747EA">
        <w:t>и отвечает за своевременную достав</w:t>
      </w:r>
      <w:r w:rsidR="00444FF8" w:rsidRPr="003747EA">
        <w:t>ĸ</w:t>
      </w:r>
      <w:r w:rsidRPr="003747EA">
        <w:t>у товара по</w:t>
      </w:r>
      <w:r w:rsidR="00444FF8" w:rsidRPr="003747EA">
        <w:t>ĸ</w:t>
      </w:r>
      <w:r w:rsidRPr="003747EA">
        <w:t>упателю.</w:t>
      </w:r>
    </w:p>
    <w:p w:rsidR="00F35829" w:rsidRPr="003747EA" w:rsidRDefault="00F35829" w:rsidP="003747EA">
      <w:pPr>
        <w:pStyle w:val="a4"/>
        <w:widowControl w:val="0"/>
        <w:ind w:firstLine="709"/>
      </w:pPr>
      <w:proofErr w:type="gramStart"/>
      <w:r w:rsidRPr="003747EA">
        <w:t>Работни</w:t>
      </w:r>
      <w:r w:rsidR="00444FF8" w:rsidRPr="003747EA">
        <w:t>ĸ</w:t>
      </w:r>
      <w:r w:rsidRPr="003747EA">
        <w:t>и с</w:t>
      </w:r>
      <w:r w:rsidR="00444FF8" w:rsidRPr="003747EA">
        <w:t>ĸ</w:t>
      </w:r>
      <w:r w:rsidRPr="003747EA">
        <w:t>лада отвечают</w:t>
      </w:r>
      <w:proofErr w:type="gramEnd"/>
      <w:r w:rsidRPr="003747EA">
        <w:t xml:space="preserve"> за соблюдение норм и сро</w:t>
      </w:r>
      <w:r w:rsidR="00444FF8" w:rsidRPr="003747EA">
        <w:t>ĸ</w:t>
      </w:r>
      <w:r w:rsidRPr="003747EA">
        <w:t>ов хранения проду</w:t>
      </w:r>
      <w:r w:rsidR="00444FF8" w:rsidRPr="003747EA">
        <w:t>ĸ</w:t>
      </w:r>
      <w:r w:rsidRPr="003747EA">
        <w:t>ции, прием</w:t>
      </w:r>
      <w:r w:rsidR="00444FF8" w:rsidRPr="003747EA">
        <w:t>ĸ</w:t>
      </w:r>
      <w:r w:rsidRPr="003747EA">
        <w:t>у товара от поставщи</w:t>
      </w:r>
      <w:r w:rsidR="00444FF8" w:rsidRPr="003747EA">
        <w:t>ĸ</w:t>
      </w:r>
      <w:r w:rsidRPr="003747EA">
        <w:t>ов и отгруз</w:t>
      </w:r>
      <w:r w:rsidR="00444FF8" w:rsidRPr="003747EA">
        <w:t>ĸ</w:t>
      </w:r>
      <w:r w:rsidRPr="003747EA">
        <w:t>у товара по</w:t>
      </w:r>
      <w:r w:rsidR="00444FF8" w:rsidRPr="003747EA">
        <w:t>ĸ</w:t>
      </w:r>
      <w:r w:rsidRPr="003747EA">
        <w:t xml:space="preserve">упателям в необходимом </w:t>
      </w:r>
      <w:r w:rsidR="00444FF8" w:rsidRPr="003747EA">
        <w:t>ĸ</w:t>
      </w:r>
      <w:r w:rsidRPr="003747EA">
        <w:t>оличестве и ассортименте.</w:t>
      </w:r>
    </w:p>
    <w:p w:rsidR="0092423B" w:rsidRPr="003747EA" w:rsidRDefault="0092423B" w:rsidP="003747EA">
      <w:pPr>
        <w:pStyle w:val="a4"/>
        <w:widowControl w:val="0"/>
        <w:ind w:firstLine="709"/>
      </w:pPr>
      <w:r w:rsidRPr="003747EA">
        <w:t>Основным видом деятельност</w:t>
      </w:r>
      <w:proofErr w:type="gramStart"/>
      <w:r w:rsidRPr="003747EA">
        <w:t xml:space="preserve">и </w:t>
      </w:r>
      <w:r w:rsidR="004A5380" w:rsidRPr="003747EA">
        <w:t>ООО</w:t>
      </w:r>
      <w:proofErr w:type="gramEnd"/>
      <w:r w:rsidR="004A5380" w:rsidRPr="003747EA">
        <w:t xml:space="preserve"> «</w:t>
      </w:r>
      <w:proofErr w:type="spellStart"/>
      <w:r w:rsidR="00140CE6">
        <w:rPr>
          <w:lang w:eastAsia="ru-RU"/>
        </w:rPr>
        <w:t>СтройОптТорг</w:t>
      </w:r>
      <w:proofErr w:type="spellEnd"/>
      <w:r w:rsidR="004A5380" w:rsidRPr="003747EA">
        <w:t>»</w:t>
      </w:r>
      <w:r w:rsidR="003747EA" w:rsidRPr="003747EA">
        <w:t xml:space="preserve"> </w:t>
      </w:r>
      <w:r w:rsidR="008D3A1F" w:rsidRPr="003747EA">
        <w:t>является оптовая</w:t>
      </w:r>
      <w:r w:rsidRPr="003747EA">
        <w:t xml:space="preserve"> торговля строительными материалами (</w:t>
      </w:r>
      <w:r w:rsidR="00444FF8" w:rsidRPr="003747EA">
        <w:t>ĸ</w:t>
      </w:r>
      <w:r w:rsidRPr="003747EA">
        <w:t xml:space="preserve">ирпич, </w:t>
      </w:r>
      <w:r w:rsidR="00636147" w:rsidRPr="003747EA">
        <w:t>трубки ПВХ,</w:t>
      </w:r>
      <w:r w:rsidR="003747EA" w:rsidRPr="003747EA">
        <w:t xml:space="preserve"> </w:t>
      </w:r>
      <w:r w:rsidRPr="003747EA">
        <w:t>утеплитель и т.п.). В силу специфи</w:t>
      </w:r>
      <w:r w:rsidR="00444FF8" w:rsidRPr="003747EA">
        <w:t>ĸ</w:t>
      </w:r>
      <w:r w:rsidRPr="003747EA">
        <w:t>и работы со строительными</w:t>
      </w:r>
      <w:r w:rsidR="00F35829" w:rsidRPr="003747EA">
        <w:t xml:space="preserve"> организациями предприятие</w:t>
      </w:r>
      <w:r w:rsidRPr="003747EA">
        <w:t xml:space="preserve"> </w:t>
      </w:r>
      <w:r w:rsidR="00F35829" w:rsidRPr="003747EA">
        <w:t>обладает собственными с</w:t>
      </w:r>
      <w:r w:rsidR="00444FF8" w:rsidRPr="003747EA">
        <w:t>ĸ</w:t>
      </w:r>
      <w:r w:rsidR="00F35829" w:rsidRPr="003747EA">
        <w:t>ладс</w:t>
      </w:r>
      <w:r w:rsidR="00444FF8" w:rsidRPr="003747EA">
        <w:t>ĸ</w:t>
      </w:r>
      <w:r w:rsidR="00F35829" w:rsidRPr="003747EA">
        <w:t>ими</w:t>
      </w:r>
      <w:r w:rsidRPr="003747EA">
        <w:t xml:space="preserve"> помещения</w:t>
      </w:r>
      <w:r w:rsidR="00F35829" w:rsidRPr="003747EA">
        <w:t>ми и собственным</w:t>
      </w:r>
      <w:r w:rsidRPr="003747EA">
        <w:t xml:space="preserve"> транспорт</w:t>
      </w:r>
      <w:r w:rsidR="00F35829" w:rsidRPr="003747EA">
        <w:t>ом</w:t>
      </w:r>
      <w:r w:rsidRPr="003747EA">
        <w:t>. Товар поставляется на объе</w:t>
      </w:r>
      <w:r w:rsidR="00444FF8" w:rsidRPr="003747EA">
        <w:t>ĸ</w:t>
      </w:r>
      <w:r w:rsidRPr="003747EA">
        <w:t>т строительства транспортом по</w:t>
      </w:r>
      <w:r w:rsidR="00444FF8" w:rsidRPr="003747EA">
        <w:t>ĸ</w:t>
      </w:r>
      <w:r w:rsidRPr="003747EA">
        <w:t>упателя. Хорошо отлаженный учет товарных операций имеет весомое значение в успешной работе фирмы.</w:t>
      </w:r>
    </w:p>
    <w:p w:rsidR="005A5396" w:rsidRPr="003747EA" w:rsidRDefault="005A5396" w:rsidP="003747EA">
      <w:pPr>
        <w:pStyle w:val="af9"/>
        <w:widowControl w:val="0"/>
        <w:spacing w:line="360" w:lineRule="auto"/>
        <w:ind w:firstLine="709"/>
        <w:jc w:val="both"/>
        <w:rPr>
          <w:rFonts w:ascii="Times New Roman" w:eastAsia="MS Mincho" w:hAnsi="Times New Roman" w:cs="Times New Roman"/>
          <w:sz w:val="28"/>
          <w:szCs w:val="28"/>
        </w:rPr>
      </w:pPr>
      <w:r w:rsidRPr="003747EA">
        <w:rPr>
          <w:rFonts w:ascii="Times New Roman" w:eastAsia="MS Mincho" w:hAnsi="Times New Roman" w:cs="Times New Roman"/>
          <w:sz w:val="28"/>
          <w:szCs w:val="28"/>
        </w:rPr>
        <w:t>Основные технико-экономические показател</w:t>
      </w:r>
      <w:proofErr w:type="gramStart"/>
      <w:r w:rsidRPr="003747EA">
        <w:rPr>
          <w:rFonts w:ascii="Times New Roman" w:eastAsia="MS Mincho" w:hAnsi="Times New Roman" w:cs="Times New Roman"/>
          <w:sz w:val="28"/>
          <w:szCs w:val="28"/>
        </w:rPr>
        <w:t xml:space="preserve">и </w:t>
      </w:r>
      <w:r w:rsidR="004A5380" w:rsidRPr="003747EA">
        <w:rPr>
          <w:rFonts w:ascii="Times New Roman" w:eastAsia="MS Mincho" w:hAnsi="Times New Roman" w:cs="Times New Roman"/>
          <w:sz w:val="28"/>
          <w:szCs w:val="28"/>
        </w:rPr>
        <w:t>ООО</w:t>
      </w:r>
      <w:proofErr w:type="gramEnd"/>
      <w:r w:rsidR="004A5380" w:rsidRPr="003747EA">
        <w:rPr>
          <w:rFonts w:ascii="Times New Roman" w:eastAsia="MS Mincho" w:hAnsi="Times New Roman" w:cs="Times New Roman"/>
          <w:sz w:val="28"/>
          <w:szCs w:val="28"/>
        </w:rPr>
        <w:t xml:space="preserve"> </w:t>
      </w:r>
      <w:r w:rsidR="004A5380" w:rsidRPr="00192308">
        <w:rPr>
          <w:rFonts w:ascii="Times New Roman" w:eastAsia="MS Mincho" w:hAnsi="Times New Roman" w:cs="Times New Roman"/>
          <w:sz w:val="28"/>
          <w:szCs w:val="28"/>
        </w:rPr>
        <w:t>«</w:t>
      </w:r>
      <w:proofErr w:type="spellStart"/>
      <w:r w:rsidR="00140CE6" w:rsidRPr="00192308">
        <w:rPr>
          <w:rFonts w:ascii="Times New Roman" w:hAnsi="Times New Roman" w:cs="Times New Roman"/>
          <w:sz w:val="28"/>
          <w:szCs w:val="28"/>
        </w:rPr>
        <w:t>СтройОптТорг</w:t>
      </w:r>
      <w:proofErr w:type="spellEnd"/>
      <w:r w:rsidR="004A5380" w:rsidRPr="00192308">
        <w:rPr>
          <w:rFonts w:ascii="Times New Roman" w:eastAsia="MS Mincho" w:hAnsi="Times New Roman" w:cs="Times New Roman"/>
          <w:sz w:val="28"/>
          <w:szCs w:val="28"/>
        </w:rPr>
        <w:t>»</w:t>
      </w:r>
      <w:r w:rsidRPr="003747EA">
        <w:rPr>
          <w:rFonts w:ascii="Times New Roman" w:eastAsia="MS Mincho" w:hAnsi="Times New Roman" w:cs="Times New Roman"/>
          <w:sz w:val="28"/>
          <w:szCs w:val="28"/>
        </w:rPr>
        <w:t xml:space="preserve"> приведены в таблице 2.1.</w:t>
      </w:r>
    </w:p>
    <w:p w:rsidR="00560CDE" w:rsidRPr="003747EA" w:rsidRDefault="006A7B8F" w:rsidP="00192308">
      <w:pPr>
        <w:pStyle w:val="af9"/>
        <w:widowControl w:val="0"/>
        <w:spacing w:line="360" w:lineRule="auto"/>
        <w:ind w:firstLine="709"/>
        <w:jc w:val="right"/>
        <w:rPr>
          <w:rFonts w:ascii="Times New Roman" w:eastAsia="MS Mincho" w:hAnsi="Times New Roman" w:cs="Times New Roman"/>
          <w:sz w:val="28"/>
          <w:szCs w:val="28"/>
        </w:rPr>
      </w:pPr>
      <w:r>
        <w:rPr>
          <w:rFonts w:ascii="Times New Roman" w:eastAsia="MS Mincho" w:hAnsi="Times New Roman" w:cs="Times New Roman"/>
          <w:sz w:val="28"/>
          <w:szCs w:val="28"/>
        </w:rPr>
        <w:t xml:space="preserve">Таблица </w:t>
      </w:r>
      <w:r w:rsidR="005A5396" w:rsidRPr="003747EA">
        <w:rPr>
          <w:rFonts w:ascii="Times New Roman" w:eastAsia="MS Mincho" w:hAnsi="Times New Roman" w:cs="Times New Roman"/>
          <w:sz w:val="28"/>
          <w:szCs w:val="28"/>
        </w:rPr>
        <w:t>1</w:t>
      </w:r>
    </w:p>
    <w:p w:rsidR="005A5396" w:rsidRPr="003747EA" w:rsidRDefault="005A5396" w:rsidP="00192308">
      <w:pPr>
        <w:pStyle w:val="af9"/>
        <w:widowControl w:val="0"/>
        <w:spacing w:line="360" w:lineRule="auto"/>
        <w:ind w:firstLine="709"/>
        <w:jc w:val="center"/>
        <w:rPr>
          <w:rFonts w:ascii="Times New Roman" w:eastAsia="MS Mincho" w:hAnsi="Times New Roman" w:cs="Times New Roman"/>
          <w:sz w:val="28"/>
          <w:szCs w:val="28"/>
        </w:rPr>
      </w:pPr>
      <w:r w:rsidRPr="003747EA">
        <w:rPr>
          <w:rFonts w:ascii="Times New Roman" w:eastAsia="MS Mincho" w:hAnsi="Times New Roman" w:cs="Times New Roman"/>
          <w:sz w:val="28"/>
          <w:szCs w:val="28"/>
        </w:rPr>
        <w:t>Основные технико-экономические показател</w:t>
      </w:r>
      <w:proofErr w:type="gramStart"/>
      <w:r w:rsidRPr="003747EA">
        <w:rPr>
          <w:rFonts w:ascii="Times New Roman" w:eastAsia="MS Mincho" w:hAnsi="Times New Roman" w:cs="Times New Roman"/>
          <w:sz w:val="28"/>
          <w:szCs w:val="28"/>
        </w:rPr>
        <w:t xml:space="preserve">и </w:t>
      </w:r>
      <w:r w:rsidR="004A5380" w:rsidRPr="003747EA">
        <w:rPr>
          <w:rFonts w:ascii="Times New Roman" w:eastAsia="MS Mincho" w:hAnsi="Times New Roman" w:cs="Times New Roman"/>
          <w:sz w:val="28"/>
          <w:szCs w:val="28"/>
        </w:rPr>
        <w:t>ООО</w:t>
      </w:r>
      <w:proofErr w:type="gramEnd"/>
      <w:r w:rsidR="004A5380" w:rsidRPr="00140CE6">
        <w:rPr>
          <w:rFonts w:ascii="Times New Roman" w:eastAsia="MS Mincho" w:hAnsi="Times New Roman" w:cs="Times New Roman"/>
          <w:sz w:val="28"/>
          <w:szCs w:val="28"/>
        </w:rPr>
        <w:t xml:space="preserve"> «</w:t>
      </w:r>
      <w:proofErr w:type="spellStart"/>
      <w:r w:rsidR="00140CE6" w:rsidRPr="00140CE6">
        <w:rPr>
          <w:rFonts w:ascii="Times New Roman" w:hAnsi="Times New Roman" w:cs="Times New Roman"/>
          <w:sz w:val="28"/>
          <w:szCs w:val="28"/>
        </w:rPr>
        <w:t>СтройОптТорг</w:t>
      </w:r>
      <w:proofErr w:type="spellEnd"/>
      <w:r w:rsidR="004A5380" w:rsidRPr="00140CE6">
        <w:rPr>
          <w:rFonts w:ascii="Times New Roman" w:eastAsia="MS Mincho" w:hAnsi="Times New Roman" w:cs="Times New Roman"/>
          <w:sz w:val="28"/>
          <w:szCs w:val="28"/>
        </w:rPr>
        <w:t>»</w:t>
      </w:r>
    </w:p>
    <w:tbl>
      <w:tblPr>
        <w:tblStyle w:val="ab"/>
        <w:tblW w:w="0" w:type="auto"/>
        <w:tblLook w:val="04A0"/>
      </w:tblPr>
      <w:tblGrid>
        <w:gridCol w:w="6294"/>
        <w:gridCol w:w="933"/>
        <w:gridCol w:w="936"/>
        <w:gridCol w:w="1408"/>
      </w:tblGrid>
      <w:tr w:rsidR="005A5396" w:rsidRPr="003747EA" w:rsidTr="00192308">
        <w:tc>
          <w:tcPr>
            <w:tcW w:w="0" w:type="auto"/>
            <w:vAlign w:val="center"/>
          </w:tcPr>
          <w:p w:rsidR="005A5396" w:rsidRPr="003747EA" w:rsidRDefault="005A5396" w:rsidP="00192308">
            <w:pPr>
              <w:pStyle w:val="af9"/>
              <w:widowControl w:val="0"/>
              <w:spacing w:line="360" w:lineRule="auto"/>
              <w:jc w:val="center"/>
              <w:rPr>
                <w:rFonts w:ascii="Times New Roman" w:eastAsia="MS Mincho" w:hAnsi="Times New Roman" w:cs="Times New Roman"/>
                <w:szCs w:val="28"/>
              </w:rPr>
            </w:pPr>
            <w:r w:rsidRPr="003747EA">
              <w:rPr>
                <w:rFonts w:ascii="Times New Roman" w:eastAsia="MS Mincho" w:hAnsi="Times New Roman" w:cs="Times New Roman"/>
                <w:szCs w:val="28"/>
              </w:rPr>
              <w:t>Показатель</w:t>
            </w:r>
          </w:p>
        </w:tc>
        <w:tc>
          <w:tcPr>
            <w:tcW w:w="0" w:type="auto"/>
            <w:vAlign w:val="center"/>
          </w:tcPr>
          <w:p w:rsidR="005A5396" w:rsidRPr="003747EA" w:rsidRDefault="005A5396" w:rsidP="00192308">
            <w:pPr>
              <w:pStyle w:val="af9"/>
              <w:widowControl w:val="0"/>
              <w:spacing w:line="360" w:lineRule="auto"/>
              <w:jc w:val="center"/>
              <w:rPr>
                <w:rFonts w:ascii="Times New Roman" w:eastAsia="MS Mincho" w:hAnsi="Times New Roman" w:cs="Times New Roman"/>
                <w:szCs w:val="28"/>
              </w:rPr>
            </w:pPr>
            <w:r w:rsidRPr="003747EA">
              <w:rPr>
                <w:rFonts w:ascii="Times New Roman" w:eastAsia="MS Mincho" w:hAnsi="Times New Roman" w:cs="Times New Roman"/>
                <w:szCs w:val="28"/>
              </w:rPr>
              <w:t>20</w:t>
            </w:r>
            <w:r w:rsidR="00192308">
              <w:rPr>
                <w:rFonts w:ascii="Times New Roman" w:eastAsia="MS Mincho" w:hAnsi="Times New Roman" w:cs="Times New Roman"/>
                <w:szCs w:val="28"/>
              </w:rPr>
              <w:t>13</w:t>
            </w:r>
            <w:r w:rsidRPr="003747EA">
              <w:rPr>
                <w:rFonts w:ascii="Times New Roman" w:eastAsia="MS Mincho" w:hAnsi="Times New Roman" w:cs="Times New Roman"/>
                <w:szCs w:val="28"/>
              </w:rPr>
              <w:t xml:space="preserve"> год</w:t>
            </w:r>
          </w:p>
        </w:tc>
        <w:tc>
          <w:tcPr>
            <w:tcW w:w="0" w:type="auto"/>
            <w:vAlign w:val="center"/>
          </w:tcPr>
          <w:p w:rsidR="005A5396" w:rsidRPr="003747EA" w:rsidRDefault="005A5396" w:rsidP="00192308">
            <w:pPr>
              <w:pStyle w:val="af9"/>
              <w:widowControl w:val="0"/>
              <w:spacing w:line="360" w:lineRule="auto"/>
              <w:jc w:val="center"/>
              <w:rPr>
                <w:rFonts w:ascii="Times New Roman" w:eastAsia="MS Mincho" w:hAnsi="Times New Roman" w:cs="Times New Roman"/>
                <w:szCs w:val="28"/>
              </w:rPr>
            </w:pPr>
            <w:r w:rsidRPr="003747EA">
              <w:rPr>
                <w:rFonts w:ascii="Times New Roman" w:eastAsia="MS Mincho" w:hAnsi="Times New Roman" w:cs="Times New Roman"/>
                <w:szCs w:val="28"/>
              </w:rPr>
              <w:t>201</w:t>
            </w:r>
            <w:r w:rsidR="00192308">
              <w:rPr>
                <w:rFonts w:ascii="Times New Roman" w:eastAsia="MS Mincho" w:hAnsi="Times New Roman" w:cs="Times New Roman"/>
                <w:szCs w:val="28"/>
              </w:rPr>
              <w:t>4</w:t>
            </w:r>
            <w:r w:rsidRPr="003747EA">
              <w:rPr>
                <w:rFonts w:ascii="Times New Roman" w:eastAsia="MS Mincho" w:hAnsi="Times New Roman" w:cs="Times New Roman"/>
                <w:szCs w:val="28"/>
              </w:rPr>
              <w:t xml:space="preserve"> год</w:t>
            </w:r>
          </w:p>
        </w:tc>
        <w:tc>
          <w:tcPr>
            <w:tcW w:w="0" w:type="auto"/>
            <w:vAlign w:val="center"/>
          </w:tcPr>
          <w:p w:rsidR="005A5396" w:rsidRPr="003747EA" w:rsidRDefault="005A5396" w:rsidP="00192308">
            <w:pPr>
              <w:pStyle w:val="af9"/>
              <w:widowControl w:val="0"/>
              <w:spacing w:line="360" w:lineRule="auto"/>
              <w:jc w:val="center"/>
              <w:rPr>
                <w:rFonts w:ascii="Times New Roman" w:eastAsia="MS Mincho" w:hAnsi="Times New Roman" w:cs="Times New Roman"/>
                <w:szCs w:val="28"/>
              </w:rPr>
            </w:pPr>
            <w:r w:rsidRPr="003747EA">
              <w:rPr>
                <w:rFonts w:ascii="Times New Roman" w:eastAsia="MS Mincho" w:hAnsi="Times New Roman" w:cs="Times New Roman"/>
                <w:szCs w:val="28"/>
              </w:rPr>
              <w:t>Изменения</w:t>
            </w:r>
            <w:r w:rsidR="00551235" w:rsidRPr="003747EA">
              <w:rPr>
                <w:rFonts w:ascii="Times New Roman" w:eastAsia="MS Mincho" w:hAnsi="Times New Roman" w:cs="Times New Roman"/>
                <w:szCs w:val="28"/>
              </w:rPr>
              <w:t>, %</w:t>
            </w:r>
          </w:p>
        </w:tc>
      </w:tr>
      <w:tr w:rsidR="005A5396" w:rsidRPr="003747EA" w:rsidTr="00192308">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1.Выручка от продажи, тыс. руб.</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85190</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79121</w:t>
            </w:r>
          </w:p>
        </w:tc>
        <w:tc>
          <w:tcPr>
            <w:tcW w:w="0" w:type="auto"/>
          </w:tcPr>
          <w:p w:rsidR="005A5396" w:rsidRPr="003747EA" w:rsidRDefault="0055123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-7</w:t>
            </w:r>
          </w:p>
        </w:tc>
      </w:tr>
      <w:tr w:rsidR="005A5396" w:rsidRPr="003747EA" w:rsidTr="00192308">
        <w:tc>
          <w:tcPr>
            <w:tcW w:w="0" w:type="auto"/>
          </w:tcPr>
          <w:p w:rsidR="005A5396" w:rsidRPr="003747EA" w:rsidRDefault="00F93A2A"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2</w:t>
            </w:r>
            <w:r w:rsidR="005A5396" w:rsidRPr="003747EA">
              <w:rPr>
                <w:rFonts w:ascii="Times New Roman" w:eastAsia="MS Mincho" w:hAnsi="Times New Roman" w:cs="Times New Roman"/>
                <w:szCs w:val="28"/>
              </w:rPr>
              <w:t>.Себестоимость продаж, тыс. руб.</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77087</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69509</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w:t>
            </w:r>
            <w:r w:rsidR="00551235" w:rsidRPr="003747EA">
              <w:rPr>
                <w:rFonts w:ascii="Times New Roman" w:eastAsia="MS Mincho" w:hAnsi="Times New Roman" w:cs="Times New Roman"/>
                <w:szCs w:val="28"/>
              </w:rPr>
              <w:t>10</w:t>
            </w:r>
          </w:p>
        </w:tc>
      </w:tr>
      <w:tr w:rsidR="00932D15" w:rsidRPr="003747EA" w:rsidTr="00192308">
        <w:tc>
          <w:tcPr>
            <w:tcW w:w="0" w:type="auto"/>
          </w:tcPr>
          <w:p w:rsidR="00932D15" w:rsidRPr="003747EA" w:rsidRDefault="00F93A2A"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3</w:t>
            </w:r>
            <w:r w:rsidR="00932D15" w:rsidRPr="003747EA">
              <w:rPr>
                <w:rFonts w:ascii="Times New Roman" w:eastAsia="MS Mincho" w:hAnsi="Times New Roman" w:cs="Times New Roman"/>
                <w:szCs w:val="28"/>
              </w:rPr>
              <w:t>. Валовая прибыль, тыс</w:t>
            </w:r>
            <w:proofErr w:type="gramStart"/>
            <w:r w:rsidR="00932D15" w:rsidRPr="003747EA">
              <w:rPr>
                <w:rFonts w:ascii="Times New Roman" w:eastAsia="MS Mincho" w:hAnsi="Times New Roman" w:cs="Times New Roman"/>
                <w:szCs w:val="28"/>
              </w:rPr>
              <w:t>.р</w:t>
            </w:r>
            <w:proofErr w:type="gramEnd"/>
            <w:r w:rsidR="00932D15" w:rsidRPr="003747EA">
              <w:rPr>
                <w:rFonts w:ascii="Times New Roman" w:eastAsia="MS Mincho" w:hAnsi="Times New Roman" w:cs="Times New Roman"/>
                <w:szCs w:val="28"/>
              </w:rPr>
              <w:t>уб.</w:t>
            </w:r>
          </w:p>
        </w:tc>
        <w:tc>
          <w:tcPr>
            <w:tcW w:w="0" w:type="auto"/>
          </w:tcPr>
          <w:p w:rsidR="00932D15" w:rsidRPr="003747EA" w:rsidRDefault="00932D1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8103</w:t>
            </w:r>
          </w:p>
        </w:tc>
        <w:tc>
          <w:tcPr>
            <w:tcW w:w="0" w:type="auto"/>
          </w:tcPr>
          <w:p w:rsidR="00932D15" w:rsidRPr="003747EA" w:rsidRDefault="0055123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9612</w:t>
            </w:r>
          </w:p>
        </w:tc>
        <w:tc>
          <w:tcPr>
            <w:tcW w:w="0" w:type="auto"/>
          </w:tcPr>
          <w:p w:rsidR="00932D15" w:rsidRPr="003747EA" w:rsidRDefault="0055123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+18,6</w:t>
            </w:r>
          </w:p>
        </w:tc>
      </w:tr>
      <w:tr w:rsidR="00932D15" w:rsidRPr="003747EA" w:rsidTr="00192308">
        <w:tc>
          <w:tcPr>
            <w:tcW w:w="0" w:type="auto"/>
          </w:tcPr>
          <w:p w:rsidR="00932D15" w:rsidRPr="003747EA" w:rsidRDefault="00F93A2A"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4</w:t>
            </w:r>
            <w:r w:rsidR="00932D15" w:rsidRPr="003747EA">
              <w:rPr>
                <w:rFonts w:ascii="Times New Roman" w:eastAsia="MS Mincho" w:hAnsi="Times New Roman" w:cs="Times New Roman"/>
                <w:szCs w:val="28"/>
              </w:rPr>
              <w:t>. Коммерческие расходы, тыс</w:t>
            </w:r>
            <w:proofErr w:type="gramStart"/>
            <w:r w:rsidR="00932D15" w:rsidRPr="003747EA">
              <w:rPr>
                <w:rFonts w:ascii="Times New Roman" w:eastAsia="MS Mincho" w:hAnsi="Times New Roman" w:cs="Times New Roman"/>
                <w:szCs w:val="28"/>
              </w:rPr>
              <w:t>.р</w:t>
            </w:r>
            <w:proofErr w:type="gramEnd"/>
            <w:r w:rsidR="00932D15" w:rsidRPr="003747EA">
              <w:rPr>
                <w:rFonts w:ascii="Times New Roman" w:eastAsia="MS Mincho" w:hAnsi="Times New Roman" w:cs="Times New Roman"/>
                <w:szCs w:val="28"/>
              </w:rPr>
              <w:t>уб.</w:t>
            </w:r>
          </w:p>
        </w:tc>
        <w:tc>
          <w:tcPr>
            <w:tcW w:w="0" w:type="auto"/>
          </w:tcPr>
          <w:p w:rsidR="00932D15" w:rsidRPr="003747EA" w:rsidRDefault="00932D1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5522</w:t>
            </w:r>
          </w:p>
        </w:tc>
        <w:tc>
          <w:tcPr>
            <w:tcW w:w="0" w:type="auto"/>
          </w:tcPr>
          <w:p w:rsidR="00932D15" w:rsidRPr="003747EA" w:rsidRDefault="0055123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5837</w:t>
            </w:r>
          </w:p>
        </w:tc>
        <w:tc>
          <w:tcPr>
            <w:tcW w:w="0" w:type="auto"/>
          </w:tcPr>
          <w:p w:rsidR="00932D15" w:rsidRPr="003747EA" w:rsidRDefault="0055123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+5,7</w:t>
            </w:r>
          </w:p>
        </w:tc>
      </w:tr>
      <w:tr w:rsidR="00932D15" w:rsidRPr="003747EA" w:rsidTr="00192308">
        <w:tc>
          <w:tcPr>
            <w:tcW w:w="0" w:type="auto"/>
          </w:tcPr>
          <w:p w:rsidR="00932D15" w:rsidRPr="003747EA" w:rsidRDefault="00F93A2A"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5</w:t>
            </w:r>
            <w:r w:rsidR="00932D15" w:rsidRPr="003747EA">
              <w:rPr>
                <w:rFonts w:ascii="Times New Roman" w:eastAsia="MS Mincho" w:hAnsi="Times New Roman" w:cs="Times New Roman"/>
                <w:szCs w:val="28"/>
              </w:rPr>
              <w:t>. Прибыль от продаж, тыс</w:t>
            </w:r>
            <w:proofErr w:type="gramStart"/>
            <w:r w:rsidR="00932D15" w:rsidRPr="003747EA">
              <w:rPr>
                <w:rFonts w:ascii="Times New Roman" w:eastAsia="MS Mincho" w:hAnsi="Times New Roman" w:cs="Times New Roman"/>
                <w:szCs w:val="28"/>
              </w:rPr>
              <w:t>.р</w:t>
            </w:r>
            <w:proofErr w:type="gramEnd"/>
            <w:r w:rsidR="00932D15" w:rsidRPr="003747EA">
              <w:rPr>
                <w:rFonts w:ascii="Times New Roman" w:eastAsia="MS Mincho" w:hAnsi="Times New Roman" w:cs="Times New Roman"/>
                <w:szCs w:val="28"/>
              </w:rPr>
              <w:t>уб.</w:t>
            </w:r>
          </w:p>
        </w:tc>
        <w:tc>
          <w:tcPr>
            <w:tcW w:w="0" w:type="auto"/>
          </w:tcPr>
          <w:p w:rsidR="00932D15" w:rsidRPr="003747EA" w:rsidRDefault="00F93A2A"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2581</w:t>
            </w:r>
          </w:p>
        </w:tc>
        <w:tc>
          <w:tcPr>
            <w:tcW w:w="0" w:type="auto"/>
          </w:tcPr>
          <w:p w:rsidR="00932D15" w:rsidRPr="003747EA" w:rsidRDefault="0055123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3714</w:t>
            </w:r>
          </w:p>
        </w:tc>
        <w:tc>
          <w:tcPr>
            <w:tcW w:w="0" w:type="auto"/>
          </w:tcPr>
          <w:p w:rsidR="00932D15" w:rsidRPr="003747EA" w:rsidRDefault="0055123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+43,9</w:t>
            </w:r>
          </w:p>
        </w:tc>
      </w:tr>
      <w:tr w:rsidR="005A5396" w:rsidRPr="003747EA" w:rsidTr="00192308">
        <w:tc>
          <w:tcPr>
            <w:tcW w:w="0" w:type="auto"/>
          </w:tcPr>
          <w:p w:rsidR="005A5396" w:rsidRPr="003747EA" w:rsidRDefault="0055123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6</w:t>
            </w:r>
            <w:r w:rsidR="005A5396" w:rsidRPr="003747EA">
              <w:rPr>
                <w:rFonts w:ascii="Times New Roman" w:eastAsia="MS Mincho" w:hAnsi="Times New Roman" w:cs="Times New Roman"/>
                <w:szCs w:val="28"/>
              </w:rPr>
              <w:t>.Прибыль до налогообложения, тыс. руб.</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2176</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2183</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+0,3%</w:t>
            </w:r>
          </w:p>
        </w:tc>
      </w:tr>
      <w:tr w:rsidR="005A5396" w:rsidRPr="003747EA" w:rsidTr="00192308">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7.Рентабельность товаров, %</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2,8</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3,1</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+0,3%</w:t>
            </w:r>
          </w:p>
        </w:tc>
      </w:tr>
      <w:tr w:rsidR="005A5396" w:rsidRPr="003747EA" w:rsidTr="00192308">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8.Среднегодовая стоимость основных производственных фондов, тыс. руб.</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247</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123,50</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-50%</w:t>
            </w:r>
          </w:p>
        </w:tc>
      </w:tr>
      <w:tr w:rsidR="005A5396" w:rsidRPr="003747EA" w:rsidTr="00192308">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9.Среднесписочная численность работников, чел.</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18</w:t>
            </w:r>
          </w:p>
        </w:tc>
        <w:tc>
          <w:tcPr>
            <w:tcW w:w="0" w:type="auto"/>
          </w:tcPr>
          <w:p w:rsidR="005A5396" w:rsidRPr="003747EA" w:rsidRDefault="005A5396"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18</w:t>
            </w:r>
          </w:p>
        </w:tc>
        <w:tc>
          <w:tcPr>
            <w:tcW w:w="0" w:type="auto"/>
          </w:tcPr>
          <w:p w:rsidR="005A5396" w:rsidRPr="003747EA" w:rsidRDefault="00551235" w:rsidP="003747EA">
            <w:pPr>
              <w:pStyle w:val="af9"/>
              <w:widowControl w:val="0"/>
              <w:spacing w:line="360" w:lineRule="auto"/>
              <w:jc w:val="both"/>
              <w:rPr>
                <w:rFonts w:ascii="Times New Roman" w:eastAsia="MS Mincho" w:hAnsi="Times New Roman" w:cs="Times New Roman"/>
                <w:szCs w:val="28"/>
              </w:rPr>
            </w:pPr>
            <w:r w:rsidRPr="003747EA">
              <w:rPr>
                <w:rFonts w:ascii="Times New Roman" w:eastAsia="MS Mincho" w:hAnsi="Times New Roman" w:cs="Times New Roman"/>
                <w:szCs w:val="28"/>
              </w:rPr>
              <w:t>-</w:t>
            </w:r>
          </w:p>
        </w:tc>
      </w:tr>
    </w:tbl>
    <w:p w:rsidR="005A5396" w:rsidRPr="003747EA" w:rsidRDefault="005A5396" w:rsidP="003747EA">
      <w:pPr>
        <w:pStyle w:val="af9"/>
        <w:widowControl w:val="0"/>
        <w:spacing w:line="360" w:lineRule="auto"/>
        <w:ind w:firstLine="709"/>
        <w:jc w:val="both"/>
        <w:rPr>
          <w:rFonts w:ascii="Times New Roman" w:eastAsia="MS Mincho" w:hAnsi="Times New Roman" w:cs="Times New Roman"/>
          <w:sz w:val="28"/>
          <w:szCs w:val="28"/>
        </w:rPr>
      </w:pPr>
    </w:p>
    <w:p w:rsidR="005A5396" w:rsidRPr="003747EA" w:rsidRDefault="005A5396" w:rsidP="003747EA">
      <w:pPr>
        <w:pStyle w:val="af9"/>
        <w:widowControl w:val="0"/>
        <w:spacing w:line="360" w:lineRule="auto"/>
        <w:ind w:firstLine="709"/>
        <w:jc w:val="both"/>
        <w:rPr>
          <w:rFonts w:ascii="Times New Roman" w:eastAsia="MS Mincho" w:hAnsi="Times New Roman" w:cs="Times New Roman"/>
          <w:sz w:val="28"/>
          <w:szCs w:val="28"/>
        </w:rPr>
      </w:pPr>
      <w:r w:rsidRPr="003747EA">
        <w:rPr>
          <w:rFonts w:ascii="Times New Roman" w:eastAsia="MS Mincho" w:hAnsi="Times New Roman" w:cs="Times New Roman"/>
          <w:sz w:val="28"/>
          <w:szCs w:val="28"/>
        </w:rPr>
        <w:t>Приведем</w:t>
      </w:r>
      <w:r w:rsidR="003747EA" w:rsidRPr="003747EA">
        <w:rPr>
          <w:rFonts w:ascii="Times New Roman" w:eastAsia="MS Mincho" w:hAnsi="Times New Roman" w:cs="Times New Roman"/>
          <w:sz w:val="28"/>
          <w:szCs w:val="28"/>
        </w:rPr>
        <w:t xml:space="preserve"> </w:t>
      </w:r>
      <w:r w:rsidRPr="003747EA">
        <w:rPr>
          <w:rFonts w:ascii="Times New Roman" w:eastAsia="MS Mincho" w:hAnsi="Times New Roman" w:cs="Times New Roman"/>
          <w:sz w:val="28"/>
          <w:szCs w:val="28"/>
        </w:rPr>
        <w:t>формулу для расчета</w:t>
      </w:r>
      <w:r w:rsidR="003747EA" w:rsidRPr="003747EA">
        <w:rPr>
          <w:rFonts w:ascii="Times New Roman" w:eastAsia="MS Mincho" w:hAnsi="Times New Roman" w:cs="Times New Roman"/>
          <w:sz w:val="28"/>
          <w:szCs w:val="28"/>
        </w:rPr>
        <w:t xml:space="preserve"> </w:t>
      </w:r>
      <w:r w:rsidRPr="003747EA">
        <w:rPr>
          <w:rFonts w:ascii="Times New Roman" w:eastAsia="MS Mincho" w:hAnsi="Times New Roman" w:cs="Times New Roman"/>
          <w:sz w:val="28"/>
          <w:szCs w:val="28"/>
        </w:rPr>
        <w:t>показателя</w:t>
      </w:r>
      <w:r w:rsidR="003747EA" w:rsidRPr="003747EA">
        <w:rPr>
          <w:rFonts w:ascii="Times New Roman" w:eastAsia="MS Mincho" w:hAnsi="Times New Roman" w:cs="Times New Roman"/>
          <w:sz w:val="28"/>
          <w:szCs w:val="28"/>
        </w:rPr>
        <w:t xml:space="preserve"> </w:t>
      </w:r>
      <w:r w:rsidRPr="003747EA">
        <w:rPr>
          <w:rFonts w:ascii="Times New Roman" w:eastAsia="MS Mincho" w:hAnsi="Times New Roman" w:cs="Times New Roman"/>
          <w:sz w:val="28"/>
          <w:szCs w:val="28"/>
        </w:rPr>
        <w:t>рентабельности товар</w:t>
      </w:r>
      <w:r w:rsidR="006A7B8F">
        <w:rPr>
          <w:rFonts w:ascii="Times New Roman" w:eastAsia="MS Mincho" w:hAnsi="Times New Roman" w:cs="Times New Roman"/>
          <w:sz w:val="28"/>
          <w:szCs w:val="28"/>
        </w:rPr>
        <w:t xml:space="preserve">ов, представленного в таблице </w:t>
      </w:r>
      <w:r w:rsidRPr="003747EA">
        <w:rPr>
          <w:rFonts w:ascii="Times New Roman" w:eastAsia="MS Mincho" w:hAnsi="Times New Roman" w:cs="Times New Roman"/>
          <w:sz w:val="28"/>
          <w:szCs w:val="28"/>
        </w:rPr>
        <w:t>1.</w:t>
      </w:r>
    </w:p>
    <w:p w:rsidR="005A5396" w:rsidRPr="003747EA" w:rsidRDefault="005A5396" w:rsidP="003747EA">
      <w:pPr>
        <w:pStyle w:val="af9"/>
        <w:widowControl w:val="0"/>
        <w:spacing w:line="360" w:lineRule="auto"/>
        <w:ind w:firstLine="709"/>
        <w:jc w:val="both"/>
        <w:rPr>
          <w:rFonts w:ascii="Times New Roman" w:eastAsia="MS Mincho" w:hAnsi="Times New Roman" w:cs="Times New Roman"/>
          <w:sz w:val="28"/>
          <w:szCs w:val="28"/>
        </w:rPr>
      </w:pPr>
      <w:r w:rsidRPr="003747EA">
        <w:rPr>
          <w:rFonts w:ascii="Times New Roman" w:eastAsia="MS Mincho" w:hAnsi="Times New Roman" w:cs="Times New Roman"/>
          <w:sz w:val="28"/>
          <w:szCs w:val="28"/>
        </w:rPr>
        <w:t xml:space="preserve">Рентабельность товаров – это отношение прибыли </w:t>
      </w:r>
      <w:r w:rsidR="00486D5C" w:rsidRPr="003747EA">
        <w:rPr>
          <w:rFonts w:ascii="Times New Roman" w:eastAsia="MS Mincho" w:hAnsi="Times New Roman" w:cs="Times New Roman"/>
          <w:sz w:val="28"/>
          <w:szCs w:val="28"/>
        </w:rPr>
        <w:t xml:space="preserve">до налогообложения </w:t>
      </w:r>
      <w:r w:rsidRPr="003747EA">
        <w:rPr>
          <w:rFonts w:ascii="Times New Roman" w:eastAsia="MS Mincho" w:hAnsi="Times New Roman" w:cs="Times New Roman"/>
          <w:sz w:val="28"/>
          <w:szCs w:val="28"/>
        </w:rPr>
        <w:lastRenderedPageBreak/>
        <w:t>к себестоимости проданных товаров.</w:t>
      </w:r>
    </w:p>
    <w:p w:rsidR="005A5396" w:rsidRPr="003747EA" w:rsidRDefault="004A5380" w:rsidP="003747EA">
      <w:pPr>
        <w:pStyle w:val="af9"/>
        <w:widowControl w:val="0"/>
        <w:spacing w:line="360" w:lineRule="auto"/>
        <w:ind w:firstLine="709"/>
        <w:jc w:val="both"/>
        <w:rPr>
          <w:rFonts w:ascii="Times New Roman" w:eastAsia="MS Mincho" w:hAnsi="Times New Roman" w:cs="Times New Roman"/>
          <w:sz w:val="28"/>
          <w:szCs w:val="28"/>
        </w:rPr>
      </w:pPr>
      <w:proofErr w:type="gramStart"/>
      <w:r w:rsidRPr="003747EA">
        <w:rPr>
          <w:rFonts w:ascii="Times New Roman" w:eastAsia="MS Mincho" w:hAnsi="Times New Roman" w:cs="Times New Roman"/>
          <w:sz w:val="28"/>
          <w:szCs w:val="28"/>
        </w:rPr>
        <w:t>Р</w:t>
      </w:r>
      <w:proofErr w:type="gramEnd"/>
      <w:r w:rsidRPr="003747EA">
        <w:rPr>
          <w:rFonts w:ascii="Times New Roman" w:eastAsia="MS Mincho" w:hAnsi="Times New Roman" w:cs="Times New Roman"/>
          <w:sz w:val="28"/>
          <w:szCs w:val="28"/>
        </w:rPr>
        <w:t xml:space="preserve"> в</w:t>
      </w:r>
      <w:r w:rsidR="003747EA" w:rsidRPr="003747EA">
        <w:rPr>
          <w:rFonts w:ascii="Times New Roman" w:eastAsia="MS Mincho" w:hAnsi="Times New Roman" w:cs="Times New Roman"/>
          <w:sz w:val="28"/>
          <w:szCs w:val="28"/>
        </w:rPr>
        <w:t xml:space="preserve"> </w:t>
      </w:r>
      <w:r w:rsidRPr="003747EA">
        <w:rPr>
          <w:rFonts w:ascii="Times New Roman" w:eastAsia="MS Mincho" w:hAnsi="Times New Roman" w:cs="Times New Roman"/>
          <w:sz w:val="28"/>
          <w:szCs w:val="28"/>
        </w:rPr>
        <w:t>20</w:t>
      </w:r>
      <w:r w:rsidR="00192308">
        <w:rPr>
          <w:rFonts w:ascii="Times New Roman" w:eastAsia="MS Mincho" w:hAnsi="Times New Roman" w:cs="Times New Roman"/>
          <w:sz w:val="28"/>
          <w:szCs w:val="28"/>
        </w:rPr>
        <w:t>13</w:t>
      </w:r>
      <w:r w:rsidRPr="003747EA">
        <w:rPr>
          <w:rFonts w:ascii="Times New Roman" w:eastAsia="MS Mincho" w:hAnsi="Times New Roman" w:cs="Times New Roman"/>
          <w:sz w:val="28"/>
          <w:szCs w:val="28"/>
        </w:rPr>
        <w:t xml:space="preserve"> г. =</w:t>
      </w:r>
      <w:r w:rsidR="005A5396" w:rsidRPr="003747EA">
        <w:rPr>
          <w:rFonts w:ascii="Times New Roman" w:eastAsia="MS Mincho" w:hAnsi="Times New Roman" w:cs="Times New Roman"/>
          <w:sz w:val="28"/>
          <w:szCs w:val="28"/>
        </w:rPr>
        <w:t xml:space="preserve"> 2176 /77087 </w:t>
      </w:r>
      <w:proofErr w:type="spellStart"/>
      <w:r w:rsidR="005A5396" w:rsidRPr="003747EA">
        <w:rPr>
          <w:rFonts w:ascii="Times New Roman" w:eastAsia="MS Mincho" w:hAnsi="Times New Roman" w:cs="Times New Roman"/>
          <w:sz w:val="28"/>
          <w:szCs w:val="28"/>
        </w:rPr>
        <w:t>х</w:t>
      </w:r>
      <w:proofErr w:type="spellEnd"/>
      <w:r w:rsidR="005A5396" w:rsidRPr="003747EA">
        <w:rPr>
          <w:rFonts w:ascii="Times New Roman" w:eastAsia="MS Mincho" w:hAnsi="Times New Roman" w:cs="Times New Roman"/>
          <w:sz w:val="28"/>
          <w:szCs w:val="28"/>
        </w:rPr>
        <w:t xml:space="preserve"> 100</w:t>
      </w:r>
      <w:r w:rsidRPr="003747EA">
        <w:rPr>
          <w:rFonts w:ascii="Times New Roman" w:eastAsia="MS Mincho" w:hAnsi="Times New Roman" w:cs="Times New Roman"/>
          <w:sz w:val="28"/>
          <w:szCs w:val="28"/>
        </w:rPr>
        <w:t>%</w:t>
      </w:r>
      <w:r w:rsidR="005A5396" w:rsidRPr="003747EA">
        <w:rPr>
          <w:rFonts w:ascii="Times New Roman" w:eastAsia="MS Mincho" w:hAnsi="Times New Roman" w:cs="Times New Roman"/>
          <w:sz w:val="28"/>
          <w:szCs w:val="28"/>
        </w:rPr>
        <w:t xml:space="preserve"> = 2,8%</w:t>
      </w:r>
    </w:p>
    <w:p w:rsidR="005A5396" w:rsidRPr="003747EA" w:rsidRDefault="004A5380" w:rsidP="003747EA">
      <w:pPr>
        <w:pStyle w:val="af9"/>
        <w:widowControl w:val="0"/>
        <w:spacing w:line="360" w:lineRule="auto"/>
        <w:ind w:firstLine="709"/>
        <w:jc w:val="both"/>
        <w:rPr>
          <w:rFonts w:ascii="Times New Roman" w:eastAsia="MS Mincho" w:hAnsi="Times New Roman" w:cs="Times New Roman"/>
          <w:sz w:val="28"/>
          <w:szCs w:val="28"/>
        </w:rPr>
      </w:pPr>
      <w:proofErr w:type="gramStart"/>
      <w:r w:rsidRPr="003747EA">
        <w:rPr>
          <w:rFonts w:ascii="Times New Roman" w:eastAsia="MS Mincho" w:hAnsi="Times New Roman" w:cs="Times New Roman"/>
          <w:sz w:val="28"/>
          <w:szCs w:val="28"/>
        </w:rPr>
        <w:t>Р</w:t>
      </w:r>
      <w:proofErr w:type="gramEnd"/>
      <w:r w:rsidRPr="003747EA">
        <w:rPr>
          <w:rFonts w:ascii="Times New Roman" w:eastAsia="MS Mincho" w:hAnsi="Times New Roman" w:cs="Times New Roman"/>
          <w:sz w:val="28"/>
          <w:szCs w:val="28"/>
        </w:rPr>
        <w:t xml:space="preserve"> в</w:t>
      </w:r>
      <w:r w:rsidR="005A5396" w:rsidRPr="003747EA">
        <w:rPr>
          <w:rFonts w:ascii="Times New Roman" w:eastAsia="MS Mincho" w:hAnsi="Times New Roman" w:cs="Times New Roman"/>
          <w:sz w:val="28"/>
          <w:szCs w:val="28"/>
        </w:rPr>
        <w:t xml:space="preserve"> 20</w:t>
      </w:r>
      <w:r w:rsidR="00192308">
        <w:rPr>
          <w:rFonts w:ascii="Times New Roman" w:eastAsia="MS Mincho" w:hAnsi="Times New Roman" w:cs="Times New Roman"/>
          <w:sz w:val="28"/>
          <w:szCs w:val="28"/>
        </w:rPr>
        <w:t>14</w:t>
      </w:r>
      <w:r w:rsidRPr="003747EA">
        <w:rPr>
          <w:rFonts w:ascii="Times New Roman" w:eastAsia="MS Mincho" w:hAnsi="Times New Roman" w:cs="Times New Roman"/>
          <w:sz w:val="28"/>
          <w:szCs w:val="28"/>
        </w:rPr>
        <w:t xml:space="preserve"> г. =</w:t>
      </w:r>
      <w:r w:rsidR="003747EA" w:rsidRPr="003747EA">
        <w:rPr>
          <w:rFonts w:ascii="Times New Roman" w:eastAsia="MS Mincho" w:hAnsi="Times New Roman" w:cs="Times New Roman"/>
          <w:sz w:val="28"/>
          <w:szCs w:val="28"/>
        </w:rPr>
        <w:t xml:space="preserve"> </w:t>
      </w:r>
      <w:r w:rsidR="005A5396" w:rsidRPr="003747EA">
        <w:rPr>
          <w:rFonts w:ascii="Times New Roman" w:eastAsia="MS Mincho" w:hAnsi="Times New Roman" w:cs="Times New Roman"/>
          <w:sz w:val="28"/>
          <w:szCs w:val="28"/>
        </w:rPr>
        <w:t xml:space="preserve">2183 / 69509 </w:t>
      </w:r>
      <w:proofErr w:type="spellStart"/>
      <w:r w:rsidR="005A5396" w:rsidRPr="003747EA">
        <w:rPr>
          <w:rFonts w:ascii="Times New Roman" w:eastAsia="MS Mincho" w:hAnsi="Times New Roman" w:cs="Times New Roman"/>
          <w:sz w:val="28"/>
          <w:szCs w:val="28"/>
        </w:rPr>
        <w:t>х</w:t>
      </w:r>
      <w:proofErr w:type="spellEnd"/>
      <w:r w:rsidR="005A5396" w:rsidRPr="003747EA">
        <w:rPr>
          <w:rFonts w:ascii="Times New Roman" w:eastAsia="MS Mincho" w:hAnsi="Times New Roman" w:cs="Times New Roman"/>
          <w:sz w:val="28"/>
          <w:szCs w:val="28"/>
        </w:rPr>
        <w:t xml:space="preserve"> 100</w:t>
      </w:r>
      <w:r w:rsidRPr="003747EA">
        <w:rPr>
          <w:rFonts w:ascii="Times New Roman" w:eastAsia="MS Mincho" w:hAnsi="Times New Roman" w:cs="Times New Roman"/>
          <w:sz w:val="28"/>
          <w:szCs w:val="28"/>
        </w:rPr>
        <w:t>%</w:t>
      </w:r>
      <w:r w:rsidR="005A5396" w:rsidRPr="003747EA">
        <w:rPr>
          <w:rFonts w:ascii="Times New Roman" w:eastAsia="MS Mincho" w:hAnsi="Times New Roman" w:cs="Times New Roman"/>
          <w:sz w:val="28"/>
          <w:szCs w:val="28"/>
        </w:rPr>
        <w:t xml:space="preserve"> = 3,1%</w:t>
      </w:r>
    </w:p>
    <w:p w:rsidR="00636147" w:rsidRPr="003747EA" w:rsidRDefault="005A5396" w:rsidP="003747EA">
      <w:pPr>
        <w:pStyle w:val="a4"/>
        <w:widowControl w:val="0"/>
        <w:ind w:firstLine="709"/>
      </w:pPr>
      <w:r w:rsidRPr="003747EA">
        <w:t xml:space="preserve">За исследуемый период выручка от продажи товаров </w:t>
      </w:r>
      <w:r w:rsidR="00486D5C" w:rsidRPr="003747EA">
        <w:t>снизилась на 7%,</w:t>
      </w:r>
      <w:r w:rsidR="003747EA" w:rsidRPr="003747EA">
        <w:t xml:space="preserve"> </w:t>
      </w:r>
      <w:r w:rsidR="00486D5C" w:rsidRPr="003747EA">
        <w:t>себестоимость продаж снизилась на 10%</w:t>
      </w:r>
      <w:r w:rsidRPr="003747EA">
        <w:t>. Это отрицательн</w:t>
      </w:r>
      <w:r w:rsidR="003C1CC3" w:rsidRPr="003747EA">
        <w:t>ый фактор в деятельност</w:t>
      </w:r>
      <w:proofErr w:type="gramStart"/>
      <w:r w:rsidR="003C1CC3" w:rsidRPr="003747EA">
        <w:t xml:space="preserve">и </w:t>
      </w:r>
      <w:r w:rsidR="004A5380" w:rsidRPr="003747EA">
        <w:t>ООО</w:t>
      </w:r>
      <w:proofErr w:type="gramEnd"/>
      <w:r w:rsidR="004A5380" w:rsidRPr="003747EA">
        <w:t xml:space="preserve"> «</w:t>
      </w:r>
      <w:proofErr w:type="spellStart"/>
      <w:r w:rsidR="00140CE6">
        <w:rPr>
          <w:lang w:eastAsia="ru-RU"/>
        </w:rPr>
        <w:t>СтройОптТорг</w:t>
      </w:r>
      <w:proofErr w:type="spellEnd"/>
      <w:r w:rsidR="004A5380" w:rsidRPr="003747EA">
        <w:t>»</w:t>
      </w:r>
      <w:r w:rsidR="003C1CC3" w:rsidRPr="003747EA">
        <w:t>. Но темпы снижения себестоимости выше, чем темпы снижения выручки, что положительно сказывается на увеличении прибыли</w:t>
      </w:r>
      <w:r w:rsidR="004A5380" w:rsidRPr="003747EA">
        <w:t xml:space="preserve"> и рентабельности.</w:t>
      </w:r>
    </w:p>
    <w:p w:rsidR="00932D15" w:rsidRDefault="00486D5C" w:rsidP="00192308">
      <w:pPr>
        <w:pStyle w:val="a4"/>
        <w:widowControl w:val="0"/>
        <w:ind w:firstLine="709"/>
      </w:pPr>
      <w:r w:rsidRPr="003747EA">
        <w:t>Валовая прибыль в 201</w:t>
      </w:r>
      <w:r w:rsidR="00192308">
        <w:t>4</w:t>
      </w:r>
      <w:r w:rsidRPr="003747EA">
        <w:t xml:space="preserve"> году увеличилась на 18,6%, прибыль от продаж – на 43,9%</w:t>
      </w:r>
      <w:r w:rsidR="003747EA" w:rsidRPr="003747EA">
        <w:t xml:space="preserve"> </w:t>
      </w:r>
      <w:r w:rsidRPr="003747EA">
        <w:t>по сравнению с 20</w:t>
      </w:r>
      <w:r w:rsidR="00192308">
        <w:t>13</w:t>
      </w:r>
      <w:r w:rsidRPr="003747EA">
        <w:t xml:space="preserve"> годом. Коммерческие расходы в исследуемом периоде возросли на 5,7%. Прибыль до налогообложения практически не изменилась из превышения прочих расходов над прочими доходами.</w:t>
      </w:r>
    </w:p>
    <w:p w:rsidR="006A7B8F" w:rsidRPr="00524104" w:rsidRDefault="006A7B8F" w:rsidP="006A7B8F">
      <w:pPr>
        <w:pStyle w:val="a4"/>
        <w:widowControl w:val="0"/>
        <w:ind w:firstLine="709"/>
        <w:jc w:val="center"/>
        <w:rPr>
          <w:b/>
          <w:caps/>
          <w:szCs w:val="28"/>
        </w:rPr>
      </w:pPr>
      <w:r w:rsidRPr="00524104">
        <w:rPr>
          <w:b/>
          <w:caps/>
          <w:szCs w:val="28"/>
        </w:rPr>
        <w:t xml:space="preserve">1.2 </w:t>
      </w:r>
      <w:r>
        <w:rPr>
          <w:b/>
        </w:rPr>
        <w:t>А</w:t>
      </w:r>
      <w:r w:rsidRPr="00524104">
        <w:rPr>
          <w:b/>
        </w:rPr>
        <w:t>налитический учет движения товаров</w:t>
      </w:r>
    </w:p>
    <w:p w:rsidR="006A7B8F" w:rsidRDefault="006A7B8F" w:rsidP="006A7B8F">
      <w:pPr>
        <w:widowControl w:val="0"/>
        <w:spacing w:after="0" w:line="360" w:lineRule="auto"/>
        <w:ind w:firstLine="709"/>
        <w:jc w:val="both"/>
        <w:rPr>
          <w:rFonts w:ascii="Times New Roman" w:hAnsi="Times New Roman"/>
          <w:sz w:val="28"/>
          <w:szCs w:val="28"/>
        </w:rPr>
      </w:pPr>
      <w:r w:rsidRPr="002973EF">
        <w:rPr>
          <w:rFonts w:ascii="Times New Roman" w:hAnsi="Times New Roman"/>
          <w:sz w:val="28"/>
          <w:szCs w:val="28"/>
        </w:rPr>
        <w:t xml:space="preserve">Для целей управления товарными запасами, </w:t>
      </w:r>
      <w:proofErr w:type="gramStart"/>
      <w:r w:rsidRPr="002973EF">
        <w:rPr>
          <w:rFonts w:ascii="Times New Roman" w:hAnsi="Times New Roman"/>
          <w:sz w:val="28"/>
          <w:szCs w:val="28"/>
        </w:rPr>
        <w:t>контроля за</w:t>
      </w:r>
      <w:proofErr w:type="gramEnd"/>
      <w:r w:rsidRPr="002973EF">
        <w:rPr>
          <w:rFonts w:ascii="Times New Roman" w:hAnsi="Times New Roman"/>
          <w:sz w:val="28"/>
          <w:szCs w:val="28"/>
        </w:rPr>
        <w:t xml:space="preserve"> их сохранностью</w:t>
      </w:r>
      <w:r>
        <w:rPr>
          <w:rFonts w:ascii="Times New Roman" w:hAnsi="Times New Roman"/>
          <w:sz w:val="28"/>
          <w:szCs w:val="28"/>
        </w:rPr>
        <w:t xml:space="preserve"> и обобщению, информации о товарах недостаточно, т.к. необходимо располагать сведениями о величине остатков, поступлении и выбытии по каждому наименованию товаров, по каждому материально-ответственному лицу (каждой бригаде материально ответственных лиц). Для получения более детальной информации о наличии и движении товаров необходим их аналитический учет. Основной задачей аналитической работы является непосредственное выявление текущих резервов роста эффективности производственной деятельности с последующей разработкой определенных мероприятий по реализации данных выявленных текущих резервов.</w:t>
      </w:r>
    </w:p>
    <w:p w:rsidR="006A7B8F" w:rsidRDefault="006A7B8F" w:rsidP="006A7B8F">
      <w:pPr>
        <w:widowControl w:val="0"/>
        <w:autoSpaceDE w:val="0"/>
        <w:autoSpaceDN w:val="0"/>
        <w:adjustRightInd w:val="0"/>
        <w:spacing w:after="0" w:line="360" w:lineRule="auto"/>
        <w:ind w:firstLine="709"/>
        <w:contextualSpacing/>
        <w:jc w:val="both"/>
        <w:rPr>
          <w:rFonts w:ascii="Times New Roman" w:hAnsi="Times New Roman"/>
          <w:sz w:val="28"/>
          <w:szCs w:val="28"/>
        </w:rPr>
      </w:pPr>
      <w:r w:rsidRPr="003747EA">
        <w:rPr>
          <w:rFonts w:ascii="Times New Roman" w:hAnsi="Times New Roman"/>
          <w:sz w:val="28"/>
          <w:szCs w:val="28"/>
        </w:rPr>
        <w:t xml:space="preserve">Порядок ведения аналитического учета товарных операций организация устанавливает самостоятельно исходя из Инструкции к Плану счетов, положений по бухгалтерскому учету (в том числе, ПБУ 5/01 «Учет материально-производственных запасов»), методических указаний по учету </w:t>
      </w:r>
      <w:r w:rsidRPr="003747EA">
        <w:rPr>
          <w:rFonts w:ascii="Times New Roman" w:hAnsi="Times New Roman"/>
          <w:sz w:val="28"/>
          <w:szCs w:val="28"/>
        </w:rPr>
        <w:lastRenderedPageBreak/>
        <w:t>материально-производственных запасов и других нормативных актов.</w:t>
      </w:r>
    </w:p>
    <w:p w:rsidR="006A7B8F" w:rsidRDefault="006A7B8F" w:rsidP="006A7B8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Основные разрезы аналитического учета представлены на рисунке 1.</w:t>
      </w:r>
    </w:p>
    <w:p w:rsidR="006A7B8F" w:rsidRDefault="006A7B8F" w:rsidP="006A7B8F">
      <w:pPr>
        <w:widowControl w:val="0"/>
        <w:spacing w:after="0" w:line="360" w:lineRule="auto"/>
        <w:ind w:firstLine="709"/>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5105400" cy="2162175"/>
            <wp:effectExtent l="76200" t="0" r="57150" b="0"/>
            <wp:docPr id="2"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6A7B8F" w:rsidRDefault="006A7B8F" w:rsidP="006A7B8F">
      <w:pPr>
        <w:widowControl w:val="0"/>
        <w:spacing w:after="0" w:line="360" w:lineRule="auto"/>
        <w:ind w:firstLine="709"/>
        <w:jc w:val="center"/>
        <w:rPr>
          <w:rFonts w:ascii="Times New Roman" w:hAnsi="Times New Roman"/>
          <w:sz w:val="28"/>
          <w:szCs w:val="28"/>
        </w:rPr>
      </w:pPr>
      <w:r>
        <w:rPr>
          <w:rFonts w:ascii="Times New Roman" w:hAnsi="Times New Roman"/>
          <w:sz w:val="28"/>
          <w:szCs w:val="28"/>
        </w:rPr>
        <w:t>Рис. 1. Основные разрезы аналитического учета</w:t>
      </w:r>
    </w:p>
    <w:p w:rsidR="006A7B8F" w:rsidRDefault="006A7B8F" w:rsidP="006A7B8F">
      <w:pPr>
        <w:widowControl w:val="0"/>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Аналитический учет товаров по структурным подразделениям организации и по наименованиям товаров необходим для управления товарными запасами. Анализ состава товарных запасов позволяет выявить неходовые, залежалые и ненужные товары. Осуществляя эту целевую функцию, учет способствует повышению эффективности хозяйственной деятельности, созданию оптимальных товарных запасов, улучшению системы управления ими, и как следствие увеличению уровня прибыли.</w:t>
      </w:r>
    </w:p>
    <w:p w:rsidR="006A7B8F" w:rsidRDefault="006A7B8F" w:rsidP="006A7B8F">
      <w:pPr>
        <w:widowControl w:val="0"/>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Аналитический учет по материально ответственным лицам (бригадам материально ответственных лиц) и по наименованиям товаров позволяет контролировать сохранность ценностей.</w:t>
      </w:r>
    </w:p>
    <w:p w:rsidR="006A7B8F" w:rsidRDefault="006A7B8F" w:rsidP="006A7B8F">
      <w:pPr>
        <w:widowControl w:val="0"/>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Учет по всем вышеперечисленным разрезам не всегда возможен. Исключительно </w:t>
      </w:r>
      <w:proofErr w:type="gramStart"/>
      <w:r>
        <w:rPr>
          <w:rFonts w:ascii="Times New Roman" w:hAnsi="Times New Roman"/>
          <w:sz w:val="28"/>
          <w:szCs w:val="28"/>
        </w:rPr>
        <w:t>важное значение</w:t>
      </w:r>
      <w:proofErr w:type="gramEnd"/>
      <w:r>
        <w:rPr>
          <w:rFonts w:ascii="Times New Roman" w:hAnsi="Times New Roman"/>
          <w:sz w:val="28"/>
          <w:szCs w:val="28"/>
        </w:rPr>
        <w:t xml:space="preserve"> имеет организация аналитического учета товаров по их наименованиям. Однако это возможно только при условии использования натурально-стоимостной схемы учета как элемента аналитического учета</w:t>
      </w:r>
      <w:r>
        <w:rPr>
          <w:rFonts w:ascii="Tahoma" w:hAnsi="Tahoma" w:cs="Tahoma"/>
          <w:color w:val="424242"/>
          <w:sz w:val="15"/>
          <w:szCs w:val="15"/>
          <w:lang w:eastAsia="ru-RU"/>
        </w:rPr>
        <w:t xml:space="preserve"> </w:t>
      </w:r>
      <w:r>
        <w:rPr>
          <w:rFonts w:ascii="Tahoma" w:hAnsi="Tahoma" w:cs="Tahoma"/>
          <w:color w:val="424242"/>
          <w:sz w:val="28"/>
          <w:szCs w:val="28"/>
          <w:lang w:eastAsia="ru-RU"/>
        </w:rPr>
        <w:t>(</w:t>
      </w:r>
      <w:r w:rsidRPr="00141E59">
        <w:rPr>
          <w:rFonts w:ascii="Times New Roman" w:hAnsi="Times New Roman"/>
          <w:sz w:val="28"/>
          <w:szCs w:val="28"/>
          <w:lang w:eastAsia="ru-RU"/>
        </w:rPr>
        <w:t>поступление и выбытие товаров оформляются документами, в которых указываются наименование, цена и количество товаров</w:t>
      </w:r>
      <w:r>
        <w:rPr>
          <w:rFonts w:ascii="Times New Roman" w:hAnsi="Times New Roman"/>
          <w:sz w:val="28"/>
          <w:szCs w:val="28"/>
          <w:lang w:eastAsia="ru-RU"/>
        </w:rPr>
        <w:t>)</w:t>
      </w:r>
      <w:r w:rsidRPr="002468B1">
        <w:rPr>
          <w:rFonts w:ascii="Times New Roman" w:hAnsi="Times New Roman"/>
          <w:sz w:val="28"/>
          <w:szCs w:val="28"/>
        </w:rPr>
        <w:t xml:space="preserve">. </w:t>
      </w:r>
      <w:r>
        <w:rPr>
          <w:rFonts w:ascii="Times New Roman" w:hAnsi="Times New Roman"/>
          <w:sz w:val="28"/>
          <w:szCs w:val="28"/>
        </w:rPr>
        <w:t xml:space="preserve">Стоимостная схема учета не позволяет получать оперативную информацию о продаже товаров по каждому наименованию, что в свою </w:t>
      </w:r>
      <w:r>
        <w:rPr>
          <w:rFonts w:ascii="Times New Roman" w:hAnsi="Times New Roman"/>
          <w:sz w:val="28"/>
          <w:szCs w:val="28"/>
        </w:rPr>
        <w:lastRenderedPageBreak/>
        <w:t xml:space="preserve">очередь замедляет реакцию на появившиеся проблемы. </w:t>
      </w:r>
    </w:p>
    <w:p w:rsidR="006A7B8F" w:rsidRDefault="006A7B8F" w:rsidP="006A7B8F">
      <w:pPr>
        <w:widowControl w:val="0"/>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Для бухгалтерии важна организация аналитического учета товаров по всем вышеуказанным разрезам. Материально ответственным лицам нужна информация о наличии и движении товаров, находящихся у них под отчетом, главным образом, в натуральных показателях. </w:t>
      </w:r>
    </w:p>
    <w:p w:rsidR="006A7B8F" w:rsidRDefault="006A7B8F" w:rsidP="006A7B8F">
      <w:pPr>
        <w:widowControl w:val="0"/>
        <w:autoSpaceDE w:val="0"/>
        <w:autoSpaceDN w:val="0"/>
        <w:adjustRightInd w:val="0"/>
        <w:spacing w:after="0" w:line="360" w:lineRule="auto"/>
        <w:ind w:firstLine="709"/>
        <w:contextualSpacing/>
        <w:jc w:val="both"/>
        <w:rPr>
          <w:rFonts w:ascii="Times New Roman" w:hAnsi="Times New Roman"/>
          <w:sz w:val="28"/>
          <w:szCs w:val="28"/>
        </w:rPr>
      </w:pPr>
      <w:r>
        <w:rPr>
          <w:rFonts w:ascii="Times New Roman" w:hAnsi="Times New Roman"/>
          <w:sz w:val="28"/>
          <w:szCs w:val="28"/>
        </w:rPr>
        <w:t>Организация аналитического учета товаров зависит от способа обработки учетной информации (ручная или машинная) и от применяемой схемы учета (натурально-стоимостная или стоимостная).</w:t>
      </w:r>
    </w:p>
    <w:p w:rsidR="006A7B8F" w:rsidRPr="002468B1" w:rsidRDefault="006A7B8F" w:rsidP="006A7B8F">
      <w:pPr>
        <w:suppressAutoHyphens/>
        <w:spacing w:after="0" w:line="360" w:lineRule="auto"/>
        <w:ind w:firstLine="709"/>
        <w:jc w:val="both"/>
        <w:rPr>
          <w:rFonts w:ascii="Times New Roman" w:hAnsi="Times New Roman"/>
          <w:sz w:val="28"/>
          <w:szCs w:val="28"/>
        </w:rPr>
      </w:pPr>
      <w:r w:rsidRPr="002468B1">
        <w:rPr>
          <w:rFonts w:ascii="Times New Roman" w:hAnsi="Times New Roman"/>
          <w:sz w:val="28"/>
          <w:szCs w:val="28"/>
        </w:rPr>
        <w:t>Аналитический учет товаров</w:t>
      </w:r>
      <w:r>
        <w:rPr>
          <w:rFonts w:ascii="Times New Roman" w:hAnsi="Times New Roman"/>
          <w:sz w:val="28"/>
          <w:szCs w:val="28"/>
        </w:rPr>
        <w:t xml:space="preserve"> в</w:t>
      </w:r>
      <w:r w:rsidRPr="002468B1">
        <w:rPr>
          <w:rFonts w:ascii="Times New Roman" w:hAnsi="Times New Roman"/>
          <w:sz w:val="28"/>
          <w:szCs w:val="28"/>
        </w:rPr>
        <w:t xml:space="preserve"> ООО «</w:t>
      </w:r>
      <w:proofErr w:type="spellStart"/>
      <w:r w:rsidRPr="002468B1">
        <w:rPr>
          <w:rFonts w:ascii="Times New Roman" w:hAnsi="Times New Roman"/>
          <w:sz w:val="28"/>
          <w:szCs w:val="28"/>
          <w:lang w:eastAsia="ru-RU"/>
        </w:rPr>
        <w:t>СтройОптТорг</w:t>
      </w:r>
      <w:proofErr w:type="spellEnd"/>
      <w:r w:rsidRPr="002468B1">
        <w:rPr>
          <w:rFonts w:ascii="Times New Roman" w:hAnsi="Times New Roman"/>
          <w:sz w:val="28"/>
          <w:szCs w:val="28"/>
        </w:rPr>
        <w:t xml:space="preserve">»  ведется автоматизировано в Ведомости поступлении </w:t>
      </w:r>
      <w:r>
        <w:rPr>
          <w:rFonts w:ascii="Times New Roman" w:hAnsi="Times New Roman"/>
          <w:sz w:val="28"/>
          <w:szCs w:val="28"/>
        </w:rPr>
        <w:t>товаров</w:t>
      </w:r>
      <w:r w:rsidRPr="002468B1">
        <w:rPr>
          <w:rFonts w:ascii="Times New Roman" w:hAnsi="Times New Roman"/>
          <w:sz w:val="28"/>
          <w:szCs w:val="28"/>
        </w:rPr>
        <w:t xml:space="preserve">, Ведомости выбытия </w:t>
      </w:r>
      <w:r>
        <w:rPr>
          <w:rFonts w:ascii="Times New Roman" w:hAnsi="Times New Roman"/>
          <w:sz w:val="28"/>
          <w:szCs w:val="28"/>
        </w:rPr>
        <w:t>товаров</w:t>
      </w:r>
      <w:r w:rsidRPr="002468B1">
        <w:rPr>
          <w:rFonts w:ascii="Times New Roman" w:hAnsi="Times New Roman"/>
          <w:sz w:val="28"/>
          <w:szCs w:val="28"/>
        </w:rPr>
        <w:t xml:space="preserve">, Ведомости остатков </w:t>
      </w:r>
      <w:r>
        <w:rPr>
          <w:rFonts w:ascii="Times New Roman" w:hAnsi="Times New Roman"/>
          <w:sz w:val="28"/>
          <w:szCs w:val="28"/>
        </w:rPr>
        <w:t>товаров</w:t>
      </w:r>
      <w:r w:rsidRPr="002468B1">
        <w:rPr>
          <w:rFonts w:ascii="Times New Roman" w:hAnsi="Times New Roman"/>
          <w:sz w:val="28"/>
          <w:szCs w:val="28"/>
        </w:rPr>
        <w:t xml:space="preserve"> и Оборотной ведомости движения </w:t>
      </w:r>
      <w:r>
        <w:rPr>
          <w:rFonts w:ascii="Times New Roman" w:hAnsi="Times New Roman"/>
          <w:sz w:val="28"/>
          <w:szCs w:val="28"/>
        </w:rPr>
        <w:t>товаров</w:t>
      </w:r>
      <w:r w:rsidRPr="002468B1">
        <w:rPr>
          <w:rFonts w:ascii="Times New Roman" w:hAnsi="Times New Roman"/>
          <w:sz w:val="28"/>
          <w:szCs w:val="28"/>
        </w:rPr>
        <w:t xml:space="preserve"> в комплексной профильной программе 1С "Торговля и Склад".</w:t>
      </w:r>
      <w:r>
        <w:rPr>
          <w:rFonts w:ascii="Times New Roman" w:hAnsi="Times New Roman"/>
          <w:sz w:val="28"/>
          <w:szCs w:val="28"/>
        </w:rPr>
        <w:t xml:space="preserve"> </w:t>
      </w:r>
      <w:r>
        <w:rPr>
          <w:rStyle w:val="apple-converted-space"/>
          <w:color w:val="000000"/>
          <w:sz w:val="29"/>
          <w:szCs w:val="29"/>
          <w:shd w:val="clear" w:color="auto" w:fill="FFFFFF"/>
        </w:rPr>
        <w:t> </w:t>
      </w:r>
      <w:r w:rsidRPr="002468B1">
        <w:rPr>
          <w:rFonts w:ascii="Times New Roman" w:hAnsi="Times New Roman"/>
          <w:sz w:val="28"/>
          <w:szCs w:val="28"/>
        </w:rPr>
        <w:t xml:space="preserve"> </w:t>
      </w:r>
    </w:p>
    <w:p w:rsidR="006A7B8F" w:rsidRPr="006A7B8F" w:rsidRDefault="006A7B8F" w:rsidP="006A7B8F">
      <w:pPr>
        <w:spacing w:after="0" w:line="360" w:lineRule="auto"/>
        <w:ind w:firstLine="720"/>
        <w:jc w:val="both"/>
        <w:rPr>
          <w:rFonts w:ascii="Times New Roman" w:hAnsi="Times New Roman"/>
          <w:sz w:val="28"/>
          <w:szCs w:val="28"/>
        </w:rPr>
      </w:pPr>
      <w:r w:rsidRPr="006A7B8F">
        <w:rPr>
          <w:rFonts w:ascii="Times New Roman" w:hAnsi="Times New Roman"/>
          <w:sz w:val="28"/>
          <w:szCs w:val="28"/>
        </w:rPr>
        <w:t xml:space="preserve">Учет товаров </w:t>
      </w:r>
      <w:r>
        <w:rPr>
          <w:rFonts w:ascii="Times New Roman" w:hAnsi="Times New Roman"/>
          <w:sz w:val="28"/>
          <w:szCs w:val="28"/>
        </w:rPr>
        <w:t>на предприятии</w:t>
      </w:r>
      <w:r w:rsidRPr="006A7B8F">
        <w:rPr>
          <w:rFonts w:ascii="Times New Roman" w:hAnsi="Times New Roman"/>
          <w:sz w:val="28"/>
          <w:szCs w:val="28"/>
        </w:rPr>
        <w:t xml:space="preserve"> организуется:</w:t>
      </w:r>
    </w:p>
    <w:p w:rsidR="006A7B8F" w:rsidRPr="006A7B8F" w:rsidRDefault="006A7B8F" w:rsidP="006A7B8F">
      <w:pPr>
        <w:spacing w:after="0" w:line="360" w:lineRule="auto"/>
        <w:ind w:firstLine="720"/>
        <w:jc w:val="both"/>
        <w:rPr>
          <w:rFonts w:ascii="Times New Roman" w:hAnsi="Times New Roman"/>
          <w:sz w:val="28"/>
          <w:szCs w:val="28"/>
        </w:rPr>
      </w:pPr>
      <w:r w:rsidRPr="006A7B8F">
        <w:rPr>
          <w:rFonts w:ascii="Times New Roman" w:hAnsi="Times New Roman"/>
          <w:sz w:val="28"/>
          <w:szCs w:val="28"/>
        </w:rPr>
        <w:t>в бухгалтерии - по материально - ответственным лицам (бригадам) в стоимостном выражении;</w:t>
      </w:r>
    </w:p>
    <w:p w:rsidR="006A7B8F" w:rsidRPr="006A7B8F" w:rsidRDefault="006A7B8F" w:rsidP="006A7B8F">
      <w:pPr>
        <w:spacing w:after="0" w:line="360" w:lineRule="auto"/>
        <w:ind w:firstLine="720"/>
        <w:jc w:val="both"/>
        <w:rPr>
          <w:rFonts w:ascii="Times New Roman" w:hAnsi="Times New Roman"/>
          <w:sz w:val="28"/>
          <w:szCs w:val="28"/>
        </w:rPr>
      </w:pPr>
      <w:r w:rsidRPr="006A7B8F">
        <w:rPr>
          <w:rFonts w:ascii="Times New Roman" w:hAnsi="Times New Roman"/>
          <w:sz w:val="28"/>
          <w:szCs w:val="28"/>
        </w:rPr>
        <w:t>на складах - по наименованиям, сортам, количеству и цене товара в товарных книгах, товарных карточках.</w:t>
      </w:r>
    </w:p>
    <w:p w:rsidR="00524104" w:rsidRPr="0083302A" w:rsidRDefault="00524104" w:rsidP="00524104">
      <w:pPr>
        <w:jc w:val="center"/>
        <w:rPr>
          <w:rFonts w:ascii="Times New Roman" w:hAnsi="Times New Roman"/>
          <w:b/>
          <w:sz w:val="28"/>
          <w:szCs w:val="28"/>
        </w:rPr>
      </w:pPr>
      <w:r>
        <w:rPr>
          <w:rFonts w:ascii="Times New Roman" w:hAnsi="Times New Roman"/>
          <w:b/>
          <w:sz w:val="28"/>
          <w:szCs w:val="28"/>
        </w:rPr>
        <w:t>2.3</w:t>
      </w:r>
      <w:r w:rsidRPr="0083302A">
        <w:rPr>
          <w:rFonts w:ascii="Times New Roman" w:hAnsi="Times New Roman"/>
          <w:b/>
          <w:sz w:val="28"/>
          <w:szCs w:val="28"/>
        </w:rPr>
        <w:t xml:space="preserve"> Складской учет товаров</w:t>
      </w:r>
    </w:p>
    <w:p w:rsidR="00524104" w:rsidRPr="00CA03DB" w:rsidRDefault="00524104" w:rsidP="00524104">
      <w:pPr>
        <w:spacing w:after="0" w:line="360" w:lineRule="auto"/>
        <w:ind w:firstLine="708"/>
        <w:jc w:val="both"/>
        <w:textAlignment w:val="baseline"/>
        <w:rPr>
          <w:rFonts w:ascii="Times New Roman" w:hAnsi="Times New Roman"/>
          <w:sz w:val="28"/>
          <w:szCs w:val="28"/>
          <w:lang w:eastAsia="ru-RU"/>
        </w:rPr>
      </w:pPr>
      <w:r w:rsidRPr="00CA03DB">
        <w:rPr>
          <w:rFonts w:ascii="Times New Roman" w:hAnsi="Times New Roman"/>
          <w:sz w:val="28"/>
          <w:szCs w:val="28"/>
          <w:lang w:eastAsia="ru-RU"/>
        </w:rPr>
        <w:t xml:space="preserve">Складской учет товаров на складе необходим для </w:t>
      </w:r>
      <w:proofErr w:type="gramStart"/>
      <w:r w:rsidRPr="00CA03DB">
        <w:rPr>
          <w:rFonts w:ascii="Times New Roman" w:hAnsi="Times New Roman"/>
          <w:sz w:val="28"/>
          <w:szCs w:val="28"/>
          <w:lang w:eastAsia="ru-RU"/>
        </w:rPr>
        <w:t>контроля за</w:t>
      </w:r>
      <w:proofErr w:type="gramEnd"/>
      <w:r w:rsidRPr="00CA03DB">
        <w:rPr>
          <w:rFonts w:ascii="Times New Roman" w:hAnsi="Times New Roman"/>
          <w:sz w:val="28"/>
          <w:szCs w:val="28"/>
          <w:lang w:eastAsia="ru-RU"/>
        </w:rPr>
        <w:t xml:space="preserve"> поступлением, хранением и выбытием товаров и их оплатой, а также для контроля за поступлением, использованием и выбытием тары. В процессе учета учитывается поступление, движение внутри склада и выбытие за пределы склада товаров в натуральном и стоимостном выражении, с использованием данных товарных приходных и расходных документов. Любое движение товара строго документируется.</w:t>
      </w:r>
    </w:p>
    <w:p w:rsidR="00524104" w:rsidRPr="00CA03DB" w:rsidRDefault="00524104" w:rsidP="00524104">
      <w:pPr>
        <w:spacing w:after="0" w:line="360" w:lineRule="auto"/>
        <w:ind w:firstLine="708"/>
        <w:jc w:val="both"/>
        <w:textAlignment w:val="baseline"/>
        <w:rPr>
          <w:rFonts w:ascii="Times New Roman" w:hAnsi="Times New Roman"/>
          <w:sz w:val="28"/>
          <w:szCs w:val="28"/>
          <w:lang w:eastAsia="ru-RU"/>
        </w:rPr>
      </w:pPr>
      <w:r w:rsidRPr="00CA03DB">
        <w:rPr>
          <w:rFonts w:ascii="Times New Roman" w:hAnsi="Times New Roman"/>
          <w:sz w:val="28"/>
          <w:szCs w:val="28"/>
          <w:lang w:eastAsia="ru-RU"/>
        </w:rPr>
        <w:t xml:space="preserve">Отпуск продукции осуществляется по накладным с указанием получателя, даты отгрузки, наименования (артикула), количества и стоимости. При выявлении бракованных товаров составляется акт на </w:t>
      </w:r>
      <w:r w:rsidRPr="00CA03DB">
        <w:rPr>
          <w:rFonts w:ascii="Times New Roman" w:hAnsi="Times New Roman"/>
          <w:sz w:val="28"/>
          <w:szCs w:val="28"/>
          <w:lang w:eastAsia="ru-RU"/>
        </w:rPr>
        <w:lastRenderedPageBreak/>
        <w:t>списание. Складские документы направляются в бухгалтерию, где производится их проверка и постановка на учет, либо списание с учета (для расходных документов).</w:t>
      </w:r>
    </w:p>
    <w:p w:rsidR="00524104" w:rsidRDefault="00524104" w:rsidP="00524104">
      <w:pPr>
        <w:spacing w:after="0" w:line="360" w:lineRule="auto"/>
        <w:ind w:firstLine="708"/>
        <w:jc w:val="both"/>
        <w:textAlignment w:val="baseline"/>
        <w:rPr>
          <w:rFonts w:ascii="Times New Roman" w:hAnsi="Times New Roman"/>
          <w:sz w:val="28"/>
          <w:szCs w:val="28"/>
          <w:lang w:eastAsia="ru-RU"/>
        </w:rPr>
      </w:pPr>
      <w:r w:rsidRPr="00CA03DB">
        <w:rPr>
          <w:rFonts w:ascii="Times New Roman" w:hAnsi="Times New Roman"/>
          <w:sz w:val="28"/>
          <w:szCs w:val="28"/>
          <w:lang w:eastAsia="ru-RU"/>
        </w:rPr>
        <w:t>Учетом хранения товаров занимаются материально ответственные лицами (заведующий складом, кладовщик).</w:t>
      </w:r>
    </w:p>
    <w:p w:rsidR="00524104" w:rsidRPr="00CA03DB" w:rsidRDefault="00524104" w:rsidP="00524104">
      <w:pPr>
        <w:spacing w:after="0" w:line="360" w:lineRule="auto"/>
        <w:ind w:firstLine="708"/>
        <w:jc w:val="both"/>
        <w:textAlignment w:val="baseline"/>
        <w:rPr>
          <w:rFonts w:ascii="Times New Roman" w:hAnsi="Times New Roman"/>
          <w:sz w:val="28"/>
          <w:szCs w:val="28"/>
          <w:lang w:eastAsia="ru-RU"/>
        </w:rPr>
      </w:pPr>
      <w:r>
        <w:rPr>
          <w:rFonts w:ascii="Times New Roman" w:hAnsi="Times New Roman"/>
          <w:sz w:val="28"/>
          <w:szCs w:val="28"/>
        </w:rPr>
        <w:t>О</w:t>
      </w:r>
      <w:r w:rsidRPr="00CA03DB">
        <w:rPr>
          <w:rFonts w:ascii="Times New Roman" w:hAnsi="Times New Roman"/>
          <w:sz w:val="28"/>
          <w:szCs w:val="28"/>
        </w:rPr>
        <w:t xml:space="preserve">сновными методами </w:t>
      </w:r>
      <w:r>
        <w:rPr>
          <w:rFonts w:ascii="Times New Roman" w:hAnsi="Times New Roman"/>
          <w:sz w:val="28"/>
          <w:szCs w:val="28"/>
        </w:rPr>
        <w:t>складского учета</w:t>
      </w:r>
      <w:r w:rsidRPr="00CA03DB">
        <w:rPr>
          <w:rFonts w:ascii="Times New Roman" w:hAnsi="Times New Roman"/>
          <w:sz w:val="28"/>
          <w:szCs w:val="28"/>
        </w:rPr>
        <w:t xml:space="preserve"> выступают </w:t>
      </w:r>
      <w:proofErr w:type="gramStart"/>
      <w:r w:rsidRPr="00CA03DB">
        <w:rPr>
          <w:rFonts w:ascii="Times New Roman" w:hAnsi="Times New Roman"/>
          <w:sz w:val="28"/>
          <w:szCs w:val="28"/>
        </w:rPr>
        <w:t>сортовой</w:t>
      </w:r>
      <w:proofErr w:type="gramEnd"/>
      <w:r w:rsidRPr="00CA03DB">
        <w:rPr>
          <w:rFonts w:ascii="Times New Roman" w:hAnsi="Times New Roman"/>
          <w:sz w:val="28"/>
          <w:szCs w:val="28"/>
        </w:rPr>
        <w:t xml:space="preserve"> и </w:t>
      </w:r>
      <w:proofErr w:type="spellStart"/>
      <w:r w:rsidRPr="00CA03DB">
        <w:rPr>
          <w:rFonts w:ascii="Times New Roman" w:hAnsi="Times New Roman"/>
          <w:sz w:val="28"/>
          <w:szCs w:val="28"/>
        </w:rPr>
        <w:t>партионный</w:t>
      </w:r>
      <w:proofErr w:type="spellEnd"/>
      <w:r w:rsidRPr="00CA03DB">
        <w:rPr>
          <w:rFonts w:ascii="Times New Roman" w:hAnsi="Times New Roman"/>
          <w:sz w:val="28"/>
          <w:szCs w:val="28"/>
        </w:rPr>
        <w:t xml:space="preserve"> способы.</w:t>
      </w:r>
    </w:p>
    <w:p w:rsidR="00524104" w:rsidRPr="00CA03DB" w:rsidRDefault="00524104" w:rsidP="00524104">
      <w:pPr>
        <w:spacing w:after="0" w:line="360" w:lineRule="auto"/>
        <w:ind w:firstLine="708"/>
        <w:jc w:val="both"/>
        <w:textAlignment w:val="baseline"/>
        <w:outlineLvl w:val="1"/>
        <w:rPr>
          <w:rFonts w:ascii="Times New Roman" w:hAnsi="Times New Roman"/>
          <w:b/>
          <w:i/>
          <w:color w:val="333333"/>
          <w:sz w:val="28"/>
          <w:szCs w:val="28"/>
          <w:lang w:eastAsia="ru-RU"/>
        </w:rPr>
      </w:pPr>
      <w:proofErr w:type="spellStart"/>
      <w:r w:rsidRPr="00CA03DB">
        <w:rPr>
          <w:rFonts w:ascii="Times New Roman" w:hAnsi="Times New Roman"/>
          <w:b/>
          <w:i/>
          <w:color w:val="333333"/>
          <w:sz w:val="28"/>
          <w:szCs w:val="28"/>
          <w:lang w:eastAsia="ru-RU"/>
        </w:rPr>
        <w:t>Партионный</w:t>
      </w:r>
      <w:proofErr w:type="spellEnd"/>
      <w:r w:rsidRPr="00CA03DB">
        <w:rPr>
          <w:rFonts w:ascii="Times New Roman" w:hAnsi="Times New Roman"/>
          <w:b/>
          <w:i/>
          <w:color w:val="333333"/>
          <w:sz w:val="28"/>
          <w:szCs w:val="28"/>
          <w:lang w:eastAsia="ru-RU"/>
        </w:rPr>
        <w:t xml:space="preserve"> метод складского учета</w:t>
      </w:r>
      <w:r>
        <w:rPr>
          <w:rFonts w:ascii="Times New Roman" w:hAnsi="Times New Roman"/>
          <w:b/>
          <w:i/>
          <w:color w:val="333333"/>
          <w:sz w:val="28"/>
          <w:szCs w:val="28"/>
          <w:lang w:eastAsia="ru-RU"/>
        </w:rPr>
        <w:t>.</w:t>
      </w:r>
    </w:p>
    <w:p w:rsidR="00524104" w:rsidRPr="00CA03DB" w:rsidRDefault="00524104" w:rsidP="00524104">
      <w:pPr>
        <w:spacing w:after="0" w:line="360" w:lineRule="auto"/>
        <w:ind w:firstLine="708"/>
        <w:jc w:val="both"/>
        <w:textAlignment w:val="baseline"/>
        <w:rPr>
          <w:rFonts w:ascii="Times New Roman" w:hAnsi="Times New Roman"/>
          <w:color w:val="333333"/>
          <w:sz w:val="28"/>
          <w:szCs w:val="28"/>
          <w:lang w:eastAsia="ru-RU"/>
        </w:rPr>
      </w:pPr>
      <w:r w:rsidRPr="00CA03DB">
        <w:rPr>
          <w:rFonts w:ascii="Times New Roman" w:hAnsi="Times New Roman"/>
          <w:color w:val="333333"/>
          <w:sz w:val="28"/>
          <w:szCs w:val="28"/>
          <w:lang w:eastAsia="ru-RU"/>
        </w:rPr>
        <w:t xml:space="preserve">Метод </w:t>
      </w:r>
      <w:proofErr w:type="spellStart"/>
      <w:r w:rsidRPr="00CA03DB">
        <w:rPr>
          <w:rFonts w:ascii="Times New Roman" w:hAnsi="Times New Roman"/>
          <w:color w:val="333333"/>
          <w:sz w:val="28"/>
          <w:szCs w:val="28"/>
          <w:lang w:eastAsia="ru-RU"/>
        </w:rPr>
        <w:t>партионного</w:t>
      </w:r>
      <w:proofErr w:type="spellEnd"/>
      <w:r w:rsidRPr="00CA03DB">
        <w:rPr>
          <w:rFonts w:ascii="Times New Roman" w:hAnsi="Times New Roman"/>
          <w:color w:val="333333"/>
          <w:sz w:val="28"/>
          <w:szCs w:val="28"/>
          <w:lang w:eastAsia="ru-RU"/>
        </w:rPr>
        <w:t xml:space="preserve"> учета товарных запасов подразумевает обособленный учет каждой вновь поступившей партии товаров. На каждую такую партию заводится </w:t>
      </w:r>
      <w:proofErr w:type="gramStart"/>
      <w:r w:rsidRPr="00CA03DB">
        <w:rPr>
          <w:rFonts w:ascii="Times New Roman" w:hAnsi="Times New Roman"/>
          <w:color w:val="333333"/>
          <w:sz w:val="28"/>
          <w:szCs w:val="28"/>
          <w:lang w:eastAsia="ru-RU"/>
        </w:rPr>
        <w:t>по</w:t>
      </w:r>
      <w:proofErr w:type="gramEnd"/>
      <w:r w:rsidRPr="00CA03DB">
        <w:rPr>
          <w:rFonts w:ascii="Times New Roman" w:hAnsi="Times New Roman"/>
          <w:color w:val="333333"/>
          <w:sz w:val="28"/>
          <w:szCs w:val="28"/>
          <w:lang w:eastAsia="ru-RU"/>
        </w:rPr>
        <w:t xml:space="preserve"> </w:t>
      </w:r>
      <w:proofErr w:type="gramStart"/>
      <w:r w:rsidRPr="00CA03DB">
        <w:rPr>
          <w:rFonts w:ascii="Times New Roman" w:hAnsi="Times New Roman"/>
          <w:color w:val="333333"/>
          <w:sz w:val="28"/>
          <w:szCs w:val="28"/>
          <w:lang w:eastAsia="ru-RU"/>
        </w:rPr>
        <w:t>соответствующим</w:t>
      </w:r>
      <w:proofErr w:type="gramEnd"/>
      <w:r w:rsidRPr="00CA03DB">
        <w:rPr>
          <w:rFonts w:ascii="Times New Roman" w:hAnsi="Times New Roman"/>
          <w:color w:val="333333"/>
          <w:sz w:val="28"/>
          <w:szCs w:val="28"/>
          <w:lang w:eastAsia="ru-RU"/>
        </w:rPr>
        <w:t xml:space="preserve"> номером </w:t>
      </w:r>
      <w:proofErr w:type="spellStart"/>
      <w:r w:rsidRPr="00CA03DB">
        <w:rPr>
          <w:rFonts w:ascii="Times New Roman" w:hAnsi="Times New Roman"/>
          <w:color w:val="333333"/>
          <w:sz w:val="28"/>
          <w:szCs w:val="28"/>
          <w:lang w:eastAsia="ru-RU"/>
        </w:rPr>
        <w:t>партионная</w:t>
      </w:r>
      <w:proofErr w:type="spellEnd"/>
      <w:r w:rsidRPr="00CA03DB">
        <w:rPr>
          <w:rFonts w:ascii="Times New Roman" w:hAnsi="Times New Roman"/>
          <w:color w:val="333333"/>
          <w:sz w:val="28"/>
          <w:szCs w:val="28"/>
          <w:lang w:eastAsia="ru-RU"/>
        </w:rPr>
        <w:t xml:space="preserve"> карта в двух экземплярах, в которой указывается наименование товара, его артикул, сорт, цена, количество (масса) товара в партии и дата поступления.</w:t>
      </w:r>
    </w:p>
    <w:p w:rsidR="00524104" w:rsidRPr="00CA03DB" w:rsidRDefault="00524104" w:rsidP="00524104">
      <w:pPr>
        <w:spacing w:after="0" w:line="360" w:lineRule="auto"/>
        <w:ind w:firstLine="708"/>
        <w:jc w:val="both"/>
        <w:textAlignment w:val="baseline"/>
        <w:rPr>
          <w:rFonts w:ascii="Times New Roman" w:hAnsi="Times New Roman"/>
          <w:color w:val="333333"/>
          <w:sz w:val="28"/>
          <w:szCs w:val="28"/>
          <w:lang w:eastAsia="ru-RU"/>
        </w:rPr>
      </w:pPr>
      <w:r w:rsidRPr="00CA03DB">
        <w:rPr>
          <w:rFonts w:ascii="Times New Roman" w:hAnsi="Times New Roman"/>
          <w:color w:val="333333"/>
          <w:sz w:val="28"/>
          <w:szCs w:val="28"/>
          <w:lang w:eastAsia="ru-RU"/>
        </w:rPr>
        <w:t xml:space="preserve">Один экземпляр такой карты остается на складе и выступает в качестве регистра складского учета, второй передается в бухгалтерию. По мере отпуска товара в </w:t>
      </w:r>
      <w:proofErr w:type="spellStart"/>
      <w:r w:rsidRPr="00CA03DB">
        <w:rPr>
          <w:rFonts w:ascii="Times New Roman" w:hAnsi="Times New Roman"/>
          <w:color w:val="333333"/>
          <w:sz w:val="28"/>
          <w:szCs w:val="28"/>
          <w:lang w:eastAsia="ru-RU"/>
        </w:rPr>
        <w:t>партионной</w:t>
      </w:r>
      <w:proofErr w:type="spellEnd"/>
      <w:r w:rsidRPr="00CA03DB">
        <w:rPr>
          <w:rFonts w:ascii="Times New Roman" w:hAnsi="Times New Roman"/>
          <w:color w:val="333333"/>
          <w:sz w:val="28"/>
          <w:szCs w:val="28"/>
          <w:lang w:eastAsia="ru-RU"/>
        </w:rPr>
        <w:t xml:space="preserve"> карте указывается дата отпуска, номер расходного документа и количество (масса) отпущенного товара, а в расходном документе одновременно указывается номер </w:t>
      </w:r>
      <w:proofErr w:type="spellStart"/>
      <w:r w:rsidRPr="00CA03DB">
        <w:rPr>
          <w:rFonts w:ascii="Times New Roman" w:hAnsi="Times New Roman"/>
          <w:color w:val="333333"/>
          <w:sz w:val="28"/>
          <w:szCs w:val="28"/>
          <w:lang w:eastAsia="ru-RU"/>
        </w:rPr>
        <w:t>партионной</w:t>
      </w:r>
      <w:proofErr w:type="spellEnd"/>
      <w:r w:rsidRPr="00CA03DB">
        <w:rPr>
          <w:rFonts w:ascii="Times New Roman" w:hAnsi="Times New Roman"/>
          <w:color w:val="333333"/>
          <w:sz w:val="28"/>
          <w:szCs w:val="28"/>
          <w:lang w:eastAsia="ru-RU"/>
        </w:rPr>
        <w:t xml:space="preserve"> карты.</w:t>
      </w:r>
    </w:p>
    <w:p w:rsidR="00524104" w:rsidRPr="00CA03DB" w:rsidRDefault="00524104" w:rsidP="00524104">
      <w:pPr>
        <w:spacing w:after="0" w:line="360" w:lineRule="auto"/>
        <w:ind w:firstLine="708"/>
        <w:jc w:val="both"/>
        <w:textAlignment w:val="baseline"/>
        <w:rPr>
          <w:rFonts w:ascii="Times New Roman" w:hAnsi="Times New Roman"/>
          <w:color w:val="333333"/>
          <w:sz w:val="28"/>
          <w:szCs w:val="28"/>
          <w:lang w:eastAsia="ru-RU"/>
        </w:rPr>
      </w:pPr>
      <w:r w:rsidRPr="00CA03DB">
        <w:rPr>
          <w:rFonts w:ascii="Times New Roman" w:hAnsi="Times New Roman"/>
          <w:color w:val="333333"/>
          <w:sz w:val="28"/>
          <w:szCs w:val="28"/>
          <w:lang w:eastAsia="ru-RU"/>
        </w:rPr>
        <w:t xml:space="preserve">После полного выбытия определенной партии товара </w:t>
      </w:r>
      <w:proofErr w:type="spellStart"/>
      <w:r w:rsidRPr="00CA03DB">
        <w:rPr>
          <w:rFonts w:ascii="Times New Roman" w:hAnsi="Times New Roman"/>
          <w:color w:val="333333"/>
          <w:sz w:val="28"/>
          <w:szCs w:val="28"/>
          <w:lang w:eastAsia="ru-RU"/>
        </w:rPr>
        <w:t>партионная</w:t>
      </w:r>
      <w:proofErr w:type="spellEnd"/>
      <w:r w:rsidRPr="00CA03DB">
        <w:rPr>
          <w:rFonts w:ascii="Times New Roman" w:hAnsi="Times New Roman"/>
          <w:color w:val="333333"/>
          <w:sz w:val="28"/>
          <w:szCs w:val="28"/>
          <w:lang w:eastAsia="ru-RU"/>
        </w:rPr>
        <w:t xml:space="preserve"> карта передается в бухгалтерию для проверки. Если в ходе проверке выявляется недостача, то ее, не ожидая инвентаризации, в зависимости от суммы недостачи списывают за счет организации либо взыскивают с материально-ответственного лица. Выявленные при проверке излишки ценностей приходуются.</w:t>
      </w:r>
    </w:p>
    <w:p w:rsidR="00524104" w:rsidRPr="00CA03DB" w:rsidRDefault="00524104" w:rsidP="00524104">
      <w:pPr>
        <w:spacing w:after="0" w:line="360" w:lineRule="auto"/>
        <w:ind w:firstLine="708"/>
        <w:jc w:val="both"/>
        <w:textAlignment w:val="baseline"/>
        <w:rPr>
          <w:rFonts w:ascii="Times New Roman" w:hAnsi="Times New Roman"/>
          <w:color w:val="333333"/>
          <w:sz w:val="28"/>
          <w:szCs w:val="28"/>
          <w:lang w:eastAsia="ru-RU"/>
        </w:rPr>
      </w:pPr>
      <w:r w:rsidRPr="00CA03DB">
        <w:rPr>
          <w:rFonts w:ascii="Times New Roman" w:hAnsi="Times New Roman"/>
          <w:color w:val="333333"/>
          <w:sz w:val="28"/>
          <w:szCs w:val="28"/>
          <w:lang w:eastAsia="ru-RU"/>
        </w:rPr>
        <w:t xml:space="preserve">Метод </w:t>
      </w:r>
      <w:proofErr w:type="spellStart"/>
      <w:r w:rsidRPr="00CA03DB">
        <w:rPr>
          <w:rFonts w:ascii="Times New Roman" w:hAnsi="Times New Roman"/>
          <w:color w:val="333333"/>
          <w:sz w:val="28"/>
          <w:szCs w:val="28"/>
          <w:lang w:eastAsia="ru-RU"/>
        </w:rPr>
        <w:t>партионного</w:t>
      </w:r>
      <w:proofErr w:type="spellEnd"/>
      <w:r w:rsidRPr="00CA03DB">
        <w:rPr>
          <w:rFonts w:ascii="Times New Roman" w:hAnsi="Times New Roman"/>
          <w:color w:val="333333"/>
          <w:sz w:val="28"/>
          <w:szCs w:val="28"/>
          <w:lang w:eastAsia="ru-RU"/>
        </w:rPr>
        <w:t xml:space="preserve"> учета применяется при учете насыпных товаров или в случаях, когда складом обрабатывается всего один вид продукции. Преимуществом данного метода является усиленный </w:t>
      </w:r>
      <w:proofErr w:type="gramStart"/>
      <w:r w:rsidRPr="00CA03DB">
        <w:rPr>
          <w:rFonts w:ascii="Times New Roman" w:hAnsi="Times New Roman"/>
          <w:color w:val="333333"/>
          <w:sz w:val="28"/>
          <w:szCs w:val="28"/>
          <w:lang w:eastAsia="ru-RU"/>
        </w:rPr>
        <w:t>контроль за</w:t>
      </w:r>
      <w:proofErr w:type="gramEnd"/>
      <w:r w:rsidRPr="00CA03DB">
        <w:rPr>
          <w:rFonts w:ascii="Times New Roman" w:hAnsi="Times New Roman"/>
          <w:color w:val="333333"/>
          <w:sz w:val="28"/>
          <w:szCs w:val="28"/>
          <w:lang w:eastAsia="ru-RU"/>
        </w:rPr>
        <w:t xml:space="preserve"> сохранностью ценностей, а недостатками – менее рациональное использование складской площади и ухудшение возможности оперативного </w:t>
      </w:r>
      <w:r w:rsidRPr="00CA03DB">
        <w:rPr>
          <w:rFonts w:ascii="Times New Roman" w:hAnsi="Times New Roman"/>
          <w:color w:val="333333"/>
          <w:sz w:val="28"/>
          <w:szCs w:val="28"/>
          <w:lang w:eastAsia="ru-RU"/>
        </w:rPr>
        <w:lastRenderedPageBreak/>
        <w:t xml:space="preserve">управления запасами товаров, поскольку они могут храниться сразу в нескольких местах, а значит, остатки по ним могут отражаться в нескольких </w:t>
      </w:r>
      <w:proofErr w:type="spellStart"/>
      <w:r w:rsidRPr="00CA03DB">
        <w:rPr>
          <w:rFonts w:ascii="Times New Roman" w:hAnsi="Times New Roman"/>
          <w:color w:val="333333"/>
          <w:sz w:val="28"/>
          <w:szCs w:val="28"/>
          <w:lang w:eastAsia="ru-RU"/>
        </w:rPr>
        <w:t>партионных</w:t>
      </w:r>
      <w:proofErr w:type="spellEnd"/>
      <w:r w:rsidRPr="00CA03DB">
        <w:rPr>
          <w:rFonts w:ascii="Times New Roman" w:hAnsi="Times New Roman"/>
          <w:color w:val="333333"/>
          <w:sz w:val="28"/>
          <w:szCs w:val="28"/>
          <w:lang w:eastAsia="ru-RU"/>
        </w:rPr>
        <w:t xml:space="preserve"> картах.</w:t>
      </w:r>
    </w:p>
    <w:p w:rsidR="00524104" w:rsidRPr="00CA03DB" w:rsidRDefault="00524104" w:rsidP="00524104">
      <w:pPr>
        <w:spacing w:after="0" w:line="360" w:lineRule="auto"/>
        <w:ind w:firstLine="708"/>
        <w:jc w:val="both"/>
        <w:textAlignment w:val="baseline"/>
        <w:outlineLvl w:val="1"/>
        <w:rPr>
          <w:rFonts w:ascii="Times New Roman" w:hAnsi="Times New Roman"/>
          <w:b/>
          <w:i/>
          <w:color w:val="333333"/>
          <w:sz w:val="28"/>
          <w:szCs w:val="28"/>
          <w:lang w:eastAsia="ru-RU"/>
        </w:rPr>
      </w:pPr>
      <w:r w:rsidRPr="00CA03DB">
        <w:rPr>
          <w:rFonts w:ascii="Times New Roman" w:hAnsi="Times New Roman"/>
          <w:b/>
          <w:i/>
          <w:color w:val="333333"/>
          <w:sz w:val="28"/>
          <w:szCs w:val="28"/>
          <w:lang w:eastAsia="ru-RU"/>
        </w:rPr>
        <w:t>Сортовой метод складского учета</w:t>
      </w:r>
      <w:r>
        <w:rPr>
          <w:rFonts w:ascii="Times New Roman" w:hAnsi="Times New Roman"/>
          <w:b/>
          <w:i/>
          <w:color w:val="333333"/>
          <w:sz w:val="28"/>
          <w:szCs w:val="28"/>
          <w:lang w:eastAsia="ru-RU"/>
        </w:rPr>
        <w:t>.</w:t>
      </w:r>
    </w:p>
    <w:p w:rsidR="00524104" w:rsidRPr="00CA03DB" w:rsidRDefault="00524104" w:rsidP="00524104">
      <w:pPr>
        <w:spacing w:after="0" w:line="360" w:lineRule="auto"/>
        <w:ind w:firstLine="708"/>
        <w:jc w:val="both"/>
        <w:textAlignment w:val="baseline"/>
        <w:rPr>
          <w:rFonts w:ascii="Times New Roman" w:hAnsi="Times New Roman"/>
          <w:color w:val="333333"/>
          <w:sz w:val="28"/>
          <w:szCs w:val="28"/>
          <w:lang w:eastAsia="ru-RU"/>
        </w:rPr>
      </w:pPr>
      <w:r w:rsidRPr="00CA03DB">
        <w:rPr>
          <w:rFonts w:ascii="Times New Roman" w:hAnsi="Times New Roman"/>
          <w:color w:val="333333"/>
          <w:sz w:val="28"/>
          <w:szCs w:val="28"/>
          <w:lang w:eastAsia="ru-RU"/>
        </w:rPr>
        <w:t>При сортовом методе продукция хранится на складе по наименованиям. Для ведения учета используются специальные карты или товарные книги сортового учета, при этом на каждое наименование и сорт ценностей открывается отдельная карта или страница в книге. Каждый поступивший товар присоединяется к товарам того же наименования.</w:t>
      </w:r>
    </w:p>
    <w:p w:rsidR="00524104" w:rsidRPr="00CA03DB" w:rsidRDefault="00524104" w:rsidP="00524104">
      <w:pPr>
        <w:spacing w:after="0" w:line="360" w:lineRule="auto"/>
        <w:jc w:val="both"/>
        <w:textAlignment w:val="baseline"/>
        <w:rPr>
          <w:rFonts w:ascii="Times New Roman" w:hAnsi="Times New Roman"/>
          <w:color w:val="333333"/>
          <w:sz w:val="28"/>
          <w:szCs w:val="28"/>
          <w:lang w:eastAsia="ru-RU"/>
        </w:rPr>
      </w:pPr>
      <w:r w:rsidRPr="00CA03DB">
        <w:rPr>
          <w:rFonts w:ascii="Times New Roman" w:hAnsi="Times New Roman"/>
          <w:color w:val="333333"/>
          <w:sz w:val="28"/>
          <w:szCs w:val="28"/>
          <w:lang w:eastAsia="ru-RU"/>
        </w:rPr>
        <w:t>Учет ведется в натуральном выражении, на основе приходных и расходных товарных документов. В заголовке карты (страницы книги) указывается наименования товара, его артикула и другая необходимая информация, а в остальной части карты (страницы) отражается приход, расход и остатки товара.</w:t>
      </w:r>
    </w:p>
    <w:p w:rsidR="00524104" w:rsidRPr="00CA03DB" w:rsidRDefault="00524104" w:rsidP="00524104">
      <w:pPr>
        <w:spacing w:after="0" w:line="360" w:lineRule="auto"/>
        <w:ind w:firstLine="708"/>
        <w:jc w:val="both"/>
        <w:textAlignment w:val="baseline"/>
        <w:rPr>
          <w:rFonts w:ascii="Times New Roman" w:hAnsi="Times New Roman"/>
          <w:color w:val="333333"/>
          <w:sz w:val="28"/>
          <w:szCs w:val="28"/>
          <w:lang w:eastAsia="ru-RU"/>
        </w:rPr>
      </w:pPr>
      <w:r w:rsidRPr="00CA03DB">
        <w:rPr>
          <w:rFonts w:ascii="Times New Roman" w:hAnsi="Times New Roman"/>
          <w:color w:val="333333"/>
          <w:sz w:val="28"/>
          <w:szCs w:val="28"/>
          <w:lang w:eastAsia="ru-RU"/>
        </w:rPr>
        <w:t xml:space="preserve">Сортовой метод учета целесообразно применять при организации хранения ценностей по наименованию и сортам, когда не учитывается время поступления и цена приобретения (поскольку вновь поступившие товары хранятся и учитываются вместе со </w:t>
      </w:r>
      <w:proofErr w:type="gramStart"/>
      <w:r w:rsidRPr="00CA03DB">
        <w:rPr>
          <w:rFonts w:ascii="Times New Roman" w:hAnsi="Times New Roman"/>
          <w:color w:val="333333"/>
          <w:sz w:val="28"/>
          <w:szCs w:val="28"/>
          <w:lang w:eastAsia="ru-RU"/>
        </w:rPr>
        <w:t>старыми</w:t>
      </w:r>
      <w:proofErr w:type="gramEnd"/>
      <w:r w:rsidRPr="00CA03DB">
        <w:rPr>
          <w:rFonts w:ascii="Times New Roman" w:hAnsi="Times New Roman"/>
          <w:color w:val="333333"/>
          <w:sz w:val="28"/>
          <w:szCs w:val="28"/>
          <w:lang w:eastAsia="ru-RU"/>
        </w:rPr>
        <w:t>).</w:t>
      </w:r>
    </w:p>
    <w:p w:rsidR="00524104" w:rsidRPr="00CA03DB" w:rsidRDefault="00524104" w:rsidP="00524104">
      <w:pPr>
        <w:spacing w:after="0" w:line="360" w:lineRule="auto"/>
        <w:ind w:firstLine="708"/>
        <w:jc w:val="both"/>
        <w:textAlignment w:val="baseline"/>
        <w:rPr>
          <w:rFonts w:ascii="Times New Roman" w:hAnsi="Times New Roman"/>
          <w:color w:val="333333"/>
          <w:sz w:val="28"/>
          <w:szCs w:val="28"/>
          <w:lang w:eastAsia="ru-RU"/>
        </w:rPr>
      </w:pPr>
      <w:r w:rsidRPr="00CA03DB">
        <w:rPr>
          <w:rFonts w:ascii="Times New Roman" w:hAnsi="Times New Roman"/>
          <w:color w:val="333333"/>
          <w:sz w:val="28"/>
          <w:szCs w:val="28"/>
          <w:lang w:eastAsia="ru-RU"/>
        </w:rPr>
        <w:t>Преимущества данного метода – экономичное использование складской площади и возможность более оперативного управления остатками товара, недостаток – сложность выделения товаров одного сорта, поступивших по разным ценам.</w:t>
      </w:r>
    </w:p>
    <w:p w:rsidR="00524104" w:rsidRPr="00CA03DB" w:rsidRDefault="00524104" w:rsidP="00524104">
      <w:pPr>
        <w:pStyle w:val="p4"/>
        <w:shd w:val="clear" w:color="auto" w:fill="FFFFFF"/>
        <w:spacing w:before="0" w:beforeAutospacing="0" w:after="0" w:afterAutospacing="0" w:line="360" w:lineRule="auto"/>
        <w:ind w:firstLine="720"/>
        <w:jc w:val="both"/>
        <w:rPr>
          <w:color w:val="000000"/>
          <w:sz w:val="28"/>
          <w:szCs w:val="28"/>
        </w:rPr>
      </w:pPr>
      <w:r w:rsidRPr="00CA03DB">
        <w:rPr>
          <w:rStyle w:val="s2"/>
          <w:color w:val="000000"/>
          <w:sz w:val="28"/>
          <w:szCs w:val="28"/>
        </w:rPr>
        <w:t>Для обеспечения соответствующими материальными ресурсами н</w:t>
      </w:r>
      <w:proofErr w:type="gramStart"/>
      <w:r w:rsidRPr="00CA03DB">
        <w:rPr>
          <w:rStyle w:val="s2"/>
          <w:color w:val="000000"/>
          <w:sz w:val="28"/>
          <w:szCs w:val="28"/>
        </w:rPr>
        <w:t>а ООО</w:t>
      </w:r>
      <w:proofErr w:type="gramEnd"/>
      <w:r w:rsidRPr="00CA03DB">
        <w:rPr>
          <w:rStyle w:val="s2"/>
          <w:color w:val="000000"/>
          <w:sz w:val="28"/>
          <w:szCs w:val="28"/>
        </w:rPr>
        <w:t xml:space="preserve"> </w:t>
      </w:r>
      <w:r w:rsidRPr="00192308">
        <w:rPr>
          <w:sz w:val="28"/>
          <w:szCs w:val="28"/>
        </w:rPr>
        <w:t>«</w:t>
      </w:r>
      <w:proofErr w:type="spellStart"/>
      <w:r w:rsidRPr="00192308">
        <w:rPr>
          <w:sz w:val="28"/>
          <w:szCs w:val="28"/>
        </w:rPr>
        <w:t>СтройОптТорг</w:t>
      </w:r>
      <w:proofErr w:type="spellEnd"/>
      <w:r w:rsidRPr="00192308">
        <w:rPr>
          <w:sz w:val="28"/>
          <w:szCs w:val="28"/>
        </w:rPr>
        <w:t>»</w:t>
      </w:r>
      <w:r w:rsidRPr="003747EA">
        <w:rPr>
          <w:sz w:val="28"/>
          <w:szCs w:val="28"/>
        </w:rPr>
        <w:t xml:space="preserve"> </w:t>
      </w:r>
      <w:r w:rsidRPr="00CA03DB">
        <w:rPr>
          <w:rStyle w:val="s2"/>
          <w:color w:val="000000"/>
          <w:sz w:val="28"/>
          <w:szCs w:val="28"/>
        </w:rPr>
        <w:t xml:space="preserve"> создаются специализированные склады для хранения </w:t>
      </w:r>
      <w:r>
        <w:rPr>
          <w:rStyle w:val="s2"/>
          <w:color w:val="000000"/>
          <w:sz w:val="28"/>
          <w:szCs w:val="28"/>
        </w:rPr>
        <w:t>товаров</w:t>
      </w:r>
      <w:r w:rsidRPr="00CA03DB">
        <w:rPr>
          <w:rStyle w:val="s2"/>
          <w:color w:val="000000"/>
          <w:sz w:val="28"/>
          <w:szCs w:val="28"/>
        </w:rPr>
        <w:t>.</w:t>
      </w:r>
    </w:p>
    <w:p w:rsidR="00524104" w:rsidRPr="00CA03DB" w:rsidRDefault="00524104" w:rsidP="00524104">
      <w:pPr>
        <w:pStyle w:val="p4"/>
        <w:shd w:val="clear" w:color="auto" w:fill="FFFFFF"/>
        <w:spacing w:before="0" w:beforeAutospacing="0" w:after="0" w:afterAutospacing="0" w:line="360" w:lineRule="auto"/>
        <w:ind w:firstLine="720"/>
        <w:jc w:val="both"/>
        <w:rPr>
          <w:color w:val="000000"/>
          <w:sz w:val="28"/>
          <w:szCs w:val="28"/>
        </w:rPr>
      </w:pPr>
      <w:r w:rsidRPr="00CA03DB">
        <w:rPr>
          <w:rStyle w:val="s2"/>
          <w:color w:val="000000"/>
          <w:sz w:val="28"/>
          <w:szCs w:val="28"/>
        </w:rPr>
        <w:t xml:space="preserve">Каждому складу приказом по предприятию присваивается постоянный номер, который </w:t>
      </w:r>
      <w:proofErr w:type="gramStart"/>
      <w:r w:rsidRPr="00CA03DB">
        <w:rPr>
          <w:rStyle w:val="s2"/>
          <w:color w:val="000000"/>
          <w:sz w:val="28"/>
          <w:szCs w:val="28"/>
        </w:rPr>
        <w:t>в последствии</w:t>
      </w:r>
      <w:proofErr w:type="gramEnd"/>
      <w:r w:rsidRPr="00CA03DB">
        <w:rPr>
          <w:rStyle w:val="s2"/>
          <w:color w:val="000000"/>
          <w:sz w:val="28"/>
          <w:szCs w:val="28"/>
        </w:rPr>
        <w:t xml:space="preserve"> указывается на всех документах, относящихся к операциям данного склада. Склад</w:t>
      </w:r>
      <w:proofErr w:type="gramStart"/>
      <w:r w:rsidRPr="00CA03DB">
        <w:rPr>
          <w:rStyle w:val="s2"/>
          <w:color w:val="000000"/>
          <w:sz w:val="28"/>
          <w:szCs w:val="28"/>
        </w:rPr>
        <w:t>ы ООО</w:t>
      </w:r>
      <w:proofErr w:type="gramEnd"/>
      <w:r w:rsidRPr="00CA03DB">
        <w:rPr>
          <w:rStyle w:val="s2"/>
          <w:color w:val="000000"/>
          <w:sz w:val="28"/>
          <w:szCs w:val="28"/>
        </w:rPr>
        <w:t xml:space="preserve"> </w:t>
      </w:r>
      <w:r w:rsidRPr="00192308">
        <w:rPr>
          <w:sz w:val="28"/>
          <w:szCs w:val="28"/>
        </w:rPr>
        <w:t>«</w:t>
      </w:r>
      <w:proofErr w:type="spellStart"/>
      <w:r w:rsidRPr="00192308">
        <w:rPr>
          <w:sz w:val="28"/>
          <w:szCs w:val="28"/>
        </w:rPr>
        <w:t>СтройОптТорг</w:t>
      </w:r>
      <w:proofErr w:type="spellEnd"/>
      <w:r w:rsidRPr="00192308">
        <w:rPr>
          <w:sz w:val="28"/>
          <w:szCs w:val="28"/>
        </w:rPr>
        <w:t>»</w:t>
      </w:r>
      <w:r w:rsidRPr="003747EA">
        <w:rPr>
          <w:sz w:val="28"/>
          <w:szCs w:val="28"/>
        </w:rPr>
        <w:t xml:space="preserve"> </w:t>
      </w:r>
      <w:r w:rsidRPr="00CA03DB">
        <w:rPr>
          <w:rStyle w:val="s2"/>
          <w:color w:val="000000"/>
          <w:sz w:val="28"/>
          <w:szCs w:val="28"/>
        </w:rPr>
        <w:t xml:space="preserve"> обеспечены весами, измерительными приборами и мерной тарой. Материальные </w:t>
      </w:r>
      <w:r w:rsidRPr="00CA03DB">
        <w:rPr>
          <w:rStyle w:val="s2"/>
          <w:color w:val="000000"/>
          <w:sz w:val="28"/>
          <w:szCs w:val="28"/>
        </w:rPr>
        <w:lastRenderedPageBreak/>
        <w:t>ценности передаются на ответственное хранение материально ответственным лицам, с которыми заключены договора о полной материальной ответственности. При этом руководств</w:t>
      </w:r>
      <w:proofErr w:type="gramStart"/>
      <w:r w:rsidRPr="00CA03DB">
        <w:rPr>
          <w:rStyle w:val="s2"/>
          <w:color w:val="000000"/>
          <w:sz w:val="28"/>
          <w:szCs w:val="28"/>
        </w:rPr>
        <w:t>о ООО</w:t>
      </w:r>
      <w:proofErr w:type="gramEnd"/>
      <w:r w:rsidRPr="00CA03DB">
        <w:rPr>
          <w:rStyle w:val="s2"/>
          <w:color w:val="000000"/>
          <w:sz w:val="28"/>
          <w:szCs w:val="28"/>
        </w:rPr>
        <w:t xml:space="preserve"> </w:t>
      </w:r>
      <w:r w:rsidRPr="00192308">
        <w:rPr>
          <w:sz w:val="28"/>
          <w:szCs w:val="28"/>
        </w:rPr>
        <w:t>«</w:t>
      </w:r>
      <w:proofErr w:type="spellStart"/>
      <w:r w:rsidRPr="00192308">
        <w:rPr>
          <w:sz w:val="28"/>
          <w:szCs w:val="28"/>
        </w:rPr>
        <w:t>СтройОптТорг</w:t>
      </w:r>
      <w:proofErr w:type="spellEnd"/>
      <w:r w:rsidRPr="00192308">
        <w:rPr>
          <w:sz w:val="28"/>
          <w:szCs w:val="28"/>
        </w:rPr>
        <w:t>»</w:t>
      </w:r>
      <w:r w:rsidRPr="003747EA">
        <w:rPr>
          <w:sz w:val="28"/>
          <w:szCs w:val="28"/>
        </w:rPr>
        <w:t xml:space="preserve"> </w:t>
      </w:r>
      <w:r w:rsidRPr="00CA03DB">
        <w:rPr>
          <w:rStyle w:val="s2"/>
          <w:color w:val="000000"/>
          <w:sz w:val="28"/>
          <w:szCs w:val="28"/>
        </w:rPr>
        <w:t xml:space="preserve"> создает необходимые условия для работы и обеспечения сохранности материальных ценностей. Материально-ответственные лица организуют складской учет на складе. Он осуществляться ежедневно под постоянным контролем бухгалтерии.</w:t>
      </w:r>
    </w:p>
    <w:p w:rsidR="00524104" w:rsidRPr="003747EA" w:rsidRDefault="00524104" w:rsidP="00524104">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Хранение товара начинается после приема и перемещения на склад. Все работы на складе ООО </w:t>
      </w:r>
      <w:r w:rsidRPr="00192308">
        <w:rPr>
          <w:rFonts w:ascii="Times New Roman" w:hAnsi="Times New Roman"/>
          <w:sz w:val="28"/>
          <w:szCs w:val="28"/>
        </w:rPr>
        <w:t>«</w:t>
      </w:r>
      <w:proofErr w:type="spellStart"/>
      <w:r w:rsidRPr="00192308">
        <w:rPr>
          <w:rFonts w:ascii="Times New Roman" w:hAnsi="Times New Roman"/>
          <w:sz w:val="28"/>
          <w:szCs w:val="28"/>
          <w:lang w:eastAsia="ru-RU"/>
        </w:rPr>
        <w:t>СтройОптТорг</w:t>
      </w:r>
      <w:proofErr w:type="spellEnd"/>
      <w:r w:rsidRPr="00192308">
        <w:rPr>
          <w:rFonts w:ascii="Times New Roman" w:hAnsi="Times New Roman"/>
          <w:sz w:val="28"/>
          <w:szCs w:val="28"/>
        </w:rPr>
        <w:t>»</w:t>
      </w:r>
      <w:r w:rsidRPr="003747EA">
        <w:rPr>
          <w:rFonts w:ascii="Times New Roman" w:hAnsi="Times New Roman"/>
          <w:sz w:val="28"/>
          <w:szCs w:val="28"/>
        </w:rPr>
        <w:t xml:space="preserve"> организованы таким образом, чтобы в наибольшей степени способствовать обращению и сохранности товарно-материальных ценностей. Целесообразность хранения и содержания товара на складе определяется спросом на этот товар. Товары на складе ООО </w:t>
      </w:r>
      <w:r w:rsidRPr="00192308">
        <w:rPr>
          <w:rFonts w:ascii="Times New Roman" w:hAnsi="Times New Roman"/>
          <w:sz w:val="28"/>
          <w:szCs w:val="28"/>
        </w:rPr>
        <w:t>«</w:t>
      </w:r>
      <w:proofErr w:type="spellStart"/>
      <w:r w:rsidRPr="00192308">
        <w:rPr>
          <w:rFonts w:ascii="Times New Roman" w:hAnsi="Times New Roman"/>
          <w:sz w:val="28"/>
          <w:szCs w:val="28"/>
          <w:lang w:eastAsia="ru-RU"/>
        </w:rPr>
        <w:t>СтройОптТорг</w:t>
      </w:r>
      <w:proofErr w:type="spellEnd"/>
      <w:r w:rsidRPr="00192308">
        <w:rPr>
          <w:rFonts w:ascii="Times New Roman" w:hAnsi="Times New Roman"/>
          <w:sz w:val="28"/>
          <w:szCs w:val="28"/>
        </w:rPr>
        <w:t>»</w:t>
      </w:r>
      <w:r w:rsidRPr="003747EA">
        <w:rPr>
          <w:rFonts w:ascii="Times New Roman" w:hAnsi="Times New Roman"/>
          <w:sz w:val="28"/>
          <w:szCs w:val="28"/>
        </w:rPr>
        <w:t xml:space="preserve"> хранятся таким образом, чтобы свести к минимуму возможные товарные потери и повреждения.</w:t>
      </w:r>
    </w:p>
    <w:p w:rsidR="00524104" w:rsidRDefault="00524104" w:rsidP="00524104">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Хранение товаров на складе ООО </w:t>
      </w:r>
      <w:r w:rsidRPr="00192308">
        <w:rPr>
          <w:rFonts w:ascii="Times New Roman" w:hAnsi="Times New Roman"/>
          <w:sz w:val="28"/>
          <w:szCs w:val="28"/>
        </w:rPr>
        <w:t>«</w:t>
      </w:r>
      <w:proofErr w:type="spellStart"/>
      <w:r w:rsidRPr="00192308">
        <w:rPr>
          <w:rFonts w:ascii="Times New Roman" w:hAnsi="Times New Roman"/>
          <w:sz w:val="28"/>
          <w:szCs w:val="28"/>
          <w:lang w:eastAsia="ru-RU"/>
        </w:rPr>
        <w:t>СтройОптТорг</w:t>
      </w:r>
      <w:proofErr w:type="spellEnd"/>
      <w:r w:rsidRPr="00192308">
        <w:rPr>
          <w:rFonts w:ascii="Times New Roman" w:hAnsi="Times New Roman"/>
          <w:sz w:val="28"/>
          <w:szCs w:val="28"/>
        </w:rPr>
        <w:t>»</w:t>
      </w:r>
      <w:r w:rsidRPr="003747EA">
        <w:rPr>
          <w:rFonts w:ascii="Times New Roman" w:hAnsi="Times New Roman"/>
          <w:sz w:val="28"/>
          <w:szCs w:val="28"/>
        </w:rPr>
        <w:t xml:space="preserve"> осуществляется сортовым способом. Учет всех товаров и операций с ними ведется в электронном виде в программе </w:t>
      </w:r>
      <w:r w:rsidR="003954BE" w:rsidRPr="003747EA">
        <w:rPr>
          <w:rFonts w:ascii="Times New Roman" w:hAnsi="Times New Roman"/>
          <w:sz w:val="28"/>
          <w:szCs w:val="28"/>
        </w:rPr>
        <w:t>«1С</w:t>
      </w:r>
      <w:r w:rsidR="003954BE">
        <w:rPr>
          <w:rFonts w:ascii="Times New Roman" w:hAnsi="Times New Roman"/>
          <w:sz w:val="28"/>
          <w:szCs w:val="28"/>
        </w:rPr>
        <w:t xml:space="preserve">: </w:t>
      </w:r>
      <w:r w:rsidR="003954BE" w:rsidRPr="003747EA">
        <w:rPr>
          <w:rFonts w:ascii="Times New Roman" w:hAnsi="Times New Roman"/>
          <w:sz w:val="28"/>
          <w:szCs w:val="28"/>
        </w:rPr>
        <w:t>Торговля и склад»</w:t>
      </w:r>
      <w:r w:rsidRPr="003747EA">
        <w:rPr>
          <w:rFonts w:ascii="Times New Roman" w:hAnsi="Times New Roman"/>
          <w:sz w:val="28"/>
          <w:szCs w:val="28"/>
        </w:rPr>
        <w:t>. Здесь отражаются фактические остатки всего товара, а также регистрируется каждый его приход и расход.</w:t>
      </w:r>
      <w:r>
        <w:rPr>
          <w:rFonts w:ascii="Times New Roman" w:hAnsi="Times New Roman"/>
          <w:sz w:val="28"/>
          <w:szCs w:val="28"/>
        </w:rPr>
        <w:t xml:space="preserve"> </w:t>
      </w:r>
      <w:r w:rsidRPr="0083302A">
        <w:rPr>
          <w:rFonts w:ascii="Times New Roman" w:hAnsi="Times New Roman"/>
          <w:color w:val="000000"/>
          <w:sz w:val="28"/>
          <w:szCs w:val="28"/>
          <w:shd w:val="clear" w:color="auto" w:fill="FFFFFF"/>
        </w:rPr>
        <w:t xml:space="preserve">Компьютеризация складского учета позволяет избежать трудоемкой работы, обеспечивает оперативность учета и его достоверность. </w:t>
      </w:r>
    </w:p>
    <w:p w:rsidR="00410BBA" w:rsidRDefault="00410BBA" w:rsidP="00192308">
      <w:pPr>
        <w:pStyle w:val="a4"/>
        <w:widowControl w:val="0"/>
        <w:ind w:firstLine="709"/>
        <w:rPr>
          <w:b/>
          <w:lang w:eastAsia="ru-RU"/>
        </w:rPr>
      </w:pPr>
    </w:p>
    <w:p w:rsidR="000E55C0" w:rsidRDefault="000E55C0" w:rsidP="00192308">
      <w:pPr>
        <w:pStyle w:val="a4"/>
        <w:widowControl w:val="0"/>
        <w:ind w:firstLine="709"/>
        <w:rPr>
          <w:b/>
          <w:lang w:eastAsia="ru-RU"/>
        </w:rPr>
      </w:pPr>
    </w:p>
    <w:p w:rsidR="000E55C0" w:rsidRDefault="000E55C0" w:rsidP="00192308">
      <w:pPr>
        <w:pStyle w:val="a4"/>
        <w:widowControl w:val="0"/>
        <w:ind w:firstLine="709"/>
        <w:rPr>
          <w:b/>
          <w:lang w:eastAsia="ru-RU"/>
        </w:rPr>
      </w:pPr>
    </w:p>
    <w:p w:rsidR="000E55C0" w:rsidRDefault="000E55C0" w:rsidP="00192308">
      <w:pPr>
        <w:pStyle w:val="a4"/>
        <w:widowControl w:val="0"/>
        <w:ind w:firstLine="709"/>
        <w:rPr>
          <w:b/>
          <w:lang w:eastAsia="ru-RU"/>
        </w:rPr>
      </w:pPr>
    </w:p>
    <w:p w:rsidR="000E55C0" w:rsidRDefault="000E55C0" w:rsidP="00192308">
      <w:pPr>
        <w:pStyle w:val="a4"/>
        <w:widowControl w:val="0"/>
        <w:ind w:firstLine="709"/>
        <w:rPr>
          <w:b/>
          <w:lang w:eastAsia="ru-RU"/>
        </w:rPr>
      </w:pPr>
    </w:p>
    <w:p w:rsidR="000E55C0" w:rsidRDefault="000E55C0" w:rsidP="00192308">
      <w:pPr>
        <w:pStyle w:val="a4"/>
        <w:widowControl w:val="0"/>
        <w:ind w:firstLine="709"/>
        <w:rPr>
          <w:b/>
          <w:lang w:eastAsia="ru-RU"/>
        </w:rPr>
      </w:pPr>
    </w:p>
    <w:p w:rsidR="000E55C0" w:rsidRDefault="000E55C0" w:rsidP="00192308">
      <w:pPr>
        <w:pStyle w:val="a4"/>
        <w:widowControl w:val="0"/>
        <w:ind w:firstLine="709"/>
        <w:rPr>
          <w:b/>
          <w:lang w:eastAsia="ru-RU"/>
        </w:rPr>
      </w:pPr>
    </w:p>
    <w:p w:rsidR="000E55C0" w:rsidRDefault="000E55C0" w:rsidP="00192308">
      <w:pPr>
        <w:pStyle w:val="a4"/>
        <w:widowControl w:val="0"/>
        <w:ind w:firstLine="709"/>
        <w:rPr>
          <w:b/>
          <w:lang w:eastAsia="ru-RU"/>
        </w:rPr>
      </w:pPr>
    </w:p>
    <w:p w:rsidR="000E55C0" w:rsidRDefault="000E55C0" w:rsidP="00192308">
      <w:pPr>
        <w:pStyle w:val="a4"/>
        <w:widowControl w:val="0"/>
        <w:ind w:firstLine="709"/>
        <w:rPr>
          <w:b/>
          <w:lang w:eastAsia="ru-RU"/>
        </w:rPr>
      </w:pPr>
    </w:p>
    <w:p w:rsidR="00524104" w:rsidRPr="003747EA" w:rsidRDefault="00410BBA" w:rsidP="00410BBA">
      <w:pPr>
        <w:pStyle w:val="a4"/>
        <w:widowControl w:val="0"/>
        <w:ind w:firstLine="709"/>
        <w:jc w:val="center"/>
      </w:pPr>
      <w:r w:rsidRPr="00192308">
        <w:rPr>
          <w:b/>
          <w:lang w:eastAsia="ru-RU"/>
        </w:rPr>
        <w:lastRenderedPageBreak/>
        <w:t xml:space="preserve">ГЛАВА </w:t>
      </w:r>
      <w:r>
        <w:rPr>
          <w:b/>
          <w:lang w:eastAsia="ru-RU"/>
        </w:rPr>
        <w:t>3</w:t>
      </w:r>
      <w:r w:rsidRPr="00192308">
        <w:rPr>
          <w:b/>
          <w:lang w:eastAsia="ru-RU"/>
        </w:rPr>
        <w:t xml:space="preserve">. </w:t>
      </w:r>
      <w:r>
        <w:rPr>
          <w:b/>
          <w:lang w:eastAsia="ru-RU"/>
        </w:rPr>
        <w:t>ОТРАЖЕНИЕ</w:t>
      </w:r>
      <w:r w:rsidRPr="00192308">
        <w:rPr>
          <w:b/>
          <w:lang w:eastAsia="ru-RU"/>
        </w:rPr>
        <w:t xml:space="preserve"> ТОВАРНЫХ ОПЕРАЦИЙ</w:t>
      </w:r>
      <w:r>
        <w:rPr>
          <w:b/>
          <w:lang w:eastAsia="ru-RU"/>
        </w:rPr>
        <w:t xml:space="preserve"> НА СЧЕТАХ БУХГАЛТЕРСКОГО УЧЕТА</w:t>
      </w:r>
      <w:r w:rsidRPr="00192308">
        <w:rPr>
          <w:b/>
          <w:lang w:eastAsia="ru-RU"/>
        </w:rPr>
        <w:t xml:space="preserve"> В ООО «</w:t>
      </w:r>
      <w:r>
        <w:rPr>
          <w:b/>
          <w:lang w:eastAsia="ru-RU"/>
        </w:rPr>
        <w:t>СТРОЙОПТТОРГ</w:t>
      </w:r>
      <w:r w:rsidRPr="00192308">
        <w:rPr>
          <w:b/>
          <w:lang w:eastAsia="ru-RU"/>
        </w:rPr>
        <w:t>»</w:t>
      </w:r>
    </w:p>
    <w:p w:rsidR="008B28C4" w:rsidRPr="00192308" w:rsidRDefault="00410BBA" w:rsidP="00192308">
      <w:pPr>
        <w:jc w:val="center"/>
        <w:rPr>
          <w:rFonts w:ascii="Times New Roman" w:hAnsi="Times New Roman"/>
          <w:b/>
          <w:sz w:val="28"/>
          <w:szCs w:val="28"/>
        </w:rPr>
      </w:pPr>
      <w:r>
        <w:rPr>
          <w:rFonts w:ascii="Times New Roman" w:hAnsi="Times New Roman"/>
          <w:b/>
          <w:sz w:val="28"/>
          <w:szCs w:val="28"/>
        </w:rPr>
        <w:t>3.1</w:t>
      </w:r>
      <w:r w:rsidR="00A746AF" w:rsidRPr="00192308">
        <w:rPr>
          <w:rFonts w:ascii="Times New Roman" w:hAnsi="Times New Roman"/>
          <w:b/>
          <w:sz w:val="28"/>
          <w:szCs w:val="28"/>
        </w:rPr>
        <w:t xml:space="preserve"> Учет поступления товаров</w:t>
      </w:r>
      <w:r w:rsidR="008B28C4" w:rsidRPr="00192308">
        <w:rPr>
          <w:rFonts w:ascii="Times New Roman" w:hAnsi="Times New Roman"/>
          <w:b/>
          <w:sz w:val="28"/>
          <w:szCs w:val="28"/>
        </w:rPr>
        <w:t xml:space="preserve"> </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Порядок приемки товаров и ее документальное оформление зависят: от места приемки, характера приемки (по количеству, качеству, комплектности), от степени соответствия договора поставки сопроводительным документам (наличие или отсутствие) и т.д. Приемка товаров по количеству в </w:t>
      </w:r>
      <w:r w:rsidR="004A5380" w:rsidRPr="003747EA">
        <w:rPr>
          <w:rFonts w:ascii="Times New Roman" w:hAnsi="Times New Roman"/>
          <w:sz w:val="28"/>
          <w:szCs w:val="28"/>
        </w:rPr>
        <w:t xml:space="preserve">ООО </w:t>
      </w:r>
      <w:r w:rsidR="004A5380"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4A5380" w:rsidRPr="00192308">
        <w:rPr>
          <w:rFonts w:ascii="Times New Roman" w:hAnsi="Times New Roman"/>
          <w:sz w:val="28"/>
          <w:szCs w:val="28"/>
        </w:rPr>
        <w:t>»</w:t>
      </w:r>
      <w:r w:rsidRPr="003747EA">
        <w:rPr>
          <w:rFonts w:ascii="Times New Roman" w:hAnsi="Times New Roman"/>
          <w:sz w:val="28"/>
          <w:szCs w:val="28"/>
        </w:rPr>
        <w:t xml:space="preserve"> предусматривает проверку соответствия фактического наличия товара данным, содержащимся в транспортных, сопроводительных и/или расчетных документах, а при приемке их по качеству и комплектности - требованиям к качеству товаров, предусмотренных в договоре.</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Если товар находится в ненарушенной таре, то приемка проводится по количеству мест, массе брутто или по количеству товарных единиц и маркировке на таре. Если не проводится проверка фактического наличия товара в таре, то необходимо сделать отметку об этом в сопроводительном документе.</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Если количество и качество товара, поступившего на склад </w:t>
      </w:r>
      <w:r w:rsidR="004A5380" w:rsidRPr="003747EA">
        <w:rPr>
          <w:rFonts w:ascii="Times New Roman" w:hAnsi="Times New Roman"/>
          <w:sz w:val="28"/>
          <w:szCs w:val="28"/>
        </w:rPr>
        <w:t xml:space="preserve">ООО </w:t>
      </w:r>
      <w:r w:rsidR="000A3E42"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0A3E42" w:rsidRPr="00192308">
        <w:rPr>
          <w:rFonts w:ascii="Times New Roman" w:hAnsi="Times New Roman"/>
          <w:sz w:val="28"/>
          <w:szCs w:val="28"/>
        </w:rPr>
        <w:t>»,</w:t>
      </w:r>
      <w:r w:rsidR="000A3E42" w:rsidRPr="003747EA">
        <w:rPr>
          <w:rFonts w:ascii="Times New Roman" w:hAnsi="Times New Roman"/>
          <w:sz w:val="28"/>
          <w:szCs w:val="28"/>
        </w:rPr>
        <w:t xml:space="preserve"> </w:t>
      </w:r>
      <w:r w:rsidRPr="003747EA">
        <w:rPr>
          <w:rFonts w:ascii="Times New Roman" w:hAnsi="Times New Roman"/>
          <w:sz w:val="28"/>
          <w:szCs w:val="28"/>
        </w:rPr>
        <w:t>соответствует указанному в товаросопроводительных документах, то на сопроводительные документы (накладная, счет-фактура, товарно-транспортная накладная и другие документы, удостоверяющие количество или качество поступивших товаров) накладывается штамп организации, что подтверждает соответствие принятых товаров данным, указанным в сопроводительных документах.</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Поступление товаров и тары отражается по дебету активного счета 41 </w:t>
      </w:r>
      <w:r w:rsidR="009D2440" w:rsidRPr="003747EA">
        <w:rPr>
          <w:rFonts w:ascii="Times New Roman" w:hAnsi="Times New Roman"/>
          <w:sz w:val="28"/>
          <w:szCs w:val="28"/>
        </w:rPr>
        <w:t>«Товары». К счету 41 открывают</w:t>
      </w:r>
      <w:r w:rsidR="003747EA" w:rsidRPr="003747EA">
        <w:rPr>
          <w:rFonts w:ascii="Times New Roman" w:hAnsi="Times New Roman"/>
          <w:sz w:val="28"/>
          <w:szCs w:val="28"/>
        </w:rPr>
        <w:t xml:space="preserve"> </w:t>
      </w:r>
      <w:r w:rsidR="007E4DDA" w:rsidRPr="003747EA">
        <w:rPr>
          <w:rFonts w:ascii="Times New Roman" w:hAnsi="Times New Roman"/>
          <w:sz w:val="28"/>
          <w:szCs w:val="28"/>
        </w:rPr>
        <w:t>субсчет</w:t>
      </w:r>
      <w:r w:rsidR="008B28C4" w:rsidRPr="003747EA">
        <w:rPr>
          <w:rFonts w:ascii="Times New Roman" w:hAnsi="Times New Roman"/>
          <w:sz w:val="28"/>
          <w:szCs w:val="28"/>
        </w:rPr>
        <w:t xml:space="preserve"> </w:t>
      </w:r>
      <w:r w:rsidR="007B5205" w:rsidRPr="003747EA">
        <w:rPr>
          <w:rFonts w:ascii="Times New Roman" w:hAnsi="Times New Roman"/>
          <w:sz w:val="28"/>
          <w:szCs w:val="28"/>
        </w:rPr>
        <w:t>41</w:t>
      </w:r>
      <w:r w:rsidR="003C61DA">
        <w:rPr>
          <w:rFonts w:ascii="Times New Roman" w:hAnsi="Times New Roman"/>
          <w:sz w:val="28"/>
          <w:szCs w:val="28"/>
        </w:rPr>
        <w:t>.</w:t>
      </w:r>
      <w:r w:rsidR="007B5205" w:rsidRPr="003747EA">
        <w:rPr>
          <w:rFonts w:ascii="Times New Roman" w:hAnsi="Times New Roman"/>
          <w:sz w:val="28"/>
          <w:szCs w:val="28"/>
        </w:rPr>
        <w:t>4 «Покупные изделия»</w:t>
      </w:r>
      <w:r w:rsidR="007E4DDA" w:rsidRPr="003747EA">
        <w:rPr>
          <w:rFonts w:ascii="Times New Roman" w:hAnsi="Times New Roman"/>
          <w:sz w:val="28"/>
          <w:szCs w:val="28"/>
        </w:rPr>
        <w:t>. Учет товаров в</w:t>
      </w:r>
      <w:r w:rsidRPr="003747EA">
        <w:rPr>
          <w:rFonts w:ascii="Times New Roman" w:hAnsi="Times New Roman"/>
          <w:sz w:val="28"/>
          <w:szCs w:val="28"/>
        </w:rPr>
        <w:t xml:space="preserve"> </w:t>
      </w:r>
      <w:r w:rsidR="004A5380" w:rsidRPr="003747EA">
        <w:rPr>
          <w:rFonts w:ascii="Times New Roman" w:hAnsi="Times New Roman"/>
          <w:sz w:val="28"/>
          <w:szCs w:val="28"/>
        </w:rPr>
        <w:t xml:space="preserve">ООО </w:t>
      </w:r>
      <w:r w:rsidR="007E4DDA"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7E4DDA" w:rsidRPr="00192308">
        <w:rPr>
          <w:rFonts w:ascii="Times New Roman" w:hAnsi="Times New Roman"/>
          <w:sz w:val="28"/>
          <w:szCs w:val="28"/>
        </w:rPr>
        <w:t>»</w:t>
      </w:r>
      <w:r w:rsidR="007E4DDA" w:rsidRPr="003747EA">
        <w:rPr>
          <w:rFonts w:ascii="Times New Roman" w:hAnsi="Times New Roman"/>
          <w:sz w:val="28"/>
          <w:szCs w:val="28"/>
        </w:rPr>
        <w:t xml:space="preserve"> </w:t>
      </w:r>
      <w:r w:rsidRPr="003747EA">
        <w:rPr>
          <w:rFonts w:ascii="Times New Roman" w:hAnsi="Times New Roman"/>
          <w:sz w:val="28"/>
          <w:szCs w:val="28"/>
        </w:rPr>
        <w:t>ведется по покупным ценам. Расходы по заготовке и доставке товаров п</w:t>
      </w:r>
      <w:r w:rsidR="008B28C4" w:rsidRPr="003747EA">
        <w:rPr>
          <w:rFonts w:ascii="Times New Roman" w:hAnsi="Times New Roman"/>
          <w:sz w:val="28"/>
          <w:szCs w:val="28"/>
        </w:rPr>
        <w:t xml:space="preserve">ри этом собираются на счете </w:t>
      </w:r>
      <w:r w:rsidR="003C61DA">
        <w:rPr>
          <w:rFonts w:ascii="Times New Roman" w:hAnsi="Times New Roman"/>
          <w:sz w:val="28"/>
          <w:szCs w:val="28"/>
        </w:rPr>
        <w:t>44.</w:t>
      </w:r>
      <w:r w:rsidR="007B5205" w:rsidRPr="003747EA">
        <w:rPr>
          <w:rFonts w:ascii="Times New Roman" w:hAnsi="Times New Roman"/>
          <w:sz w:val="28"/>
          <w:szCs w:val="28"/>
        </w:rPr>
        <w:t>1 «Издержки обращения»</w:t>
      </w:r>
      <w:r w:rsidRPr="003747EA">
        <w:rPr>
          <w:rFonts w:ascii="Times New Roman" w:hAnsi="Times New Roman"/>
          <w:sz w:val="28"/>
          <w:szCs w:val="28"/>
        </w:rPr>
        <w:t>, а также, когда они осуществляются сторонними организациями за счет торгового предприятия, могут быть учтены в учетной ст</w:t>
      </w:r>
      <w:r w:rsidR="007E4DDA" w:rsidRPr="003747EA">
        <w:rPr>
          <w:rFonts w:ascii="Times New Roman" w:hAnsi="Times New Roman"/>
          <w:sz w:val="28"/>
          <w:szCs w:val="28"/>
        </w:rPr>
        <w:t xml:space="preserve">оимости </w:t>
      </w:r>
      <w:r w:rsidR="007E4DDA" w:rsidRPr="003747EA">
        <w:rPr>
          <w:rFonts w:ascii="Times New Roman" w:hAnsi="Times New Roman"/>
          <w:sz w:val="28"/>
          <w:szCs w:val="28"/>
        </w:rPr>
        <w:lastRenderedPageBreak/>
        <w:t>товара.</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При этом записи производятся в</w:t>
      </w:r>
      <w:r w:rsidR="008B28C4" w:rsidRPr="003747EA">
        <w:rPr>
          <w:rFonts w:ascii="Times New Roman" w:hAnsi="Times New Roman"/>
          <w:sz w:val="28"/>
          <w:szCs w:val="28"/>
        </w:rPr>
        <w:t xml:space="preserve"> корреспонденции со счетами 60 «</w:t>
      </w:r>
      <w:r w:rsidRPr="003747EA">
        <w:rPr>
          <w:rFonts w:ascii="Times New Roman" w:hAnsi="Times New Roman"/>
          <w:sz w:val="28"/>
          <w:szCs w:val="28"/>
        </w:rPr>
        <w:t>Расчет</w:t>
      </w:r>
      <w:r w:rsidR="008B28C4" w:rsidRPr="003747EA">
        <w:rPr>
          <w:rFonts w:ascii="Times New Roman" w:hAnsi="Times New Roman"/>
          <w:sz w:val="28"/>
          <w:szCs w:val="28"/>
        </w:rPr>
        <w:t>ы с поставщиками и подрядчиками», 71 «Расчеты с подотчетными лицами», 76 «</w:t>
      </w:r>
      <w:r w:rsidRPr="003747EA">
        <w:rPr>
          <w:rFonts w:ascii="Times New Roman" w:hAnsi="Times New Roman"/>
          <w:sz w:val="28"/>
          <w:szCs w:val="28"/>
        </w:rPr>
        <w:t>Расчеты с р</w:t>
      </w:r>
      <w:r w:rsidR="008B28C4" w:rsidRPr="003747EA">
        <w:rPr>
          <w:rFonts w:ascii="Times New Roman" w:hAnsi="Times New Roman"/>
          <w:sz w:val="28"/>
          <w:szCs w:val="28"/>
        </w:rPr>
        <w:t>азными дебиторами и кредиторами»</w:t>
      </w:r>
      <w:r w:rsidRPr="003747EA">
        <w:rPr>
          <w:rFonts w:ascii="Times New Roman" w:hAnsi="Times New Roman"/>
          <w:sz w:val="28"/>
          <w:szCs w:val="28"/>
        </w:rPr>
        <w:t xml:space="preserve"> и т.п. в зависимости от того, откуда поступили те или иные ценности, и от характера расходов по заготовке и доставке товаров на предприятие.</w:t>
      </w:r>
    </w:p>
    <w:p w:rsidR="000A5515" w:rsidRPr="003747EA" w:rsidRDefault="000A5515" w:rsidP="003C61D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Учет расчетов с поставщиками и подрядчиками в </w:t>
      </w:r>
      <w:r w:rsidR="004A5380"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007E4DDA" w:rsidRPr="003747EA">
        <w:rPr>
          <w:rFonts w:ascii="Times New Roman" w:hAnsi="Times New Roman"/>
          <w:sz w:val="28"/>
          <w:szCs w:val="28"/>
        </w:rPr>
        <w:t xml:space="preserve"> </w:t>
      </w:r>
      <w:r w:rsidRPr="003747EA">
        <w:rPr>
          <w:rFonts w:ascii="Times New Roman" w:hAnsi="Times New Roman"/>
          <w:sz w:val="28"/>
          <w:szCs w:val="28"/>
        </w:rPr>
        <w:t xml:space="preserve">в соответствии с принятым рабочим Планом счетов, ведется на счете 60 «Расчеты с поставщиками и подрядчиками». </w:t>
      </w:r>
    </w:p>
    <w:p w:rsidR="000A5515" w:rsidRPr="003747EA" w:rsidRDefault="000A5515" w:rsidP="0095339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Пример</w:t>
      </w:r>
      <w:r w:rsidR="00192308">
        <w:rPr>
          <w:rFonts w:ascii="Times New Roman" w:hAnsi="Times New Roman"/>
          <w:sz w:val="28"/>
          <w:szCs w:val="28"/>
        </w:rPr>
        <w:t>:</w:t>
      </w:r>
      <w:r w:rsidR="0095339A">
        <w:rPr>
          <w:rFonts w:ascii="Times New Roman" w:hAnsi="Times New Roman"/>
          <w:sz w:val="28"/>
          <w:szCs w:val="28"/>
        </w:rPr>
        <w:t xml:space="preserve"> </w:t>
      </w:r>
      <w:r w:rsidRPr="003747EA">
        <w:rPr>
          <w:rFonts w:ascii="Times New Roman" w:hAnsi="Times New Roman"/>
          <w:sz w:val="28"/>
          <w:szCs w:val="28"/>
        </w:rPr>
        <w:t>По д</w:t>
      </w:r>
      <w:r w:rsidR="00440085" w:rsidRPr="003747EA">
        <w:rPr>
          <w:rFonts w:ascii="Times New Roman" w:hAnsi="Times New Roman"/>
          <w:sz w:val="28"/>
          <w:szCs w:val="28"/>
        </w:rPr>
        <w:t>оговору Д02/2011</w:t>
      </w:r>
      <w:r w:rsidR="004335EA">
        <w:rPr>
          <w:rFonts w:ascii="Times New Roman" w:hAnsi="Times New Roman"/>
          <w:sz w:val="28"/>
          <w:szCs w:val="28"/>
        </w:rPr>
        <w:t xml:space="preserve"> от 11 января 2014</w:t>
      </w:r>
      <w:r w:rsidRPr="003747EA">
        <w:rPr>
          <w:rFonts w:ascii="Times New Roman" w:hAnsi="Times New Roman"/>
          <w:sz w:val="28"/>
          <w:szCs w:val="28"/>
        </w:rPr>
        <w:t xml:space="preserve"> г. на склад </w:t>
      </w:r>
      <w:r w:rsidR="004A5380"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00192308">
        <w:rPr>
          <w:rFonts w:ascii="Times New Roman" w:hAnsi="Times New Roman"/>
          <w:sz w:val="28"/>
          <w:szCs w:val="28"/>
        </w:rPr>
        <w:t xml:space="preserve"> </w:t>
      </w:r>
      <w:r w:rsidRPr="003747EA">
        <w:rPr>
          <w:rFonts w:ascii="Times New Roman" w:hAnsi="Times New Roman"/>
          <w:sz w:val="28"/>
          <w:szCs w:val="28"/>
        </w:rPr>
        <w:t>поступили трубки ПВХ в ассортименте по цене 130 руб. 50 коп</w:t>
      </w:r>
      <w:proofErr w:type="gramStart"/>
      <w:r w:rsidRPr="003747EA">
        <w:rPr>
          <w:rFonts w:ascii="Times New Roman" w:hAnsi="Times New Roman"/>
          <w:sz w:val="28"/>
          <w:szCs w:val="28"/>
        </w:rPr>
        <w:t>.</w:t>
      </w:r>
      <w:proofErr w:type="gramEnd"/>
      <w:r w:rsidRPr="003747EA">
        <w:rPr>
          <w:rFonts w:ascii="Times New Roman" w:hAnsi="Times New Roman"/>
          <w:sz w:val="28"/>
          <w:szCs w:val="28"/>
        </w:rPr>
        <w:t>/</w:t>
      </w:r>
      <w:proofErr w:type="gramStart"/>
      <w:r w:rsidRPr="003747EA">
        <w:rPr>
          <w:rFonts w:ascii="Times New Roman" w:hAnsi="Times New Roman"/>
          <w:sz w:val="28"/>
          <w:szCs w:val="28"/>
        </w:rPr>
        <w:t>к</w:t>
      </w:r>
      <w:proofErr w:type="gramEnd"/>
      <w:r w:rsidRPr="003747EA">
        <w:rPr>
          <w:rFonts w:ascii="Times New Roman" w:hAnsi="Times New Roman"/>
          <w:sz w:val="28"/>
          <w:szCs w:val="28"/>
        </w:rPr>
        <w:t>г с учетом НДС в ко</w:t>
      </w:r>
      <w:r w:rsidR="007E4DDA" w:rsidRPr="003747EA">
        <w:rPr>
          <w:rFonts w:ascii="Times New Roman" w:hAnsi="Times New Roman"/>
          <w:sz w:val="28"/>
          <w:szCs w:val="28"/>
        </w:rPr>
        <w:t>личестве 52 кг. Цена товара</w:t>
      </w:r>
      <w:r w:rsidRPr="003747EA">
        <w:rPr>
          <w:rFonts w:ascii="Times New Roman" w:hAnsi="Times New Roman"/>
          <w:sz w:val="28"/>
          <w:szCs w:val="28"/>
        </w:rPr>
        <w:t xml:space="preserve"> за килограмм без НДС – 110 руб. 59 коп. О</w:t>
      </w:r>
      <w:r w:rsidR="008B28C4" w:rsidRPr="003747EA">
        <w:rPr>
          <w:rFonts w:ascii="Times New Roman" w:hAnsi="Times New Roman"/>
          <w:sz w:val="28"/>
          <w:szCs w:val="28"/>
        </w:rPr>
        <w:t>бщая сумма поступившего материала</w:t>
      </w:r>
      <w:r w:rsidRPr="003747EA">
        <w:rPr>
          <w:rFonts w:ascii="Times New Roman" w:hAnsi="Times New Roman"/>
          <w:sz w:val="28"/>
          <w:szCs w:val="28"/>
        </w:rPr>
        <w:t xml:space="preserve"> составила 6786 руб., в том числ</w:t>
      </w:r>
      <w:r w:rsidR="007E4DDA" w:rsidRPr="003747EA">
        <w:rPr>
          <w:rFonts w:ascii="Times New Roman" w:hAnsi="Times New Roman"/>
          <w:sz w:val="28"/>
          <w:szCs w:val="28"/>
        </w:rPr>
        <w:t>е НДС 1035 руб. 13 коп. Товар</w:t>
      </w:r>
      <w:r w:rsidRPr="003747EA">
        <w:rPr>
          <w:rFonts w:ascii="Times New Roman" w:hAnsi="Times New Roman"/>
          <w:sz w:val="28"/>
          <w:szCs w:val="28"/>
        </w:rPr>
        <w:t xml:space="preserve"> привез представитель транспортной компан</w:t>
      </w:r>
      <w:proofErr w:type="gramStart"/>
      <w:r w:rsidRPr="003747EA">
        <w:rPr>
          <w:rFonts w:ascii="Times New Roman" w:hAnsi="Times New Roman"/>
          <w:sz w:val="28"/>
          <w:szCs w:val="28"/>
        </w:rPr>
        <w:t>ии ООО</w:t>
      </w:r>
      <w:proofErr w:type="gramEnd"/>
      <w:r w:rsidRPr="003747EA">
        <w:rPr>
          <w:rFonts w:ascii="Times New Roman" w:hAnsi="Times New Roman"/>
          <w:sz w:val="28"/>
          <w:szCs w:val="28"/>
        </w:rPr>
        <w:t xml:space="preserve"> «</w:t>
      </w:r>
      <w:proofErr w:type="spellStart"/>
      <w:r w:rsidRPr="003747EA">
        <w:rPr>
          <w:rFonts w:ascii="Times New Roman" w:hAnsi="Times New Roman"/>
          <w:sz w:val="28"/>
          <w:szCs w:val="28"/>
        </w:rPr>
        <w:t>Автотрейдинг</w:t>
      </w:r>
      <w:proofErr w:type="spellEnd"/>
      <w:r w:rsidRPr="003747EA">
        <w:rPr>
          <w:rFonts w:ascii="Times New Roman" w:hAnsi="Times New Roman"/>
          <w:sz w:val="28"/>
          <w:szCs w:val="28"/>
        </w:rPr>
        <w:t xml:space="preserve">» от поставщика из </w:t>
      </w:r>
      <w:r w:rsidR="00DF345F" w:rsidRPr="003747EA">
        <w:rPr>
          <w:rFonts w:ascii="Times New Roman" w:hAnsi="Times New Roman"/>
          <w:sz w:val="28"/>
          <w:szCs w:val="28"/>
        </w:rPr>
        <w:t xml:space="preserve">Тульской </w:t>
      </w:r>
      <w:r w:rsidRPr="003747EA">
        <w:rPr>
          <w:rFonts w:ascii="Times New Roman" w:hAnsi="Times New Roman"/>
          <w:sz w:val="28"/>
          <w:szCs w:val="28"/>
        </w:rPr>
        <w:t>области ОАО «Верность качества».</w:t>
      </w:r>
    </w:p>
    <w:p w:rsidR="000A5515" w:rsidRPr="003747EA" w:rsidRDefault="000A5515" w:rsidP="003747EA">
      <w:pPr>
        <w:widowControl w:val="0"/>
        <w:shd w:val="clear" w:color="000000" w:fill="FFFFFF"/>
        <w:tabs>
          <w:tab w:val="left" w:pos="993"/>
        </w:tabs>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Бухгалтерией </w:t>
      </w:r>
      <w:r w:rsidR="004A5380"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Pr="003747EA">
        <w:rPr>
          <w:rFonts w:ascii="Times New Roman" w:hAnsi="Times New Roman"/>
          <w:sz w:val="28"/>
          <w:szCs w:val="28"/>
        </w:rPr>
        <w:t xml:space="preserve"> составляются следующие проводки:</w:t>
      </w:r>
    </w:p>
    <w:p w:rsidR="003C61DA" w:rsidRDefault="003C61DA" w:rsidP="000E41BF">
      <w:pPr>
        <w:widowControl w:val="0"/>
        <w:numPr>
          <w:ilvl w:val="0"/>
          <w:numId w:val="7"/>
        </w:numPr>
        <w:shd w:val="clear" w:color="000000" w:fill="FFFFFF"/>
        <w:tabs>
          <w:tab w:val="left" w:pos="426"/>
        </w:tabs>
        <w:suppressAutoHyphens/>
        <w:spacing w:after="0" w:line="360" w:lineRule="auto"/>
        <w:jc w:val="both"/>
        <w:rPr>
          <w:rFonts w:ascii="Times New Roman" w:hAnsi="Times New Roman"/>
          <w:sz w:val="28"/>
          <w:szCs w:val="28"/>
        </w:rPr>
      </w:pPr>
      <w:r>
        <w:rPr>
          <w:rFonts w:ascii="Times New Roman" w:hAnsi="Times New Roman"/>
          <w:sz w:val="28"/>
          <w:szCs w:val="28"/>
        </w:rPr>
        <w:t>Д</w:t>
      </w:r>
      <w:r w:rsidR="000A5515" w:rsidRPr="003747EA">
        <w:rPr>
          <w:rFonts w:ascii="Times New Roman" w:hAnsi="Times New Roman"/>
          <w:sz w:val="28"/>
          <w:szCs w:val="28"/>
        </w:rPr>
        <w:t xml:space="preserve">т </w:t>
      </w:r>
      <w:r>
        <w:rPr>
          <w:rFonts w:ascii="Times New Roman" w:hAnsi="Times New Roman"/>
          <w:sz w:val="28"/>
          <w:szCs w:val="28"/>
        </w:rPr>
        <w:t>41.</w:t>
      </w:r>
      <w:r w:rsidR="007B5205" w:rsidRPr="003747EA">
        <w:rPr>
          <w:rFonts w:ascii="Times New Roman" w:hAnsi="Times New Roman"/>
          <w:sz w:val="28"/>
          <w:szCs w:val="28"/>
        </w:rPr>
        <w:t>4 «Покупные изделия»</w:t>
      </w:r>
      <w:r w:rsidR="00192308">
        <w:rPr>
          <w:rFonts w:ascii="Times New Roman" w:hAnsi="Times New Roman"/>
          <w:sz w:val="28"/>
          <w:szCs w:val="28"/>
        </w:rPr>
        <w:t xml:space="preserve"> </w:t>
      </w:r>
      <w:r>
        <w:rPr>
          <w:rFonts w:ascii="Times New Roman" w:hAnsi="Times New Roman"/>
          <w:sz w:val="28"/>
          <w:szCs w:val="28"/>
        </w:rPr>
        <w:t>Кт 60.</w:t>
      </w:r>
      <w:r w:rsidR="000A5515" w:rsidRPr="003747EA">
        <w:rPr>
          <w:rFonts w:ascii="Times New Roman" w:hAnsi="Times New Roman"/>
          <w:sz w:val="28"/>
          <w:szCs w:val="28"/>
        </w:rPr>
        <w:t>1 «Расчеты с поставщиками и подрядчиками (в рублях)»</w:t>
      </w:r>
      <w:r>
        <w:rPr>
          <w:rFonts w:ascii="Times New Roman" w:hAnsi="Times New Roman"/>
          <w:sz w:val="28"/>
          <w:szCs w:val="28"/>
        </w:rPr>
        <w:t xml:space="preserve"> </w:t>
      </w:r>
      <w:r w:rsidRPr="003747EA">
        <w:rPr>
          <w:rFonts w:ascii="Times New Roman" w:hAnsi="Times New Roman"/>
          <w:sz w:val="28"/>
          <w:szCs w:val="28"/>
        </w:rPr>
        <w:t>–</w:t>
      </w:r>
      <w:r>
        <w:rPr>
          <w:rFonts w:ascii="Times New Roman" w:hAnsi="Times New Roman"/>
          <w:sz w:val="28"/>
          <w:szCs w:val="28"/>
        </w:rPr>
        <w:t xml:space="preserve"> получены </w:t>
      </w:r>
      <w:r w:rsidRPr="003747EA">
        <w:rPr>
          <w:rFonts w:ascii="Times New Roman" w:hAnsi="Times New Roman"/>
          <w:sz w:val="28"/>
          <w:szCs w:val="28"/>
        </w:rPr>
        <w:t>и оприходованы материалы на сумму 5750 руб. 85 коп.</w:t>
      </w:r>
    </w:p>
    <w:p w:rsidR="0095339A" w:rsidRDefault="003C61DA" w:rsidP="000E41BF">
      <w:pPr>
        <w:widowControl w:val="0"/>
        <w:numPr>
          <w:ilvl w:val="0"/>
          <w:numId w:val="7"/>
        </w:numPr>
        <w:shd w:val="clear" w:color="000000" w:fill="FFFFFF"/>
        <w:tabs>
          <w:tab w:val="left" w:pos="426"/>
        </w:tabs>
        <w:suppressAutoHyphens/>
        <w:spacing w:after="0" w:line="360" w:lineRule="auto"/>
        <w:jc w:val="both"/>
        <w:rPr>
          <w:rFonts w:ascii="Times New Roman" w:hAnsi="Times New Roman"/>
          <w:sz w:val="28"/>
          <w:szCs w:val="28"/>
        </w:rPr>
      </w:pPr>
      <w:r w:rsidRPr="0095339A">
        <w:rPr>
          <w:rFonts w:ascii="Times New Roman" w:hAnsi="Times New Roman"/>
          <w:sz w:val="28"/>
          <w:szCs w:val="28"/>
        </w:rPr>
        <w:t>Дт 19.3 «НДС по приобретенным материально-производственным запасам» Кт 60.1 «Расчеты с поставщиками и подрядчиками (в рублях)» – начислен НДС по приобретенным ценностям на сумму 1035 руб. 15 коп.</w:t>
      </w:r>
    </w:p>
    <w:p w:rsidR="000A5515" w:rsidRPr="0095339A" w:rsidRDefault="0095339A" w:rsidP="000E41BF">
      <w:pPr>
        <w:widowControl w:val="0"/>
        <w:numPr>
          <w:ilvl w:val="0"/>
          <w:numId w:val="7"/>
        </w:numPr>
        <w:shd w:val="clear" w:color="000000" w:fill="FFFFFF"/>
        <w:tabs>
          <w:tab w:val="left" w:pos="426"/>
        </w:tabs>
        <w:suppressAutoHyphens/>
        <w:spacing w:after="0" w:line="360" w:lineRule="auto"/>
        <w:jc w:val="both"/>
        <w:rPr>
          <w:rFonts w:ascii="Times New Roman" w:hAnsi="Times New Roman"/>
          <w:sz w:val="28"/>
          <w:szCs w:val="28"/>
        </w:rPr>
      </w:pPr>
      <w:r>
        <w:rPr>
          <w:rFonts w:ascii="Times New Roman" w:hAnsi="Times New Roman"/>
          <w:sz w:val="28"/>
          <w:szCs w:val="28"/>
        </w:rPr>
        <w:t>Дт 60.</w:t>
      </w:r>
      <w:r w:rsidRPr="0095339A">
        <w:rPr>
          <w:rFonts w:ascii="Times New Roman" w:hAnsi="Times New Roman"/>
          <w:sz w:val="28"/>
          <w:szCs w:val="28"/>
        </w:rPr>
        <w:t>1 «Расчеты с поставщиками и подрядчиками (в рублях)»</w:t>
      </w:r>
      <w:r>
        <w:rPr>
          <w:rFonts w:ascii="Times New Roman" w:hAnsi="Times New Roman"/>
          <w:sz w:val="28"/>
          <w:szCs w:val="28"/>
        </w:rPr>
        <w:t xml:space="preserve"> </w:t>
      </w:r>
      <w:r w:rsidRPr="0095339A">
        <w:rPr>
          <w:rFonts w:ascii="Times New Roman" w:hAnsi="Times New Roman"/>
          <w:sz w:val="28"/>
          <w:szCs w:val="28"/>
        </w:rPr>
        <w:t>Кт 51 «Расчетные счета»</w:t>
      </w:r>
      <w:r>
        <w:rPr>
          <w:rFonts w:ascii="Times New Roman" w:hAnsi="Times New Roman"/>
          <w:sz w:val="28"/>
          <w:szCs w:val="28"/>
        </w:rPr>
        <w:t xml:space="preserve"> </w:t>
      </w:r>
      <w:r w:rsidRPr="003747EA">
        <w:rPr>
          <w:rFonts w:ascii="Times New Roman" w:hAnsi="Times New Roman"/>
          <w:sz w:val="28"/>
          <w:szCs w:val="28"/>
        </w:rPr>
        <w:t>–</w:t>
      </w:r>
      <w:r>
        <w:rPr>
          <w:rFonts w:ascii="Times New Roman" w:hAnsi="Times New Roman"/>
          <w:sz w:val="28"/>
          <w:szCs w:val="28"/>
        </w:rPr>
        <w:t xml:space="preserve"> п</w:t>
      </w:r>
      <w:r w:rsidR="000A5515" w:rsidRPr="0095339A">
        <w:rPr>
          <w:rFonts w:ascii="Times New Roman" w:hAnsi="Times New Roman"/>
          <w:sz w:val="28"/>
          <w:szCs w:val="28"/>
        </w:rPr>
        <w:t>роизведена оплата поставщику на сумму 6786 руб.</w:t>
      </w:r>
    </w:p>
    <w:p w:rsidR="000A5515" w:rsidRPr="003747EA" w:rsidRDefault="000A5515" w:rsidP="003747EA">
      <w:pPr>
        <w:widowControl w:val="0"/>
        <w:shd w:val="clear" w:color="000000" w:fill="FFFFFF"/>
        <w:tabs>
          <w:tab w:val="left" w:pos="993"/>
        </w:tabs>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После перечисления поставщику оплаты за товар </w:t>
      </w:r>
      <w:r w:rsidR="004A5380"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00192308">
        <w:rPr>
          <w:rFonts w:ascii="Times New Roman" w:hAnsi="Times New Roman"/>
          <w:sz w:val="28"/>
          <w:szCs w:val="28"/>
        </w:rPr>
        <w:t xml:space="preserve"> </w:t>
      </w:r>
      <w:r w:rsidRPr="003747EA">
        <w:rPr>
          <w:rFonts w:ascii="Times New Roman" w:hAnsi="Times New Roman"/>
          <w:sz w:val="28"/>
          <w:szCs w:val="28"/>
        </w:rPr>
        <w:t xml:space="preserve">принимает к вычету НДС при расчетах с бюджетом независимо от факта реализации товаров (при правильном оформлении </w:t>
      </w:r>
      <w:r w:rsidRPr="003747EA">
        <w:rPr>
          <w:rFonts w:ascii="Times New Roman" w:hAnsi="Times New Roman"/>
          <w:sz w:val="28"/>
          <w:szCs w:val="28"/>
        </w:rPr>
        <w:lastRenderedPageBreak/>
        <w:t>счета-фактуры и товарной накладной ТОРГ-12), что отражается записью на сумму НДС по оплаченным и поступившим товарам:</w:t>
      </w:r>
    </w:p>
    <w:p w:rsidR="000A5515" w:rsidRPr="003747EA" w:rsidRDefault="0095339A" w:rsidP="0095339A">
      <w:pPr>
        <w:widowControl w:val="0"/>
        <w:shd w:val="clear" w:color="000000" w:fill="FFFFFF"/>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Д</w:t>
      </w:r>
      <w:r w:rsidR="000A5515" w:rsidRPr="003747EA">
        <w:rPr>
          <w:rFonts w:ascii="Times New Roman" w:hAnsi="Times New Roman"/>
          <w:sz w:val="28"/>
          <w:szCs w:val="28"/>
        </w:rPr>
        <w:t>т 68</w:t>
      </w:r>
      <w:r>
        <w:rPr>
          <w:rFonts w:ascii="Times New Roman" w:hAnsi="Times New Roman"/>
          <w:sz w:val="28"/>
          <w:szCs w:val="28"/>
        </w:rPr>
        <w:t>.</w:t>
      </w:r>
      <w:r w:rsidR="00DF345F" w:rsidRPr="003747EA">
        <w:rPr>
          <w:rFonts w:ascii="Times New Roman" w:hAnsi="Times New Roman"/>
          <w:sz w:val="28"/>
          <w:szCs w:val="28"/>
        </w:rPr>
        <w:t>2</w:t>
      </w:r>
      <w:r w:rsidR="003747EA" w:rsidRPr="003747EA">
        <w:rPr>
          <w:rFonts w:ascii="Times New Roman" w:hAnsi="Times New Roman"/>
          <w:sz w:val="28"/>
          <w:szCs w:val="28"/>
        </w:rPr>
        <w:t xml:space="preserve"> </w:t>
      </w:r>
      <w:r w:rsidR="00F776D6" w:rsidRPr="003747EA">
        <w:rPr>
          <w:rFonts w:ascii="Times New Roman" w:hAnsi="Times New Roman"/>
          <w:sz w:val="28"/>
          <w:szCs w:val="28"/>
        </w:rPr>
        <w:t>«</w:t>
      </w:r>
      <w:r w:rsidR="008B28C4" w:rsidRPr="003747EA">
        <w:rPr>
          <w:rFonts w:ascii="Times New Roman" w:hAnsi="Times New Roman"/>
          <w:sz w:val="28"/>
          <w:szCs w:val="28"/>
        </w:rPr>
        <w:t>НДС</w:t>
      </w:r>
      <w:r w:rsidR="000A5515" w:rsidRPr="003747EA">
        <w:rPr>
          <w:rFonts w:ascii="Times New Roman" w:hAnsi="Times New Roman"/>
          <w:sz w:val="28"/>
          <w:szCs w:val="28"/>
        </w:rPr>
        <w:t>»</w:t>
      </w:r>
      <w:r>
        <w:rPr>
          <w:rFonts w:ascii="Times New Roman" w:hAnsi="Times New Roman"/>
          <w:sz w:val="28"/>
          <w:szCs w:val="28"/>
        </w:rPr>
        <w:t xml:space="preserve"> Кт 19.</w:t>
      </w:r>
      <w:r w:rsidR="000A5515" w:rsidRPr="003747EA">
        <w:rPr>
          <w:rFonts w:ascii="Times New Roman" w:hAnsi="Times New Roman"/>
          <w:sz w:val="28"/>
          <w:szCs w:val="28"/>
        </w:rPr>
        <w:t>3</w:t>
      </w:r>
      <w:r w:rsidR="008B28C4" w:rsidRPr="003747EA">
        <w:rPr>
          <w:rFonts w:ascii="Times New Roman" w:hAnsi="Times New Roman"/>
          <w:sz w:val="28"/>
          <w:szCs w:val="28"/>
        </w:rPr>
        <w:t xml:space="preserve"> «НДС</w:t>
      </w:r>
      <w:r w:rsidR="000A5515" w:rsidRPr="003747EA">
        <w:rPr>
          <w:rFonts w:ascii="Times New Roman" w:hAnsi="Times New Roman"/>
          <w:sz w:val="28"/>
          <w:szCs w:val="28"/>
        </w:rPr>
        <w:t xml:space="preserve"> по приобретенным материально-производственным запасам» </w:t>
      </w:r>
      <w:r w:rsidRPr="003747EA">
        <w:rPr>
          <w:rFonts w:ascii="Times New Roman" w:hAnsi="Times New Roman"/>
          <w:sz w:val="28"/>
          <w:szCs w:val="28"/>
        </w:rPr>
        <w:t>–</w:t>
      </w:r>
      <w:r w:rsidR="000A5515" w:rsidRPr="003747EA">
        <w:rPr>
          <w:rFonts w:ascii="Times New Roman" w:hAnsi="Times New Roman"/>
          <w:sz w:val="28"/>
          <w:szCs w:val="28"/>
        </w:rPr>
        <w:t xml:space="preserve"> 1035 руб. 15 коп.</w:t>
      </w:r>
    </w:p>
    <w:p w:rsidR="000A5515" w:rsidRPr="003747EA" w:rsidRDefault="008B28C4" w:rsidP="003747EA">
      <w:pPr>
        <w:widowControl w:val="0"/>
        <w:shd w:val="clear" w:color="000000" w:fill="FFFFFF"/>
        <w:tabs>
          <w:tab w:val="left" w:pos="993"/>
        </w:tabs>
        <w:spacing w:after="0" w:line="360" w:lineRule="auto"/>
        <w:ind w:firstLine="709"/>
        <w:jc w:val="both"/>
        <w:rPr>
          <w:rFonts w:ascii="Times New Roman" w:hAnsi="Times New Roman"/>
          <w:sz w:val="28"/>
          <w:szCs w:val="28"/>
        </w:rPr>
      </w:pPr>
      <w:r w:rsidRPr="003747EA">
        <w:rPr>
          <w:rFonts w:ascii="Times New Roman" w:hAnsi="Times New Roman"/>
          <w:sz w:val="28"/>
          <w:szCs w:val="28"/>
        </w:rPr>
        <w:t>Материально-</w:t>
      </w:r>
      <w:r w:rsidR="000A5515" w:rsidRPr="003747EA">
        <w:rPr>
          <w:rFonts w:ascii="Times New Roman" w:hAnsi="Times New Roman"/>
          <w:sz w:val="28"/>
          <w:szCs w:val="28"/>
        </w:rPr>
        <w:t xml:space="preserve">ответственное лицо, осуществляющее приемку товара, ставит свою подпись на товаросопроводительных документах и заверяет ее круглой печатью торговой организации. В случае несоответствия фактического наличия товаров или отклонения по качеству, установленному в договоре, или данным, указанным в сопроводительных документах составляется акт, который является юридическим основанием для предъявления претензий поставщику. В сопроводительном документе следует сделать отметку об актировании. Акт составляется комиссией, в состав которой должны входить материально ответственные лица торговой организации, представитель поставщика (возможно составление акта в одностороннем порядке при согласии поставщика или его отсутствии). При закупке товара или его приемке руководителем </w:t>
      </w:r>
      <w:r w:rsidR="004A5380"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000A5515" w:rsidRPr="003747EA">
        <w:rPr>
          <w:rFonts w:ascii="Times New Roman" w:hAnsi="Times New Roman"/>
          <w:sz w:val="28"/>
          <w:szCs w:val="28"/>
        </w:rPr>
        <w:t xml:space="preserve"> следит за наличием сертификата соответствия на закупаемый товар.</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Возврат товара поставщику при обнаружении брака в процессе реализации товара, при несоответствии товара стандарту или согласованному образцу по качеству, некомплектности товаров осуществляется путем оформления расходной накладной. Условия возврата товара поставщику могут быть различны и оговариваются в договоре поставки.</w:t>
      </w:r>
    </w:p>
    <w:p w:rsidR="000A5515" w:rsidRPr="003747EA" w:rsidRDefault="000A5515" w:rsidP="0095339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Пример</w:t>
      </w:r>
      <w:r w:rsidR="00192308">
        <w:rPr>
          <w:rFonts w:ascii="Times New Roman" w:hAnsi="Times New Roman"/>
          <w:sz w:val="28"/>
          <w:szCs w:val="28"/>
        </w:rPr>
        <w:t>:</w:t>
      </w:r>
      <w:r w:rsidR="0095339A">
        <w:rPr>
          <w:rFonts w:ascii="Times New Roman" w:hAnsi="Times New Roman"/>
          <w:sz w:val="28"/>
          <w:szCs w:val="28"/>
        </w:rPr>
        <w:t xml:space="preserve"> </w:t>
      </w:r>
      <w:proofErr w:type="gramStart"/>
      <w:r w:rsidRPr="003747EA">
        <w:rPr>
          <w:rFonts w:ascii="Times New Roman" w:hAnsi="Times New Roman"/>
          <w:sz w:val="28"/>
          <w:szCs w:val="28"/>
        </w:rPr>
        <w:t>По догов</w:t>
      </w:r>
      <w:r w:rsidR="00DF345F" w:rsidRPr="003747EA">
        <w:rPr>
          <w:rFonts w:ascii="Times New Roman" w:hAnsi="Times New Roman"/>
          <w:sz w:val="28"/>
          <w:szCs w:val="28"/>
        </w:rPr>
        <w:t>ору № 216ОС/32п от 26 апреля</w:t>
      </w:r>
      <w:r w:rsidRPr="003747EA">
        <w:rPr>
          <w:rFonts w:ascii="Times New Roman" w:hAnsi="Times New Roman"/>
          <w:sz w:val="28"/>
          <w:szCs w:val="28"/>
        </w:rPr>
        <w:t xml:space="preserve"> 201</w:t>
      </w:r>
      <w:r w:rsidR="004335EA">
        <w:rPr>
          <w:rFonts w:ascii="Times New Roman" w:hAnsi="Times New Roman"/>
          <w:sz w:val="28"/>
          <w:szCs w:val="28"/>
        </w:rPr>
        <w:t>4</w:t>
      </w:r>
      <w:r w:rsidRPr="003747EA">
        <w:rPr>
          <w:rFonts w:ascii="Times New Roman" w:hAnsi="Times New Roman"/>
          <w:sz w:val="28"/>
          <w:szCs w:val="28"/>
        </w:rPr>
        <w:t xml:space="preserve"> г. </w:t>
      </w:r>
      <w:r w:rsidR="00F273B7"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00192308">
        <w:rPr>
          <w:rFonts w:ascii="Times New Roman" w:hAnsi="Times New Roman"/>
          <w:sz w:val="28"/>
          <w:szCs w:val="28"/>
        </w:rPr>
        <w:t xml:space="preserve"> </w:t>
      </w:r>
      <w:r w:rsidR="00B97D76" w:rsidRPr="003747EA">
        <w:rPr>
          <w:rFonts w:ascii="Times New Roman" w:hAnsi="Times New Roman"/>
          <w:sz w:val="28"/>
          <w:szCs w:val="28"/>
        </w:rPr>
        <w:t>оплатило</w:t>
      </w:r>
      <w:r w:rsidRPr="003747EA">
        <w:rPr>
          <w:rFonts w:ascii="Times New Roman" w:hAnsi="Times New Roman"/>
          <w:sz w:val="28"/>
          <w:szCs w:val="28"/>
        </w:rPr>
        <w:t xml:space="preserve"> ООО «</w:t>
      </w:r>
      <w:proofErr w:type="spellStart"/>
      <w:r w:rsidRPr="003747EA">
        <w:rPr>
          <w:rFonts w:ascii="Times New Roman" w:hAnsi="Times New Roman"/>
          <w:sz w:val="28"/>
          <w:szCs w:val="28"/>
        </w:rPr>
        <w:t>ЭлектроЛенд</w:t>
      </w:r>
      <w:proofErr w:type="spellEnd"/>
      <w:r w:rsidRPr="003747EA">
        <w:rPr>
          <w:rFonts w:ascii="Times New Roman" w:hAnsi="Times New Roman"/>
          <w:sz w:val="28"/>
          <w:szCs w:val="28"/>
        </w:rPr>
        <w:t>» пластину вакуумную в ассортименте в количестве 521 кг по цене 138 руб./кг с учетом НДС на сумму 71898 руб. При принятии товара была обнаружена недостача в количестве 31 кг (сверх норм естественной убыли), о чем уведомили поставщика письмом, отправленным по факсу.</w:t>
      </w:r>
      <w:proofErr w:type="gramEnd"/>
      <w:r w:rsidRPr="003747EA">
        <w:rPr>
          <w:rFonts w:ascii="Times New Roman" w:hAnsi="Times New Roman"/>
          <w:sz w:val="28"/>
          <w:szCs w:val="28"/>
        </w:rPr>
        <w:t xml:space="preserve"> Фактически транспортная компания привезла на склад </w:t>
      </w:r>
      <w:r w:rsidR="00F273B7"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Pr="003747EA">
        <w:rPr>
          <w:rFonts w:ascii="Times New Roman" w:hAnsi="Times New Roman"/>
          <w:sz w:val="28"/>
          <w:szCs w:val="28"/>
        </w:rPr>
        <w:t xml:space="preserve"> 7 мест, что подтверждает накладная на </w:t>
      </w:r>
      <w:r w:rsidRPr="003747EA">
        <w:rPr>
          <w:rFonts w:ascii="Times New Roman" w:hAnsi="Times New Roman"/>
          <w:sz w:val="28"/>
          <w:szCs w:val="28"/>
        </w:rPr>
        <w:lastRenderedPageBreak/>
        <w:t>отправку товара, а в документах поставщика числилось 8 мест.</w:t>
      </w:r>
    </w:p>
    <w:p w:rsidR="000A5515" w:rsidRPr="003747EA" w:rsidRDefault="00F273B7"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000A5515" w:rsidRPr="003747EA">
        <w:rPr>
          <w:rFonts w:ascii="Times New Roman" w:hAnsi="Times New Roman"/>
          <w:sz w:val="28"/>
          <w:szCs w:val="28"/>
        </w:rPr>
        <w:t xml:space="preserve"> составило претензионный</w:t>
      </w:r>
      <w:r w:rsidRPr="003747EA">
        <w:rPr>
          <w:rFonts w:ascii="Times New Roman" w:hAnsi="Times New Roman"/>
          <w:sz w:val="28"/>
          <w:szCs w:val="28"/>
        </w:rPr>
        <w:t xml:space="preserve"> акт</w:t>
      </w:r>
      <w:r w:rsidR="000A5515" w:rsidRPr="003747EA">
        <w:rPr>
          <w:rFonts w:ascii="Times New Roman" w:hAnsi="Times New Roman"/>
          <w:sz w:val="28"/>
          <w:szCs w:val="28"/>
        </w:rPr>
        <w:t>, который был направлен Продавцу с приложением следующих документов: копии сопроводительных документов; подлинные транспортные документы (накладная), документ о поверке весов, который гарантирует точность взвешивания. Фактическое количество поступившего материала составило 490 кг. ООО «</w:t>
      </w:r>
      <w:proofErr w:type="spellStart"/>
      <w:r w:rsidR="000A5515" w:rsidRPr="003747EA">
        <w:rPr>
          <w:rFonts w:ascii="Times New Roman" w:hAnsi="Times New Roman"/>
          <w:sz w:val="28"/>
          <w:szCs w:val="28"/>
        </w:rPr>
        <w:t>ЭлектроЛэнд</w:t>
      </w:r>
      <w:proofErr w:type="spellEnd"/>
      <w:r w:rsidR="000A5515" w:rsidRPr="003747EA">
        <w:rPr>
          <w:rFonts w:ascii="Times New Roman" w:hAnsi="Times New Roman"/>
          <w:sz w:val="28"/>
          <w:szCs w:val="28"/>
        </w:rPr>
        <w:t xml:space="preserve">» согласилось с фактом недопоставки </w:t>
      </w:r>
      <w:proofErr w:type="gramStart"/>
      <w:r w:rsidR="000A5515" w:rsidRPr="003747EA">
        <w:rPr>
          <w:rFonts w:ascii="Times New Roman" w:hAnsi="Times New Roman"/>
          <w:sz w:val="28"/>
          <w:szCs w:val="28"/>
        </w:rPr>
        <w:t>товара</w:t>
      </w:r>
      <w:proofErr w:type="gramEnd"/>
      <w:r w:rsidR="000A5515" w:rsidRPr="003747EA">
        <w:rPr>
          <w:rFonts w:ascii="Times New Roman" w:hAnsi="Times New Roman"/>
          <w:sz w:val="28"/>
          <w:szCs w:val="28"/>
        </w:rPr>
        <w:t xml:space="preserve"> и предложила отправить недостающий материал транспортной компанией за свой счет. Также поставщик предложил исправить документы в соответствии с количеством товара, которое пришло на склад </w:t>
      </w:r>
      <w:r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Pr="003747EA">
        <w:rPr>
          <w:rFonts w:ascii="Times New Roman" w:hAnsi="Times New Roman"/>
          <w:sz w:val="28"/>
          <w:szCs w:val="28"/>
        </w:rPr>
        <w:t>.</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Бухгалтерией </w:t>
      </w:r>
      <w:r w:rsidR="00F273B7"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Pr="003747EA">
        <w:rPr>
          <w:rFonts w:ascii="Times New Roman" w:hAnsi="Times New Roman"/>
          <w:sz w:val="28"/>
          <w:szCs w:val="28"/>
        </w:rPr>
        <w:t xml:space="preserve"> составляются следующие проводки:</w:t>
      </w:r>
    </w:p>
    <w:p w:rsidR="000A5515" w:rsidRDefault="0095339A" w:rsidP="000E41BF">
      <w:pPr>
        <w:widowControl w:val="0"/>
        <w:numPr>
          <w:ilvl w:val="0"/>
          <w:numId w:val="8"/>
        </w:numPr>
        <w:shd w:val="clear" w:color="000000" w:fill="FFFFFF"/>
        <w:spacing w:after="0" w:line="360" w:lineRule="auto"/>
        <w:jc w:val="both"/>
        <w:rPr>
          <w:rFonts w:ascii="Times New Roman" w:hAnsi="Times New Roman"/>
          <w:sz w:val="28"/>
          <w:szCs w:val="28"/>
        </w:rPr>
      </w:pPr>
      <w:r>
        <w:rPr>
          <w:rFonts w:ascii="Times New Roman" w:hAnsi="Times New Roman"/>
          <w:sz w:val="28"/>
          <w:szCs w:val="28"/>
        </w:rPr>
        <w:t>Д</w:t>
      </w:r>
      <w:r w:rsidRPr="003747EA">
        <w:rPr>
          <w:rFonts w:ascii="Times New Roman" w:hAnsi="Times New Roman"/>
          <w:sz w:val="28"/>
          <w:szCs w:val="28"/>
        </w:rPr>
        <w:t>т 41</w:t>
      </w:r>
      <w:r>
        <w:rPr>
          <w:rFonts w:ascii="Times New Roman" w:hAnsi="Times New Roman"/>
          <w:sz w:val="28"/>
          <w:szCs w:val="28"/>
        </w:rPr>
        <w:t>.</w:t>
      </w:r>
      <w:r w:rsidRPr="003747EA">
        <w:rPr>
          <w:rFonts w:ascii="Times New Roman" w:hAnsi="Times New Roman"/>
          <w:sz w:val="28"/>
          <w:szCs w:val="28"/>
        </w:rPr>
        <w:t>4 «Покупные изделия»</w:t>
      </w:r>
      <w:r>
        <w:rPr>
          <w:rFonts w:ascii="Times New Roman" w:hAnsi="Times New Roman"/>
          <w:sz w:val="28"/>
          <w:szCs w:val="28"/>
        </w:rPr>
        <w:t xml:space="preserve"> К</w:t>
      </w:r>
      <w:r w:rsidRPr="003747EA">
        <w:rPr>
          <w:rFonts w:ascii="Times New Roman" w:hAnsi="Times New Roman"/>
          <w:sz w:val="28"/>
          <w:szCs w:val="28"/>
        </w:rPr>
        <w:t>т 60</w:t>
      </w:r>
      <w:r>
        <w:rPr>
          <w:rFonts w:ascii="Times New Roman" w:hAnsi="Times New Roman"/>
          <w:sz w:val="28"/>
          <w:szCs w:val="28"/>
        </w:rPr>
        <w:t>.</w:t>
      </w:r>
      <w:r w:rsidRPr="003747EA">
        <w:rPr>
          <w:rFonts w:ascii="Times New Roman" w:hAnsi="Times New Roman"/>
          <w:sz w:val="28"/>
          <w:szCs w:val="28"/>
        </w:rPr>
        <w:t>1 «Расчеты с поставщиками и подрядчиками (в рублях)»</w:t>
      </w:r>
      <w:r w:rsidRPr="0095339A">
        <w:rPr>
          <w:rFonts w:ascii="Times New Roman" w:hAnsi="Times New Roman"/>
          <w:sz w:val="28"/>
          <w:szCs w:val="28"/>
        </w:rPr>
        <w:t xml:space="preserve"> </w:t>
      </w:r>
      <w:r w:rsidRPr="003747EA">
        <w:rPr>
          <w:rFonts w:ascii="Times New Roman" w:hAnsi="Times New Roman"/>
          <w:sz w:val="28"/>
          <w:szCs w:val="28"/>
        </w:rPr>
        <w:t>–</w:t>
      </w:r>
      <w:r>
        <w:rPr>
          <w:rFonts w:ascii="Times New Roman" w:hAnsi="Times New Roman"/>
          <w:sz w:val="28"/>
          <w:szCs w:val="28"/>
        </w:rPr>
        <w:t xml:space="preserve"> п</w:t>
      </w:r>
      <w:r w:rsidR="000A5515" w:rsidRPr="003747EA">
        <w:rPr>
          <w:rFonts w:ascii="Times New Roman" w:hAnsi="Times New Roman"/>
          <w:sz w:val="28"/>
          <w:szCs w:val="28"/>
        </w:rPr>
        <w:t>олучен и оприходов</w:t>
      </w:r>
      <w:r w:rsidR="00F273B7" w:rsidRPr="003747EA">
        <w:rPr>
          <w:rFonts w:ascii="Times New Roman" w:hAnsi="Times New Roman"/>
          <w:sz w:val="28"/>
          <w:szCs w:val="28"/>
        </w:rPr>
        <w:t>ан фактически пришедший товар</w:t>
      </w:r>
      <w:r w:rsidR="000A5515" w:rsidRPr="003747EA">
        <w:rPr>
          <w:rFonts w:ascii="Times New Roman" w:hAnsi="Times New Roman"/>
          <w:sz w:val="28"/>
          <w:szCs w:val="28"/>
        </w:rPr>
        <w:t xml:space="preserve"> на сумму 57305 руб. 08 коп.</w:t>
      </w:r>
    </w:p>
    <w:p w:rsidR="000A5515" w:rsidRDefault="0095339A" w:rsidP="000E41BF">
      <w:pPr>
        <w:widowControl w:val="0"/>
        <w:numPr>
          <w:ilvl w:val="0"/>
          <w:numId w:val="8"/>
        </w:numPr>
        <w:shd w:val="clear" w:color="000000" w:fill="FFFFFF"/>
        <w:spacing w:after="0" w:line="360" w:lineRule="auto"/>
        <w:jc w:val="both"/>
        <w:rPr>
          <w:rFonts w:ascii="Times New Roman" w:hAnsi="Times New Roman"/>
          <w:sz w:val="28"/>
          <w:szCs w:val="28"/>
        </w:rPr>
      </w:pPr>
      <w:r>
        <w:rPr>
          <w:rFonts w:ascii="Times New Roman" w:hAnsi="Times New Roman"/>
          <w:sz w:val="28"/>
          <w:szCs w:val="28"/>
        </w:rPr>
        <w:t>Дт 19.</w:t>
      </w:r>
      <w:r w:rsidRPr="003747EA">
        <w:rPr>
          <w:rFonts w:ascii="Times New Roman" w:hAnsi="Times New Roman"/>
          <w:sz w:val="28"/>
          <w:szCs w:val="28"/>
        </w:rPr>
        <w:t>3 «НДС по приобретенным материально-производственным запасам»</w:t>
      </w:r>
      <w:r>
        <w:rPr>
          <w:rFonts w:ascii="Times New Roman" w:hAnsi="Times New Roman"/>
          <w:sz w:val="28"/>
          <w:szCs w:val="28"/>
        </w:rPr>
        <w:t xml:space="preserve"> </w:t>
      </w:r>
      <w:r w:rsidRPr="0095339A">
        <w:rPr>
          <w:rFonts w:ascii="Times New Roman" w:hAnsi="Times New Roman"/>
          <w:sz w:val="28"/>
          <w:szCs w:val="28"/>
        </w:rPr>
        <w:t>Кт 60</w:t>
      </w:r>
      <w:r>
        <w:rPr>
          <w:rFonts w:ascii="Times New Roman" w:hAnsi="Times New Roman"/>
          <w:sz w:val="28"/>
          <w:szCs w:val="28"/>
        </w:rPr>
        <w:t>.</w:t>
      </w:r>
      <w:r w:rsidRPr="0095339A">
        <w:rPr>
          <w:rFonts w:ascii="Times New Roman" w:hAnsi="Times New Roman"/>
          <w:sz w:val="28"/>
          <w:szCs w:val="28"/>
        </w:rPr>
        <w:t xml:space="preserve">1 «Расчеты с поставщиками и подрядчиками (в рублях)» </w:t>
      </w:r>
      <w:r w:rsidRPr="003747EA">
        <w:rPr>
          <w:rFonts w:ascii="Times New Roman" w:hAnsi="Times New Roman"/>
          <w:sz w:val="28"/>
          <w:szCs w:val="28"/>
        </w:rPr>
        <w:t>–</w:t>
      </w:r>
      <w:r>
        <w:rPr>
          <w:rFonts w:ascii="Times New Roman" w:hAnsi="Times New Roman"/>
          <w:sz w:val="28"/>
          <w:szCs w:val="28"/>
        </w:rPr>
        <w:t xml:space="preserve"> н</w:t>
      </w:r>
      <w:r w:rsidR="000A5515" w:rsidRPr="0095339A">
        <w:rPr>
          <w:rFonts w:ascii="Times New Roman" w:hAnsi="Times New Roman"/>
          <w:sz w:val="28"/>
          <w:szCs w:val="28"/>
        </w:rPr>
        <w:t>ачислен НДС по приобретенным ценностям на сумму 10314 руб</w:t>
      </w:r>
      <w:r w:rsidR="008B28C4" w:rsidRPr="0095339A">
        <w:rPr>
          <w:rFonts w:ascii="Times New Roman" w:hAnsi="Times New Roman"/>
          <w:sz w:val="28"/>
          <w:szCs w:val="28"/>
        </w:rPr>
        <w:t>.</w:t>
      </w:r>
      <w:r w:rsidR="000A5515" w:rsidRPr="0095339A">
        <w:rPr>
          <w:rFonts w:ascii="Times New Roman" w:hAnsi="Times New Roman"/>
          <w:sz w:val="28"/>
          <w:szCs w:val="28"/>
        </w:rPr>
        <w:t xml:space="preserve"> 92 коп.</w:t>
      </w:r>
    </w:p>
    <w:p w:rsidR="000A5515" w:rsidRDefault="0095339A" w:rsidP="000E41BF">
      <w:pPr>
        <w:widowControl w:val="0"/>
        <w:numPr>
          <w:ilvl w:val="0"/>
          <w:numId w:val="8"/>
        </w:numPr>
        <w:shd w:val="clear" w:color="000000" w:fill="FFFFFF"/>
        <w:spacing w:after="0" w:line="360" w:lineRule="auto"/>
        <w:jc w:val="both"/>
        <w:rPr>
          <w:rFonts w:ascii="Times New Roman" w:hAnsi="Times New Roman"/>
          <w:sz w:val="28"/>
          <w:szCs w:val="28"/>
        </w:rPr>
      </w:pPr>
      <w:r>
        <w:rPr>
          <w:rFonts w:ascii="Times New Roman" w:hAnsi="Times New Roman"/>
          <w:sz w:val="28"/>
          <w:szCs w:val="28"/>
        </w:rPr>
        <w:t>Дт 60.</w:t>
      </w:r>
      <w:r w:rsidRPr="003747EA">
        <w:rPr>
          <w:rFonts w:ascii="Times New Roman" w:hAnsi="Times New Roman"/>
          <w:sz w:val="28"/>
          <w:szCs w:val="28"/>
        </w:rPr>
        <w:t>1 «Расчеты с поставщиками и подрядчиками (в рублях)»</w:t>
      </w:r>
      <w:r>
        <w:rPr>
          <w:rFonts w:ascii="Times New Roman" w:hAnsi="Times New Roman"/>
          <w:sz w:val="28"/>
          <w:szCs w:val="28"/>
        </w:rPr>
        <w:t xml:space="preserve"> К</w:t>
      </w:r>
      <w:r w:rsidRPr="0095339A">
        <w:rPr>
          <w:rFonts w:ascii="Times New Roman" w:hAnsi="Times New Roman"/>
          <w:sz w:val="28"/>
          <w:szCs w:val="28"/>
        </w:rPr>
        <w:t xml:space="preserve">т 51 «Расчетные счета» </w:t>
      </w:r>
      <w:r w:rsidRPr="003747EA">
        <w:rPr>
          <w:rFonts w:ascii="Times New Roman" w:hAnsi="Times New Roman"/>
          <w:sz w:val="28"/>
          <w:szCs w:val="28"/>
        </w:rPr>
        <w:t>–</w:t>
      </w:r>
      <w:r>
        <w:rPr>
          <w:rFonts w:ascii="Times New Roman" w:hAnsi="Times New Roman"/>
          <w:sz w:val="28"/>
          <w:szCs w:val="28"/>
        </w:rPr>
        <w:t xml:space="preserve"> п</w:t>
      </w:r>
      <w:r w:rsidR="000A5515" w:rsidRPr="0095339A">
        <w:rPr>
          <w:rFonts w:ascii="Times New Roman" w:hAnsi="Times New Roman"/>
          <w:sz w:val="28"/>
          <w:szCs w:val="28"/>
        </w:rPr>
        <w:t>роизведена оплата поставщику (оплата была произведена за 521 кг пластины вакуумной) на сумму 71898 руб.</w:t>
      </w:r>
    </w:p>
    <w:p w:rsidR="000A5515" w:rsidRPr="0095339A" w:rsidRDefault="0095339A" w:rsidP="000E41BF">
      <w:pPr>
        <w:widowControl w:val="0"/>
        <w:numPr>
          <w:ilvl w:val="0"/>
          <w:numId w:val="8"/>
        </w:numPr>
        <w:shd w:val="clear" w:color="000000" w:fill="FFFFFF"/>
        <w:spacing w:after="0" w:line="360" w:lineRule="auto"/>
        <w:jc w:val="both"/>
        <w:rPr>
          <w:rFonts w:ascii="Times New Roman" w:hAnsi="Times New Roman"/>
          <w:sz w:val="28"/>
          <w:szCs w:val="28"/>
        </w:rPr>
      </w:pPr>
      <w:r>
        <w:rPr>
          <w:rFonts w:ascii="Times New Roman" w:hAnsi="Times New Roman"/>
          <w:sz w:val="28"/>
          <w:szCs w:val="28"/>
        </w:rPr>
        <w:t>Д</w:t>
      </w:r>
      <w:r w:rsidRPr="003747EA">
        <w:rPr>
          <w:rFonts w:ascii="Times New Roman" w:hAnsi="Times New Roman"/>
          <w:sz w:val="28"/>
          <w:szCs w:val="28"/>
        </w:rPr>
        <w:t>т 68</w:t>
      </w:r>
      <w:r>
        <w:rPr>
          <w:rFonts w:ascii="Times New Roman" w:hAnsi="Times New Roman"/>
          <w:sz w:val="28"/>
          <w:szCs w:val="28"/>
        </w:rPr>
        <w:t>.</w:t>
      </w:r>
      <w:r w:rsidRPr="003747EA">
        <w:rPr>
          <w:rFonts w:ascii="Times New Roman" w:hAnsi="Times New Roman"/>
          <w:sz w:val="28"/>
          <w:szCs w:val="28"/>
        </w:rPr>
        <w:t>2 «НДС»</w:t>
      </w:r>
      <w:r>
        <w:rPr>
          <w:rFonts w:ascii="Times New Roman" w:hAnsi="Times New Roman"/>
          <w:sz w:val="28"/>
          <w:szCs w:val="28"/>
        </w:rPr>
        <w:t xml:space="preserve"> К</w:t>
      </w:r>
      <w:r w:rsidRPr="0095339A">
        <w:rPr>
          <w:rFonts w:ascii="Times New Roman" w:hAnsi="Times New Roman"/>
          <w:sz w:val="28"/>
          <w:szCs w:val="28"/>
        </w:rPr>
        <w:t>т 19</w:t>
      </w:r>
      <w:r>
        <w:rPr>
          <w:rFonts w:ascii="Times New Roman" w:hAnsi="Times New Roman"/>
          <w:sz w:val="28"/>
          <w:szCs w:val="28"/>
        </w:rPr>
        <w:t>.</w:t>
      </w:r>
      <w:r w:rsidRPr="0095339A">
        <w:rPr>
          <w:rFonts w:ascii="Times New Roman" w:hAnsi="Times New Roman"/>
          <w:sz w:val="28"/>
          <w:szCs w:val="28"/>
        </w:rPr>
        <w:t xml:space="preserve">3 «НДС по приобретенным материально-производственным запасам» </w:t>
      </w:r>
      <w:r>
        <w:rPr>
          <w:rFonts w:ascii="Times New Roman" w:hAnsi="Times New Roman"/>
          <w:sz w:val="28"/>
          <w:szCs w:val="28"/>
        </w:rPr>
        <w:t xml:space="preserve"> </w:t>
      </w:r>
      <w:r w:rsidRPr="003747EA">
        <w:rPr>
          <w:rFonts w:ascii="Times New Roman" w:hAnsi="Times New Roman"/>
          <w:sz w:val="28"/>
          <w:szCs w:val="28"/>
        </w:rPr>
        <w:t>–</w:t>
      </w:r>
      <w:r>
        <w:rPr>
          <w:rFonts w:ascii="Times New Roman" w:hAnsi="Times New Roman"/>
          <w:sz w:val="28"/>
          <w:szCs w:val="28"/>
        </w:rPr>
        <w:t xml:space="preserve"> п</w:t>
      </w:r>
      <w:r w:rsidR="000A5515" w:rsidRPr="0095339A">
        <w:rPr>
          <w:rFonts w:ascii="Times New Roman" w:hAnsi="Times New Roman"/>
          <w:sz w:val="28"/>
          <w:szCs w:val="28"/>
        </w:rPr>
        <w:t>ринят НДС к вычету на сумму 10967 руб. 49 коп.</w:t>
      </w:r>
    </w:p>
    <w:p w:rsidR="000A5515" w:rsidRPr="003747EA" w:rsidRDefault="000A5515" w:rsidP="008B2DD6">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Пример</w:t>
      </w:r>
      <w:r w:rsidR="008B2DD6">
        <w:rPr>
          <w:rFonts w:ascii="Times New Roman" w:hAnsi="Times New Roman"/>
          <w:sz w:val="28"/>
          <w:szCs w:val="28"/>
        </w:rPr>
        <w:t xml:space="preserve">: </w:t>
      </w:r>
      <w:r w:rsidRPr="003747EA">
        <w:rPr>
          <w:rFonts w:ascii="Times New Roman" w:hAnsi="Times New Roman"/>
          <w:sz w:val="28"/>
          <w:szCs w:val="28"/>
        </w:rPr>
        <w:t xml:space="preserve">По договору № </w:t>
      </w:r>
      <w:r w:rsidR="00DF345F" w:rsidRPr="003747EA">
        <w:rPr>
          <w:rFonts w:ascii="Times New Roman" w:hAnsi="Times New Roman"/>
          <w:sz w:val="28"/>
          <w:szCs w:val="28"/>
        </w:rPr>
        <w:t>ТП661-Д от 15 мая</w:t>
      </w:r>
      <w:r w:rsidRPr="003747EA">
        <w:rPr>
          <w:rFonts w:ascii="Times New Roman" w:hAnsi="Times New Roman"/>
          <w:sz w:val="28"/>
          <w:szCs w:val="28"/>
        </w:rPr>
        <w:t xml:space="preserve"> 201</w:t>
      </w:r>
      <w:r w:rsidR="004335EA">
        <w:rPr>
          <w:rFonts w:ascii="Times New Roman" w:hAnsi="Times New Roman"/>
          <w:sz w:val="28"/>
          <w:szCs w:val="28"/>
        </w:rPr>
        <w:t>4</w:t>
      </w:r>
      <w:r w:rsidRPr="003747EA">
        <w:rPr>
          <w:rFonts w:ascii="Times New Roman" w:hAnsi="Times New Roman"/>
          <w:sz w:val="28"/>
          <w:szCs w:val="28"/>
        </w:rPr>
        <w:t xml:space="preserve"> г. </w:t>
      </w:r>
      <w:r w:rsidR="00F273B7"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Pr="003747EA">
        <w:rPr>
          <w:rFonts w:ascii="Times New Roman" w:hAnsi="Times New Roman"/>
          <w:sz w:val="28"/>
          <w:szCs w:val="28"/>
        </w:rPr>
        <w:t xml:space="preserve"> приобрело у ООО «</w:t>
      </w:r>
      <w:r w:rsidR="00DF345F" w:rsidRPr="003747EA">
        <w:rPr>
          <w:rFonts w:ascii="Times New Roman" w:hAnsi="Times New Roman"/>
          <w:sz w:val="28"/>
          <w:szCs w:val="28"/>
        </w:rPr>
        <w:t>ТЕХНОПАК</w:t>
      </w:r>
      <w:r w:rsidRPr="003747EA">
        <w:rPr>
          <w:rFonts w:ascii="Times New Roman" w:hAnsi="Times New Roman"/>
          <w:sz w:val="28"/>
          <w:szCs w:val="28"/>
        </w:rPr>
        <w:t xml:space="preserve">» смолу эпоксидную ЭД-20 в количестве 600 кг по цене 121 </w:t>
      </w:r>
      <w:proofErr w:type="spellStart"/>
      <w:r w:rsidRPr="003747EA">
        <w:rPr>
          <w:rFonts w:ascii="Times New Roman" w:hAnsi="Times New Roman"/>
          <w:sz w:val="28"/>
          <w:szCs w:val="28"/>
        </w:rPr>
        <w:t>руб</w:t>
      </w:r>
      <w:proofErr w:type="spellEnd"/>
      <w:r w:rsidRPr="003747EA">
        <w:rPr>
          <w:rFonts w:ascii="Times New Roman" w:hAnsi="Times New Roman"/>
          <w:sz w:val="28"/>
          <w:szCs w:val="28"/>
        </w:rPr>
        <w:t>/кг</w:t>
      </w:r>
      <w:proofErr w:type="gramStart"/>
      <w:r w:rsidRPr="003747EA">
        <w:rPr>
          <w:rFonts w:ascii="Times New Roman" w:hAnsi="Times New Roman"/>
          <w:sz w:val="28"/>
          <w:szCs w:val="28"/>
        </w:rPr>
        <w:t>.</w:t>
      </w:r>
      <w:proofErr w:type="gramEnd"/>
      <w:r w:rsidRPr="003747EA">
        <w:rPr>
          <w:rFonts w:ascii="Times New Roman" w:hAnsi="Times New Roman"/>
          <w:sz w:val="28"/>
          <w:szCs w:val="28"/>
        </w:rPr>
        <w:t xml:space="preserve"> </w:t>
      </w:r>
      <w:proofErr w:type="gramStart"/>
      <w:r w:rsidRPr="003747EA">
        <w:rPr>
          <w:rFonts w:ascii="Times New Roman" w:hAnsi="Times New Roman"/>
          <w:sz w:val="28"/>
          <w:szCs w:val="28"/>
        </w:rPr>
        <w:t>с</w:t>
      </w:r>
      <w:proofErr w:type="gramEnd"/>
      <w:r w:rsidRPr="003747EA">
        <w:rPr>
          <w:rFonts w:ascii="Times New Roman" w:hAnsi="Times New Roman"/>
          <w:sz w:val="28"/>
          <w:szCs w:val="28"/>
        </w:rPr>
        <w:t xml:space="preserve"> учетом НДС на 72600 руб.</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При приеме товара произошел розлив смолы в количестве 5 кг. В ходе расследования происшедшего случая было установлено виновное лицо – </w:t>
      </w:r>
      <w:r w:rsidRPr="003747EA">
        <w:rPr>
          <w:rFonts w:ascii="Times New Roman" w:hAnsi="Times New Roman"/>
          <w:sz w:val="28"/>
          <w:szCs w:val="28"/>
        </w:rPr>
        <w:lastRenderedPageBreak/>
        <w:t xml:space="preserve">работник склада </w:t>
      </w:r>
      <w:proofErr w:type="spellStart"/>
      <w:r w:rsidR="00DF345F" w:rsidRPr="003747EA">
        <w:rPr>
          <w:rFonts w:ascii="Times New Roman" w:hAnsi="Times New Roman"/>
          <w:sz w:val="28"/>
          <w:szCs w:val="28"/>
        </w:rPr>
        <w:t>Литягин</w:t>
      </w:r>
      <w:proofErr w:type="spellEnd"/>
      <w:r w:rsidR="00DF345F" w:rsidRPr="003747EA">
        <w:rPr>
          <w:rFonts w:ascii="Times New Roman" w:hAnsi="Times New Roman"/>
          <w:sz w:val="28"/>
          <w:szCs w:val="28"/>
        </w:rPr>
        <w:t xml:space="preserve"> Д.П.</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Бухгалтерией </w:t>
      </w:r>
      <w:r w:rsidR="00F273B7"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Pr="003747EA">
        <w:rPr>
          <w:rFonts w:ascii="Times New Roman" w:hAnsi="Times New Roman"/>
          <w:sz w:val="28"/>
          <w:szCs w:val="28"/>
        </w:rPr>
        <w:t xml:space="preserve"> составляются следующие записи:</w:t>
      </w:r>
    </w:p>
    <w:p w:rsidR="000A5515" w:rsidRDefault="004335EA" w:rsidP="000E41BF">
      <w:pPr>
        <w:widowControl w:val="0"/>
        <w:numPr>
          <w:ilvl w:val="0"/>
          <w:numId w:val="9"/>
        </w:numPr>
        <w:shd w:val="clear" w:color="000000" w:fill="FFFFFF"/>
        <w:spacing w:after="0" w:line="360" w:lineRule="auto"/>
        <w:jc w:val="both"/>
        <w:rPr>
          <w:rFonts w:ascii="Times New Roman" w:hAnsi="Times New Roman"/>
          <w:sz w:val="28"/>
          <w:szCs w:val="28"/>
        </w:rPr>
      </w:pPr>
      <w:r>
        <w:rPr>
          <w:rFonts w:ascii="Times New Roman" w:hAnsi="Times New Roman"/>
          <w:sz w:val="28"/>
          <w:szCs w:val="28"/>
        </w:rPr>
        <w:t>Д</w:t>
      </w:r>
      <w:r w:rsidRPr="003747EA">
        <w:rPr>
          <w:rFonts w:ascii="Times New Roman" w:hAnsi="Times New Roman"/>
          <w:sz w:val="28"/>
          <w:szCs w:val="28"/>
        </w:rPr>
        <w:t xml:space="preserve">т </w:t>
      </w:r>
      <w:r>
        <w:rPr>
          <w:rFonts w:ascii="Times New Roman" w:hAnsi="Times New Roman"/>
          <w:sz w:val="28"/>
          <w:szCs w:val="28"/>
        </w:rPr>
        <w:t>41.</w:t>
      </w:r>
      <w:r w:rsidRPr="003747EA">
        <w:rPr>
          <w:rFonts w:ascii="Times New Roman" w:hAnsi="Times New Roman"/>
          <w:sz w:val="28"/>
          <w:szCs w:val="28"/>
        </w:rPr>
        <w:t>4 «Покупные изделия»</w:t>
      </w:r>
      <w:r>
        <w:rPr>
          <w:rFonts w:ascii="Times New Roman" w:hAnsi="Times New Roman"/>
          <w:sz w:val="28"/>
          <w:szCs w:val="28"/>
        </w:rPr>
        <w:t xml:space="preserve"> Кт 60.</w:t>
      </w:r>
      <w:r w:rsidRPr="004335EA">
        <w:rPr>
          <w:rFonts w:ascii="Times New Roman" w:hAnsi="Times New Roman"/>
          <w:sz w:val="28"/>
          <w:szCs w:val="28"/>
        </w:rPr>
        <w:t>1 «Расчеты с поставщиками и подрядчиками (в рублях)»</w:t>
      </w:r>
      <w:r>
        <w:rPr>
          <w:rFonts w:ascii="Times New Roman" w:hAnsi="Times New Roman"/>
          <w:sz w:val="28"/>
          <w:szCs w:val="28"/>
        </w:rPr>
        <w:t xml:space="preserve">  </w:t>
      </w:r>
      <w:r w:rsidRPr="003747EA">
        <w:rPr>
          <w:rFonts w:ascii="Times New Roman" w:hAnsi="Times New Roman"/>
          <w:sz w:val="28"/>
          <w:szCs w:val="28"/>
        </w:rPr>
        <w:t>–</w:t>
      </w:r>
      <w:r>
        <w:rPr>
          <w:rFonts w:ascii="Times New Roman" w:hAnsi="Times New Roman"/>
          <w:sz w:val="28"/>
          <w:szCs w:val="28"/>
        </w:rPr>
        <w:t xml:space="preserve"> п</w:t>
      </w:r>
      <w:r w:rsidR="000A5515" w:rsidRPr="004335EA">
        <w:rPr>
          <w:rFonts w:ascii="Times New Roman" w:hAnsi="Times New Roman"/>
          <w:sz w:val="28"/>
          <w:szCs w:val="28"/>
        </w:rPr>
        <w:t>олучена и оприходована смола в количестве 60</w:t>
      </w:r>
      <w:r w:rsidR="00F273B7" w:rsidRPr="004335EA">
        <w:rPr>
          <w:rFonts w:ascii="Times New Roman" w:hAnsi="Times New Roman"/>
          <w:sz w:val="28"/>
          <w:szCs w:val="28"/>
        </w:rPr>
        <w:t>0</w:t>
      </w:r>
      <w:r w:rsidR="000A5515" w:rsidRPr="004335EA">
        <w:rPr>
          <w:rFonts w:ascii="Times New Roman" w:hAnsi="Times New Roman"/>
          <w:sz w:val="28"/>
          <w:szCs w:val="28"/>
        </w:rPr>
        <w:t xml:space="preserve"> кг на сумму 61525 руб. 42 коп.</w:t>
      </w:r>
    </w:p>
    <w:p w:rsidR="000A5515" w:rsidRDefault="004335EA" w:rsidP="000E41BF">
      <w:pPr>
        <w:widowControl w:val="0"/>
        <w:numPr>
          <w:ilvl w:val="0"/>
          <w:numId w:val="9"/>
        </w:numPr>
        <w:shd w:val="clear" w:color="000000" w:fill="FFFFFF"/>
        <w:spacing w:after="0" w:line="360" w:lineRule="auto"/>
        <w:jc w:val="both"/>
        <w:rPr>
          <w:rFonts w:ascii="Times New Roman" w:hAnsi="Times New Roman"/>
          <w:sz w:val="28"/>
          <w:szCs w:val="28"/>
        </w:rPr>
      </w:pPr>
      <w:r>
        <w:rPr>
          <w:rFonts w:ascii="Times New Roman" w:hAnsi="Times New Roman"/>
          <w:sz w:val="28"/>
          <w:szCs w:val="28"/>
        </w:rPr>
        <w:t>Дт 19.</w:t>
      </w:r>
      <w:r w:rsidRPr="003747EA">
        <w:rPr>
          <w:rFonts w:ascii="Times New Roman" w:hAnsi="Times New Roman"/>
          <w:sz w:val="28"/>
          <w:szCs w:val="28"/>
        </w:rPr>
        <w:t>3 «НДС по приобретенным материально-производственным запасам»</w:t>
      </w:r>
      <w:r>
        <w:rPr>
          <w:rFonts w:ascii="Times New Roman" w:hAnsi="Times New Roman"/>
          <w:sz w:val="28"/>
          <w:szCs w:val="28"/>
        </w:rPr>
        <w:t xml:space="preserve"> Кт 60.</w:t>
      </w:r>
      <w:r w:rsidRPr="004335EA">
        <w:rPr>
          <w:rFonts w:ascii="Times New Roman" w:hAnsi="Times New Roman"/>
          <w:sz w:val="28"/>
          <w:szCs w:val="28"/>
        </w:rPr>
        <w:t xml:space="preserve">1 «Расчеты с поставщиками и подрядчиками (в рублях)» </w:t>
      </w:r>
      <w:r w:rsidRPr="003747EA">
        <w:rPr>
          <w:rFonts w:ascii="Times New Roman" w:hAnsi="Times New Roman"/>
          <w:sz w:val="28"/>
          <w:szCs w:val="28"/>
        </w:rPr>
        <w:t>–</w:t>
      </w:r>
      <w:r>
        <w:rPr>
          <w:rFonts w:ascii="Times New Roman" w:hAnsi="Times New Roman"/>
          <w:sz w:val="28"/>
          <w:szCs w:val="28"/>
        </w:rPr>
        <w:t xml:space="preserve"> </w:t>
      </w:r>
      <w:r w:rsidR="000A5515" w:rsidRPr="004335EA">
        <w:rPr>
          <w:rFonts w:ascii="Times New Roman" w:hAnsi="Times New Roman"/>
          <w:sz w:val="28"/>
          <w:szCs w:val="28"/>
        </w:rPr>
        <w:t>Начислен НДС по приобретенным ценностям на сумму 11074 руб. 58 коп.</w:t>
      </w:r>
    </w:p>
    <w:p w:rsidR="000A5515" w:rsidRDefault="004335EA" w:rsidP="000E41BF">
      <w:pPr>
        <w:widowControl w:val="0"/>
        <w:numPr>
          <w:ilvl w:val="0"/>
          <w:numId w:val="9"/>
        </w:numPr>
        <w:shd w:val="clear" w:color="000000" w:fill="FFFFFF"/>
        <w:spacing w:after="0" w:line="360" w:lineRule="auto"/>
        <w:jc w:val="both"/>
        <w:rPr>
          <w:rFonts w:ascii="Times New Roman" w:hAnsi="Times New Roman"/>
          <w:sz w:val="28"/>
          <w:szCs w:val="28"/>
        </w:rPr>
      </w:pPr>
      <w:r>
        <w:rPr>
          <w:rFonts w:ascii="Times New Roman" w:hAnsi="Times New Roman"/>
          <w:sz w:val="28"/>
          <w:szCs w:val="28"/>
        </w:rPr>
        <w:t>Дт 60.</w:t>
      </w:r>
      <w:r w:rsidRPr="003747EA">
        <w:rPr>
          <w:rFonts w:ascii="Times New Roman" w:hAnsi="Times New Roman"/>
          <w:sz w:val="28"/>
          <w:szCs w:val="28"/>
        </w:rPr>
        <w:t>1 «Расчеты с поставщиками и подрядчиками (в рублях)»</w:t>
      </w:r>
      <w:r>
        <w:rPr>
          <w:rFonts w:ascii="Times New Roman" w:hAnsi="Times New Roman"/>
          <w:sz w:val="28"/>
          <w:szCs w:val="28"/>
        </w:rPr>
        <w:t xml:space="preserve"> К</w:t>
      </w:r>
      <w:r w:rsidRPr="004335EA">
        <w:rPr>
          <w:rFonts w:ascii="Times New Roman" w:hAnsi="Times New Roman"/>
          <w:sz w:val="28"/>
          <w:szCs w:val="28"/>
        </w:rPr>
        <w:t>т 51 «Расчетные счета»</w:t>
      </w:r>
      <w:r>
        <w:rPr>
          <w:rFonts w:ascii="Times New Roman" w:hAnsi="Times New Roman"/>
          <w:sz w:val="28"/>
          <w:szCs w:val="28"/>
        </w:rPr>
        <w:t xml:space="preserve"> </w:t>
      </w:r>
      <w:r w:rsidRPr="003747EA">
        <w:rPr>
          <w:rFonts w:ascii="Times New Roman" w:hAnsi="Times New Roman"/>
          <w:sz w:val="28"/>
          <w:szCs w:val="28"/>
        </w:rPr>
        <w:t>–</w:t>
      </w:r>
      <w:r>
        <w:rPr>
          <w:rFonts w:ascii="Times New Roman" w:hAnsi="Times New Roman"/>
          <w:sz w:val="28"/>
          <w:szCs w:val="28"/>
        </w:rPr>
        <w:t xml:space="preserve"> п</w:t>
      </w:r>
      <w:r w:rsidR="000A5515" w:rsidRPr="004335EA">
        <w:rPr>
          <w:rFonts w:ascii="Times New Roman" w:hAnsi="Times New Roman"/>
          <w:sz w:val="28"/>
          <w:szCs w:val="28"/>
        </w:rPr>
        <w:t>роизведена оплата поставщику на сумму 72600 руб.</w:t>
      </w:r>
    </w:p>
    <w:p w:rsidR="000A5515" w:rsidRDefault="004335EA" w:rsidP="000E41BF">
      <w:pPr>
        <w:widowControl w:val="0"/>
        <w:numPr>
          <w:ilvl w:val="0"/>
          <w:numId w:val="9"/>
        </w:numPr>
        <w:shd w:val="clear" w:color="000000" w:fill="FFFFFF"/>
        <w:spacing w:after="0" w:line="360" w:lineRule="auto"/>
        <w:jc w:val="both"/>
        <w:rPr>
          <w:rFonts w:ascii="Times New Roman" w:hAnsi="Times New Roman"/>
          <w:sz w:val="28"/>
          <w:szCs w:val="28"/>
        </w:rPr>
      </w:pPr>
      <w:r>
        <w:rPr>
          <w:rFonts w:ascii="Times New Roman" w:hAnsi="Times New Roman"/>
          <w:sz w:val="28"/>
          <w:szCs w:val="28"/>
        </w:rPr>
        <w:t>Д</w:t>
      </w:r>
      <w:r w:rsidRPr="003747EA">
        <w:rPr>
          <w:rFonts w:ascii="Times New Roman" w:hAnsi="Times New Roman"/>
          <w:sz w:val="28"/>
          <w:szCs w:val="28"/>
        </w:rPr>
        <w:t>т 68</w:t>
      </w:r>
      <w:r>
        <w:rPr>
          <w:rFonts w:ascii="Times New Roman" w:hAnsi="Times New Roman"/>
          <w:sz w:val="28"/>
          <w:szCs w:val="28"/>
        </w:rPr>
        <w:t>.</w:t>
      </w:r>
      <w:r w:rsidRPr="003747EA">
        <w:rPr>
          <w:rFonts w:ascii="Times New Roman" w:hAnsi="Times New Roman"/>
          <w:sz w:val="28"/>
          <w:szCs w:val="28"/>
        </w:rPr>
        <w:t>2 «НДС»</w:t>
      </w:r>
      <w:r>
        <w:rPr>
          <w:rFonts w:ascii="Times New Roman" w:hAnsi="Times New Roman"/>
          <w:sz w:val="28"/>
          <w:szCs w:val="28"/>
        </w:rPr>
        <w:t xml:space="preserve"> Кт 19.</w:t>
      </w:r>
      <w:r w:rsidRPr="004335EA">
        <w:rPr>
          <w:rFonts w:ascii="Times New Roman" w:hAnsi="Times New Roman"/>
          <w:sz w:val="28"/>
          <w:szCs w:val="28"/>
        </w:rPr>
        <w:t xml:space="preserve">3 «НДС по приобретенным материально-производственным запасам» </w:t>
      </w:r>
      <w:r w:rsidRPr="003747EA">
        <w:rPr>
          <w:rFonts w:ascii="Times New Roman" w:hAnsi="Times New Roman"/>
          <w:sz w:val="28"/>
          <w:szCs w:val="28"/>
        </w:rPr>
        <w:t>–</w:t>
      </w:r>
      <w:r>
        <w:rPr>
          <w:rFonts w:ascii="Times New Roman" w:hAnsi="Times New Roman"/>
          <w:sz w:val="28"/>
          <w:szCs w:val="28"/>
        </w:rPr>
        <w:t xml:space="preserve"> п</w:t>
      </w:r>
      <w:r w:rsidR="000A5515" w:rsidRPr="004335EA">
        <w:rPr>
          <w:rFonts w:ascii="Times New Roman" w:hAnsi="Times New Roman"/>
          <w:sz w:val="28"/>
          <w:szCs w:val="28"/>
        </w:rPr>
        <w:t>ринят НДС к вычету на сумму 11074 руб. 58 коп.</w:t>
      </w:r>
    </w:p>
    <w:p w:rsidR="000A5515" w:rsidRDefault="004335EA" w:rsidP="000E41BF">
      <w:pPr>
        <w:widowControl w:val="0"/>
        <w:numPr>
          <w:ilvl w:val="0"/>
          <w:numId w:val="9"/>
        </w:numPr>
        <w:shd w:val="clear" w:color="000000" w:fill="FFFFFF"/>
        <w:spacing w:after="0" w:line="360" w:lineRule="auto"/>
        <w:jc w:val="both"/>
        <w:rPr>
          <w:rFonts w:ascii="Times New Roman" w:hAnsi="Times New Roman"/>
          <w:sz w:val="28"/>
          <w:szCs w:val="28"/>
        </w:rPr>
      </w:pPr>
      <w:r>
        <w:rPr>
          <w:rFonts w:ascii="Times New Roman" w:hAnsi="Times New Roman"/>
          <w:sz w:val="28"/>
          <w:szCs w:val="28"/>
        </w:rPr>
        <w:t>Д</w:t>
      </w:r>
      <w:r w:rsidRPr="003747EA">
        <w:rPr>
          <w:rFonts w:ascii="Times New Roman" w:hAnsi="Times New Roman"/>
          <w:sz w:val="28"/>
          <w:szCs w:val="28"/>
        </w:rPr>
        <w:t>т 94 «Недостачи и потери о порчи ценностей»</w:t>
      </w:r>
      <w:r>
        <w:rPr>
          <w:rFonts w:ascii="Times New Roman" w:hAnsi="Times New Roman"/>
          <w:sz w:val="28"/>
          <w:szCs w:val="28"/>
        </w:rPr>
        <w:t xml:space="preserve"> К</w:t>
      </w:r>
      <w:r w:rsidRPr="004335EA">
        <w:rPr>
          <w:rFonts w:ascii="Times New Roman" w:hAnsi="Times New Roman"/>
          <w:sz w:val="28"/>
          <w:szCs w:val="28"/>
        </w:rPr>
        <w:t xml:space="preserve">т </w:t>
      </w:r>
      <w:r>
        <w:rPr>
          <w:rFonts w:ascii="Times New Roman" w:hAnsi="Times New Roman"/>
          <w:sz w:val="28"/>
          <w:szCs w:val="28"/>
        </w:rPr>
        <w:t>41.</w:t>
      </w:r>
      <w:r w:rsidRPr="004335EA">
        <w:rPr>
          <w:rFonts w:ascii="Times New Roman" w:hAnsi="Times New Roman"/>
          <w:sz w:val="28"/>
          <w:szCs w:val="28"/>
        </w:rPr>
        <w:t>4 «Покупные изделия»</w:t>
      </w:r>
      <w:r>
        <w:rPr>
          <w:rFonts w:ascii="Times New Roman" w:hAnsi="Times New Roman"/>
          <w:sz w:val="28"/>
          <w:szCs w:val="28"/>
        </w:rPr>
        <w:t xml:space="preserve"> </w:t>
      </w:r>
      <w:r w:rsidRPr="003747EA">
        <w:rPr>
          <w:rFonts w:ascii="Times New Roman" w:hAnsi="Times New Roman"/>
          <w:sz w:val="28"/>
          <w:szCs w:val="28"/>
        </w:rPr>
        <w:t>–</w:t>
      </w:r>
      <w:r>
        <w:rPr>
          <w:rFonts w:ascii="Times New Roman" w:hAnsi="Times New Roman"/>
          <w:sz w:val="28"/>
          <w:szCs w:val="28"/>
        </w:rPr>
        <w:t xml:space="preserve"> в</w:t>
      </w:r>
      <w:r w:rsidR="000A5515" w:rsidRPr="004335EA">
        <w:rPr>
          <w:rFonts w:ascii="Times New Roman" w:hAnsi="Times New Roman"/>
          <w:sz w:val="28"/>
          <w:szCs w:val="28"/>
        </w:rPr>
        <w:t>ыявлена недостача в количестве 5 кг</w:t>
      </w:r>
      <w:r w:rsidR="00A73498" w:rsidRPr="004335EA">
        <w:rPr>
          <w:rFonts w:ascii="Times New Roman" w:hAnsi="Times New Roman"/>
          <w:sz w:val="28"/>
          <w:szCs w:val="28"/>
        </w:rPr>
        <w:t xml:space="preserve"> в сумме 605 руб.</w:t>
      </w:r>
    </w:p>
    <w:p w:rsidR="000A5515" w:rsidRPr="004335EA" w:rsidRDefault="004335EA" w:rsidP="000E41BF">
      <w:pPr>
        <w:widowControl w:val="0"/>
        <w:numPr>
          <w:ilvl w:val="0"/>
          <w:numId w:val="9"/>
        </w:numPr>
        <w:shd w:val="clear" w:color="000000" w:fill="FFFFFF"/>
        <w:spacing w:after="0" w:line="360" w:lineRule="auto"/>
        <w:jc w:val="both"/>
        <w:rPr>
          <w:rFonts w:ascii="Times New Roman" w:hAnsi="Times New Roman"/>
          <w:sz w:val="28"/>
          <w:szCs w:val="28"/>
        </w:rPr>
      </w:pPr>
      <w:r>
        <w:rPr>
          <w:rFonts w:ascii="Times New Roman" w:hAnsi="Times New Roman"/>
          <w:sz w:val="28"/>
          <w:szCs w:val="28"/>
        </w:rPr>
        <w:t>Д</w:t>
      </w:r>
      <w:r w:rsidRPr="003747EA">
        <w:rPr>
          <w:rFonts w:ascii="Times New Roman" w:hAnsi="Times New Roman"/>
          <w:sz w:val="28"/>
          <w:szCs w:val="28"/>
        </w:rPr>
        <w:t>т 73 «Расчеты с персоналом по прочим операциям»</w:t>
      </w:r>
      <w:r>
        <w:rPr>
          <w:rFonts w:ascii="Times New Roman" w:hAnsi="Times New Roman"/>
          <w:sz w:val="28"/>
          <w:szCs w:val="28"/>
        </w:rPr>
        <w:t xml:space="preserve"> К</w:t>
      </w:r>
      <w:r w:rsidRPr="004335EA">
        <w:rPr>
          <w:rFonts w:ascii="Times New Roman" w:hAnsi="Times New Roman"/>
          <w:sz w:val="28"/>
          <w:szCs w:val="28"/>
        </w:rPr>
        <w:t>т 94 «Недостачи и потери от порчи ценностей»</w:t>
      </w:r>
      <w:r>
        <w:rPr>
          <w:rFonts w:ascii="Times New Roman" w:hAnsi="Times New Roman"/>
          <w:sz w:val="28"/>
          <w:szCs w:val="28"/>
        </w:rPr>
        <w:t xml:space="preserve"> </w:t>
      </w:r>
      <w:r w:rsidRPr="003747EA">
        <w:rPr>
          <w:rFonts w:ascii="Times New Roman" w:hAnsi="Times New Roman"/>
          <w:sz w:val="28"/>
          <w:szCs w:val="28"/>
        </w:rPr>
        <w:t>–</w:t>
      </w:r>
      <w:r>
        <w:rPr>
          <w:rFonts w:ascii="Times New Roman" w:hAnsi="Times New Roman"/>
          <w:sz w:val="28"/>
          <w:szCs w:val="28"/>
        </w:rPr>
        <w:t xml:space="preserve"> н</w:t>
      </w:r>
      <w:r w:rsidR="000A5515" w:rsidRPr="004335EA">
        <w:rPr>
          <w:rFonts w:ascii="Times New Roman" w:hAnsi="Times New Roman"/>
          <w:sz w:val="28"/>
          <w:szCs w:val="28"/>
        </w:rPr>
        <w:t>едостача отнесена на виновное лицо в сумме 605 руб.</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Возмещение ущерба виновным лицом </w:t>
      </w:r>
      <w:proofErr w:type="spellStart"/>
      <w:r w:rsidR="00DF345F" w:rsidRPr="003747EA">
        <w:rPr>
          <w:rFonts w:ascii="Times New Roman" w:hAnsi="Times New Roman"/>
          <w:sz w:val="28"/>
          <w:szCs w:val="28"/>
        </w:rPr>
        <w:t>Литягиным</w:t>
      </w:r>
      <w:proofErr w:type="spellEnd"/>
      <w:r w:rsidR="00DF345F" w:rsidRPr="003747EA">
        <w:rPr>
          <w:rFonts w:ascii="Times New Roman" w:hAnsi="Times New Roman"/>
          <w:sz w:val="28"/>
          <w:szCs w:val="28"/>
        </w:rPr>
        <w:t xml:space="preserve"> Д.П.</w:t>
      </w:r>
      <w:r w:rsidR="003747EA" w:rsidRPr="003747EA">
        <w:rPr>
          <w:rFonts w:ascii="Times New Roman" w:hAnsi="Times New Roman"/>
          <w:sz w:val="28"/>
          <w:szCs w:val="28"/>
        </w:rPr>
        <w:t xml:space="preserve"> </w:t>
      </w:r>
      <w:r w:rsidR="00A73498" w:rsidRPr="003747EA">
        <w:rPr>
          <w:rFonts w:ascii="Times New Roman" w:hAnsi="Times New Roman"/>
          <w:sz w:val="28"/>
          <w:szCs w:val="28"/>
        </w:rPr>
        <w:t xml:space="preserve">было произведено </w:t>
      </w:r>
      <w:r w:rsidRPr="003747EA">
        <w:rPr>
          <w:rFonts w:ascii="Times New Roman" w:hAnsi="Times New Roman"/>
          <w:sz w:val="28"/>
          <w:szCs w:val="28"/>
        </w:rPr>
        <w:t>путем удержания суммы из заработной платы</w:t>
      </w:r>
      <w:r w:rsidR="00A73498" w:rsidRPr="003747EA">
        <w:rPr>
          <w:rFonts w:ascii="Times New Roman" w:hAnsi="Times New Roman"/>
          <w:sz w:val="28"/>
          <w:szCs w:val="28"/>
        </w:rPr>
        <w:t xml:space="preserve"> 605 руб.:</w:t>
      </w:r>
    </w:p>
    <w:p w:rsidR="000A5515" w:rsidRPr="003747EA" w:rsidRDefault="004335EA" w:rsidP="004335EA">
      <w:pPr>
        <w:widowControl w:val="0"/>
        <w:shd w:val="clear" w:color="000000" w:fill="FFFFFF"/>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Д</w:t>
      </w:r>
      <w:r w:rsidR="000A5515" w:rsidRPr="003747EA">
        <w:rPr>
          <w:rFonts w:ascii="Times New Roman" w:hAnsi="Times New Roman"/>
          <w:sz w:val="28"/>
          <w:szCs w:val="28"/>
        </w:rPr>
        <w:t>т 70 «Расчеты с персоналом по оплате труда»</w:t>
      </w:r>
      <w:r>
        <w:rPr>
          <w:rFonts w:ascii="Times New Roman" w:hAnsi="Times New Roman"/>
          <w:sz w:val="28"/>
          <w:szCs w:val="28"/>
        </w:rPr>
        <w:t xml:space="preserve"> К</w:t>
      </w:r>
      <w:r w:rsidR="000A5515" w:rsidRPr="003747EA">
        <w:rPr>
          <w:rFonts w:ascii="Times New Roman" w:hAnsi="Times New Roman"/>
          <w:sz w:val="28"/>
          <w:szCs w:val="28"/>
        </w:rPr>
        <w:t>т 73 «Расчеты с персоналом по прочим операциям»</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В соответствии со ст. 248 Трудового Кодекса РФ из заработной платы виновного лица можно удерживать сумму недос</w:t>
      </w:r>
      <w:r w:rsidR="00A73498" w:rsidRPr="003747EA">
        <w:rPr>
          <w:rFonts w:ascii="Times New Roman" w:hAnsi="Times New Roman"/>
          <w:sz w:val="28"/>
          <w:szCs w:val="28"/>
        </w:rPr>
        <w:t xml:space="preserve">тачи только </w:t>
      </w:r>
      <w:r w:rsidRPr="003747EA">
        <w:rPr>
          <w:rFonts w:ascii="Times New Roman" w:hAnsi="Times New Roman"/>
          <w:sz w:val="28"/>
          <w:szCs w:val="28"/>
        </w:rPr>
        <w:t>при наличии письменного согл</w:t>
      </w:r>
      <w:r w:rsidR="00A73498" w:rsidRPr="003747EA">
        <w:rPr>
          <w:rFonts w:ascii="Times New Roman" w:hAnsi="Times New Roman"/>
          <w:sz w:val="28"/>
          <w:szCs w:val="28"/>
        </w:rPr>
        <w:t xml:space="preserve">асия работника на это удержание или </w:t>
      </w:r>
      <w:r w:rsidRPr="003747EA">
        <w:rPr>
          <w:rFonts w:ascii="Times New Roman" w:hAnsi="Times New Roman"/>
          <w:sz w:val="28"/>
          <w:szCs w:val="28"/>
        </w:rPr>
        <w:t>по решению суда</w:t>
      </w:r>
      <w:r w:rsidR="00A73498" w:rsidRPr="003747EA">
        <w:rPr>
          <w:rFonts w:ascii="Times New Roman" w:hAnsi="Times New Roman"/>
          <w:sz w:val="28"/>
          <w:szCs w:val="28"/>
        </w:rPr>
        <w:t>.</w:t>
      </w:r>
    </w:p>
    <w:p w:rsidR="000A5515" w:rsidRPr="003747EA" w:rsidRDefault="00DF345F" w:rsidP="003747EA">
      <w:pPr>
        <w:widowControl w:val="0"/>
        <w:shd w:val="clear" w:color="000000" w:fill="FFFFFF"/>
        <w:spacing w:after="0" w:line="360" w:lineRule="auto"/>
        <w:ind w:firstLine="709"/>
        <w:jc w:val="both"/>
        <w:rPr>
          <w:rFonts w:ascii="Times New Roman" w:hAnsi="Times New Roman"/>
          <w:sz w:val="28"/>
          <w:szCs w:val="28"/>
        </w:rPr>
      </w:pPr>
      <w:proofErr w:type="spellStart"/>
      <w:r w:rsidRPr="003747EA">
        <w:rPr>
          <w:rFonts w:ascii="Times New Roman" w:hAnsi="Times New Roman"/>
          <w:sz w:val="28"/>
          <w:szCs w:val="28"/>
        </w:rPr>
        <w:t>Литягин</w:t>
      </w:r>
      <w:proofErr w:type="spellEnd"/>
      <w:r w:rsidRPr="003747EA">
        <w:rPr>
          <w:rFonts w:ascii="Times New Roman" w:hAnsi="Times New Roman"/>
          <w:sz w:val="28"/>
          <w:szCs w:val="28"/>
        </w:rPr>
        <w:t xml:space="preserve"> Д.П.</w:t>
      </w:r>
      <w:r w:rsidR="000A5515" w:rsidRPr="003747EA">
        <w:rPr>
          <w:rFonts w:ascii="Times New Roman" w:hAnsi="Times New Roman"/>
          <w:sz w:val="28"/>
          <w:szCs w:val="28"/>
        </w:rPr>
        <w:t>, допустивший розлив смолы, дал письменное согласие на удержание суммы недостачи из заработной платы.</w:t>
      </w:r>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Оформленные документы на приемку товаров являются основанием для расчетов с поставщиками и их данные не могут быть пересмотрены после </w:t>
      </w:r>
      <w:r w:rsidRPr="003747EA">
        <w:rPr>
          <w:rFonts w:ascii="Times New Roman" w:hAnsi="Times New Roman"/>
          <w:sz w:val="28"/>
          <w:szCs w:val="28"/>
        </w:rPr>
        <w:lastRenderedPageBreak/>
        <w:t>приемки товаров в организации (за исключением потерь товаров от естественной убыли и боя при транспортировке). Поступающие товары приходуются в день окончания их приемки по фактическому количеству и сумме.</w:t>
      </w:r>
    </w:p>
    <w:p w:rsidR="000A5515" w:rsidRPr="004335EA" w:rsidRDefault="004335EA" w:rsidP="004335EA">
      <w:pPr>
        <w:widowControl w:val="0"/>
        <w:shd w:val="clear" w:color="000000" w:fill="FFFFFF"/>
        <w:spacing w:after="0" w:line="360" w:lineRule="auto"/>
        <w:ind w:firstLine="709"/>
        <w:jc w:val="both"/>
        <w:rPr>
          <w:rFonts w:ascii="Times New Roman" w:hAnsi="Times New Roman"/>
          <w:bCs/>
          <w:sz w:val="28"/>
          <w:szCs w:val="28"/>
        </w:rPr>
      </w:pPr>
      <w:proofErr w:type="gramStart"/>
      <w:r>
        <w:rPr>
          <w:rFonts w:ascii="Times New Roman" w:hAnsi="Times New Roman"/>
          <w:bCs/>
          <w:sz w:val="28"/>
          <w:szCs w:val="28"/>
        </w:rPr>
        <w:t xml:space="preserve">Пример: </w:t>
      </w:r>
      <w:r w:rsidR="000A5515" w:rsidRPr="003747EA">
        <w:rPr>
          <w:rFonts w:ascii="Times New Roman" w:hAnsi="Times New Roman"/>
          <w:sz w:val="28"/>
          <w:szCs w:val="28"/>
        </w:rPr>
        <w:t>07 сентября 201</w:t>
      </w:r>
      <w:r>
        <w:rPr>
          <w:rFonts w:ascii="Times New Roman" w:hAnsi="Times New Roman"/>
          <w:sz w:val="28"/>
          <w:szCs w:val="28"/>
        </w:rPr>
        <w:t>4</w:t>
      </w:r>
      <w:r w:rsidR="000A5515" w:rsidRPr="003747EA">
        <w:rPr>
          <w:rFonts w:ascii="Times New Roman" w:hAnsi="Times New Roman"/>
          <w:sz w:val="28"/>
          <w:szCs w:val="28"/>
        </w:rPr>
        <w:t xml:space="preserve"> года транспортная компания ООО «Деловые Линии» привезла на склад </w:t>
      </w:r>
      <w:r w:rsidR="00A73498" w:rsidRPr="003747EA">
        <w:rPr>
          <w:rFonts w:ascii="Times New Roman" w:hAnsi="Times New Roman"/>
          <w:sz w:val="28"/>
          <w:szCs w:val="28"/>
        </w:rPr>
        <w:t xml:space="preserve">ООО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000A5515" w:rsidRPr="003747EA">
        <w:rPr>
          <w:rFonts w:ascii="Times New Roman" w:hAnsi="Times New Roman"/>
          <w:sz w:val="28"/>
          <w:szCs w:val="28"/>
        </w:rPr>
        <w:t xml:space="preserve"> груз от ЗАО «Оргстекло» в количестве 1 место на сумму 28165 рублей 14 копеек</w:t>
      </w:r>
      <w:r w:rsidR="00557C5B" w:rsidRPr="003747EA">
        <w:rPr>
          <w:rFonts w:ascii="Times New Roman" w:hAnsi="Times New Roman"/>
          <w:sz w:val="28"/>
          <w:szCs w:val="28"/>
        </w:rPr>
        <w:t xml:space="preserve"> (без НДС)</w:t>
      </w:r>
      <w:r w:rsidR="000A5515" w:rsidRPr="003747EA">
        <w:rPr>
          <w:rFonts w:ascii="Times New Roman" w:hAnsi="Times New Roman"/>
          <w:sz w:val="28"/>
          <w:szCs w:val="28"/>
        </w:rPr>
        <w:t xml:space="preserve">, что подтверждают следующие документы: товарная </w:t>
      </w:r>
      <w:r w:rsidR="00DF345F" w:rsidRPr="003747EA">
        <w:rPr>
          <w:rFonts w:ascii="Times New Roman" w:hAnsi="Times New Roman"/>
          <w:sz w:val="28"/>
          <w:szCs w:val="28"/>
        </w:rPr>
        <w:t>накладная и счет-фактура №6124</w:t>
      </w:r>
      <w:r w:rsidR="00794A72" w:rsidRPr="003747EA">
        <w:rPr>
          <w:rFonts w:ascii="Times New Roman" w:hAnsi="Times New Roman"/>
          <w:sz w:val="28"/>
          <w:szCs w:val="28"/>
        </w:rPr>
        <w:t xml:space="preserve"> от 03 сентября 201</w:t>
      </w:r>
      <w:r>
        <w:rPr>
          <w:rFonts w:ascii="Times New Roman" w:hAnsi="Times New Roman"/>
          <w:sz w:val="28"/>
          <w:szCs w:val="28"/>
        </w:rPr>
        <w:t>4</w:t>
      </w:r>
      <w:r w:rsidR="00557C5B" w:rsidRPr="003747EA">
        <w:rPr>
          <w:rFonts w:ascii="Times New Roman" w:hAnsi="Times New Roman"/>
          <w:sz w:val="28"/>
          <w:szCs w:val="28"/>
        </w:rPr>
        <w:t xml:space="preserve"> г</w:t>
      </w:r>
      <w:r w:rsidR="00794A72" w:rsidRPr="003747EA">
        <w:rPr>
          <w:rFonts w:ascii="Times New Roman" w:hAnsi="Times New Roman"/>
          <w:sz w:val="28"/>
          <w:szCs w:val="28"/>
        </w:rPr>
        <w:t>.</w:t>
      </w:r>
      <w:r w:rsidR="00557C5B" w:rsidRPr="003747EA">
        <w:rPr>
          <w:rFonts w:ascii="Times New Roman" w:hAnsi="Times New Roman"/>
          <w:sz w:val="28"/>
          <w:szCs w:val="28"/>
        </w:rPr>
        <w:t xml:space="preserve"> Стоимость транспортных услуг составляет 2486 руб. с учетом НДС.</w:t>
      </w:r>
      <w:proofErr w:type="gramEnd"/>
    </w:p>
    <w:p w:rsidR="000A5515" w:rsidRPr="003747EA" w:rsidRDefault="000A5515"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Работник склада сверяет данные документов с фактически пришедшим товаром. При полном соответствии фактически пришедшего товара с документами, </w:t>
      </w:r>
      <w:r w:rsidR="00A73498" w:rsidRPr="003747EA">
        <w:rPr>
          <w:rFonts w:ascii="Times New Roman" w:hAnsi="Times New Roman"/>
          <w:sz w:val="28"/>
          <w:szCs w:val="28"/>
        </w:rPr>
        <w:t>уполномоченное лиц</w:t>
      </w:r>
      <w:proofErr w:type="gramStart"/>
      <w:r w:rsidR="00A73498" w:rsidRPr="003747EA">
        <w:rPr>
          <w:rFonts w:ascii="Times New Roman" w:hAnsi="Times New Roman"/>
          <w:sz w:val="28"/>
          <w:szCs w:val="28"/>
        </w:rPr>
        <w:t>о ООО</w:t>
      </w:r>
      <w:proofErr w:type="gramEnd"/>
      <w:r w:rsidR="00A73498" w:rsidRPr="003747EA">
        <w:rPr>
          <w:rFonts w:ascii="Times New Roman" w:hAnsi="Times New Roman"/>
          <w:sz w:val="28"/>
          <w:szCs w:val="28"/>
        </w:rPr>
        <w:t xml:space="preserve"> </w:t>
      </w:r>
      <w:r w:rsidR="00192308" w:rsidRPr="00192308">
        <w:rPr>
          <w:rFonts w:ascii="Times New Roman" w:hAnsi="Times New Roman"/>
          <w:sz w:val="28"/>
          <w:szCs w:val="28"/>
        </w:rPr>
        <w:t>«</w:t>
      </w:r>
      <w:proofErr w:type="spellStart"/>
      <w:r w:rsidR="00192308" w:rsidRPr="00192308">
        <w:rPr>
          <w:rFonts w:ascii="Times New Roman" w:hAnsi="Times New Roman"/>
          <w:sz w:val="28"/>
          <w:szCs w:val="28"/>
          <w:lang w:eastAsia="ru-RU"/>
        </w:rPr>
        <w:t>СтройОптТорг</w:t>
      </w:r>
      <w:proofErr w:type="spellEnd"/>
      <w:r w:rsidR="00192308" w:rsidRPr="00192308">
        <w:rPr>
          <w:rFonts w:ascii="Times New Roman" w:hAnsi="Times New Roman"/>
          <w:sz w:val="28"/>
          <w:szCs w:val="28"/>
        </w:rPr>
        <w:t>»</w:t>
      </w:r>
      <w:r w:rsidRPr="003747EA">
        <w:rPr>
          <w:rFonts w:ascii="Times New Roman" w:hAnsi="Times New Roman"/>
          <w:sz w:val="28"/>
          <w:szCs w:val="28"/>
        </w:rPr>
        <w:t xml:space="preserve"> подписывает акт оказания транспортных услуг с ООО «Деловыми Линии» и накладную на отправку товара.</w:t>
      </w:r>
    </w:p>
    <w:p w:rsidR="00794A72" w:rsidRPr="003747EA" w:rsidRDefault="00DD06D8" w:rsidP="003747EA">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Порядок отражения</w:t>
      </w:r>
      <w:r w:rsidR="000A5515" w:rsidRPr="003747EA">
        <w:rPr>
          <w:rFonts w:cs="Times New Roman"/>
          <w:color w:val="auto"/>
          <w:sz w:val="28"/>
          <w:szCs w:val="28"/>
          <w:lang w:val="ru-RU"/>
        </w:rPr>
        <w:t xml:space="preserve"> поступления тов</w:t>
      </w:r>
      <w:r w:rsidR="00A73498" w:rsidRPr="003747EA">
        <w:rPr>
          <w:rFonts w:cs="Times New Roman"/>
          <w:color w:val="auto"/>
          <w:sz w:val="28"/>
          <w:szCs w:val="28"/>
          <w:lang w:val="ru-RU"/>
        </w:rPr>
        <w:t>ара в бухгалтерском учете представле</w:t>
      </w:r>
      <w:r w:rsidRPr="003747EA">
        <w:rPr>
          <w:rFonts w:cs="Times New Roman"/>
          <w:color w:val="auto"/>
          <w:sz w:val="28"/>
          <w:szCs w:val="28"/>
          <w:lang w:val="ru-RU"/>
        </w:rPr>
        <w:t>н</w:t>
      </w:r>
      <w:r w:rsidR="000A5515" w:rsidRPr="003747EA">
        <w:rPr>
          <w:rFonts w:cs="Times New Roman"/>
          <w:color w:val="auto"/>
          <w:sz w:val="28"/>
          <w:szCs w:val="28"/>
          <w:lang w:val="ru-RU"/>
        </w:rPr>
        <w:t xml:space="preserve"> в </w:t>
      </w:r>
      <w:r w:rsidR="00A73498" w:rsidRPr="003747EA">
        <w:rPr>
          <w:rFonts w:cs="Times New Roman"/>
          <w:color w:val="auto"/>
          <w:sz w:val="28"/>
          <w:szCs w:val="28"/>
          <w:lang w:val="ru-RU"/>
        </w:rPr>
        <w:t>т</w:t>
      </w:r>
      <w:r w:rsidR="000A5515" w:rsidRPr="003747EA">
        <w:rPr>
          <w:rFonts w:cs="Times New Roman"/>
          <w:color w:val="auto"/>
          <w:sz w:val="28"/>
          <w:szCs w:val="28"/>
          <w:lang w:val="ru-RU"/>
        </w:rPr>
        <w:t>аблице</w:t>
      </w:r>
      <w:r w:rsidR="006A7B8F">
        <w:rPr>
          <w:rFonts w:cs="Times New Roman"/>
          <w:color w:val="auto"/>
          <w:sz w:val="28"/>
          <w:szCs w:val="28"/>
          <w:lang w:val="ru-RU"/>
        </w:rPr>
        <w:t xml:space="preserve"> </w:t>
      </w:r>
      <w:r w:rsidR="008B28C4" w:rsidRPr="003747EA">
        <w:rPr>
          <w:rFonts w:cs="Times New Roman"/>
          <w:color w:val="auto"/>
          <w:sz w:val="28"/>
          <w:szCs w:val="28"/>
          <w:lang w:val="ru-RU"/>
        </w:rPr>
        <w:t>2</w:t>
      </w:r>
      <w:r w:rsidR="00794A72" w:rsidRPr="003747EA">
        <w:rPr>
          <w:rFonts w:cs="Times New Roman"/>
          <w:color w:val="auto"/>
          <w:sz w:val="28"/>
          <w:szCs w:val="28"/>
          <w:lang w:val="ru-RU"/>
        </w:rPr>
        <w:t>.</w:t>
      </w:r>
    </w:p>
    <w:p w:rsidR="008B28C4" w:rsidRPr="003747EA" w:rsidRDefault="006A7B8F" w:rsidP="004335EA">
      <w:pPr>
        <w:pStyle w:val="af2"/>
        <w:suppressLineNumbers w:val="0"/>
        <w:shd w:val="clear" w:color="000000" w:fill="FFFFFF"/>
        <w:spacing w:line="360" w:lineRule="auto"/>
        <w:ind w:firstLine="709"/>
        <w:jc w:val="right"/>
        <w:rPr>
          <w:rFonts w:cs="Times New Roman"/>
          <w:color w:val="auto"/>
          <w:sz w:val="28"/>
          <w:szCs w:val="28"/>
          <w:lang w:val="ru-RU"/>
        </w:rPr>
      </w:pPr>
      <w:r>
        <w:rPr>
          <w:rFonts w:cs="Times New Roman"/>
          <w:color w:val="auto"/>
          <w:sz w:val="28"/>
          <w:szCs w:val="28"/>
          <w:lang w:val="ru-RU"/>
        </w:rPr>
        <w:t xml:space="preserve">Таблица </w:t>
      </w:r>
      <w:r w:rsidR="00A73498" w:rsidRPr="003747EA">
        <w:rPr>
          <w:rFonts w:cs="Times New Roman"/>
          <w:color w:val="auto"/>
          <w:sz w:val="28"/>
          <w:szCs w:val="28"/>
          <w:lang w:val="ru-RU"/>
        </w:rPr>
        <w:t>2</w:t>
      </w:r>
    </w:p>
    <w:p w:rsidR="000A5515" w:rsidRPr="003747EA" w:rsidRDefault="00DD06D8" w:rsidP="004335EA">
      <w:pPr>
        <w:widowControl w:val="0"/>
        <w:shd w:val="clear" w:color="000000" w:fill="FFFFFF"/>
        <w:autoSpaceDE w:val="0"/>
        <w:spacing w:after="0" w:line="360" w:lineRule="auto"/>
        <w:ind w:firstLine="709"/>
        <w:jc w:val="center"/>
        <w:rPr>
          <w:rFonts w:ascii="Times New Roman" w:hAnsi="Times New Roman"/>
          <w:sz w:val="28"/>
          <w:szCs w:val="28"/>
        </w:rPr>
      </w:pPr>
      <w:r w:rsidRPr="003747EA">
        <w:rPr>
          <w:rFonts w:ascii="Times New Roman" w:hAnsi="Times New Roman"/>
          <w:sz w:val="28"/>
          <w:szCs w:val="28"/>
        </w:rPr>
        <w:t xml:space="preserve">Отражение в бухгалтерском учете </w:t>
      </w:r>
      <w:r w:rsidR="002C19B2" w:rsidRPr="003747EA">
        <w:rPr>
          <w:rFonts w:ascii="Times New Roman" w:hAnsi="Times New Roman"/>
          <w:sz w:val="28"/>
          <w:szCs w:val="28"/>
        </w:rPr>
        <w:t>поступления</w:t>
      </w:r>
      <w:r w:rsidR="000A5515" w:rsidRPr="003747EA">
        <w:rPr>
          <w:rFonts w:ascii="Times New Roman" w:hAnsi="Times New Roman"/>
          <w:sz w:val="28"/>
          <w:szCs w:val="28"/>
        </w:rPr>
        <w:t xml:space="preserve"> товара</w:t>
      </w:r>
    </w:p>
    <w:tbl>
      <w:tblPr>
        <w:tblStyle w:val="ab"/>
        <w:tblW w:w="5000" w:type="pct"/>
        <w:tblLook w:val="04A0"/>
      </w:tblPr>
      <w:tblGrid>
        <w:gridCol w:w="659"/>
        <w:gridCol w:w="4607"/>
        <w:gridCol w:w="1275"/>
        <w:gridCol w:w="1275"/>
        <w:gridCol w:w="1755"/>
      </w:tblGrid>
      <w:tr w:rsidR="000A5515" w:rsidRPr="003747EA" w:rsidTr="004335EA">
        <w:tc>
          <w:tcPr>
            <w:tcW w:w="344" w:type="pct"/>
            <w:vAlign w:val="center"/>
          </w:tcPr>
          <w:p w:rsidR="000A5515" w:rsidRPr="003747EA" w:rsidRDefault="000A5515" w:rsidP="004335EA">
            <w:pPr>
              <w:pStyle w:val="af2"/>
              <w:suppressLineNumbers w:val="0"/>
              <w:shd w:val="clear" w:color="000000" w:fill="FFFFFF"/>
              <w:snapToGrid w:val="0"/>
              <w:spacing w:line="360" w:lineRule="auto"/>
              <w:jc w:val="center"/>
              <w:rPr>
                <w:rFonts w:cs="Times New Roman"/>
                <w:color w:val="auto"/>
                <w:sz w:val="20"/>
                <w:szCs w:val="28"/>
                <w:lang w:val="ru-RU"/>
              </w:rPr>
            </w:pPr>
            <w:r w:rsidRPr="003747EA">
              <w:rPr>
                <w:rFonts w:cs="Times New Roman"/>
                <w:color w:val="auto"/>
                <w:sz w:val="20"/>
                <w:szCs w:val="28"/>
                <w:lang w:val="ru-RU"/>
              </w:rPr>
              <w:t xml:space="preserve">№ </w:t>
            </w:r>
            <w:proofErr w:type="spellStart"/>
            <w:proofErr w:type="gramStart"/>
            <w:r w:rsidRPr="003747EA">
              <w:rPr>
                <w:rFonts w:cs="Times New Roman"/>
                <w:color w:val="auto"/>
                <w:sz w:val="20"/>
                <w:szCs w:val="28"/>
                <w:lang w:val="ru-RU"/>
              </w:rPr>
              <w:t>п</w:t>
            </w:r>
            <w:proofErr w:type="spellEnd"/>
            <w:proofErr w:type="gramEnd"/>
            <w:r w:rsidRPr="003747EA">
              <w:rPr>
                <w:rFonts w:cs="Times New Roman"/>
                <w:color w:val="auto"/>
                <w:sz w:val="20"/>
                <w:szCs w:val="28"/>
                <w:lang w:val="ru-RU"/>
              </w:rPr>
              <w:t>/</w:t>
            </w:r>
            <w:proofErr w:type="spellStart"/>
            <w:r w:rsidRPr="003747EA">
              <w:rPr>
                <w:rFonts w:cs="Times New Roman"/>
                <w:color w:val="auto"/>
                <w:sz w:val="20"/>
                <w:szCs w:val="28"/>
                <w:lang w:val="ru-RU"/>
              </w:rPr>
              <w:t>п</w:t>
            </w:r>
            <w:proofErr w:type="spellEnd"/>
          </w:p>
        </w:tc>
        <w:tc>
          <w:tcPr>
            <w:tcW w:w="2407" w:type="pct"/>
            <w:vAlign w:val="center"/>
          </w:tcPr>
          <w:p w:rsidR="000A5515" w:rsidRPr="003747EA" w:rsidRDefault="000A5515" w:rsidP="004335EA">
            <w:pPr>
              <w:pStyle w:val="af2"/>
              <w:suppressLineNumbers w:val="0"/>
              <w:shd w:val="clear" w:color="000000" w:fill="FFFFFF"/>
              <w:snapToGrid w:val="0"/>
              <w:spacing w:line="360" w:lineRule="auto"/>
              <w:jc w:val="center"/>
              <w:rPr>
                <w:rFonts w:cs="Times New Roman"/>
                <w:color w:val="auto"/>
                <w:sz w:val="20"/>
                <w:szCs w:val="28"/>
                <w:lang w:val="ru-RU"/>
              </w:rPr>
            </w:pPr>
            <w:r w:rsidRPr="003747EA">
              <w:rPr>
                <w:rFonts w:cs="Times New Roman"/>
                <w:color w:val="auto"/>
                <w:sz w:val="20"/>
                <w:szCs w:val="28"/>
                <w:lang w:val="ru-RU"/>
              </w:rPr>
              <w:t>Хозяйственная операция</w:t>
            </w:r>
          </w:p>
        </w:tc>
        <w:tc>
          <w:tcPr>
            <w:tcW w:w="666" w:type="pct"/>
            <w:vAlign w:val="center"/>
          </w:tcPr>
          <w:p w:rsidR="000A5515" w:rsidRPr="003747EA" w:rsidRDefault="000A5515" w:rsidP="004335EA">
            <w:pPr>
              <w:pStyle w:val="af2"/>
              <w:suppressLineNumbers w:val="0"/>
              <w:shd w:val="clear" w:color="000000" w:fill="FFFFFF"/>
              <w:snapToGrid w:val="0"/>
              <w:spacing w:line="360" w:lineRule="auto"/>
              <w:jc w:val="center"/>
              <w:rPr>
                <w:rFonts w:cs="Times New Roman"/>
                <w:color w:val="auto"/>
                <w:sz w:val="20"/>
                <w:szCs w:val="28"/>
                <w:lang w:val="ru-RU"/>
              </w:rPr>
            </w:pPr>
            <w:r w:rsidRPr="003747EA">
              <w:rPr>
                <w:rFonts w:cs="Times New Roman"/>
                <w:color w:val="auto"/>
                <w:sz w:val="20"/>
                <w:szCs w:val="28"/>
                <w:lang w:val="ru-RU"/>
              </w:rPr>
              <w:t>Дебет</w:t>
            </w:r>
          </w:p>
        </w:tc>
        <w:tc>
          <w:tcPr>
            <w:tcW w:w="666" w:type="pct"/>
            <w:vAlign w:val="center"/>
          </w:tcPr>
          <w:p w:rsidR="000A5515" w:rsidRPr="003747EA" w:rsidRDefault="000A5515" w:rsidP="004335EA">
            <w:pPr>
              <w:pStyle w:val="af2"/>
              <w:suppressLineNumbers w:val="0"/>
              <w:shd w:val="clear" w:color="000000" w:fill="FFFFFF"/>
              <w:snapToGrid w:val="0"/>
              <w:spacing w:line="360" w:lineRule="auto"/>
              <w:jc w:val="center"/>
              <w:rPr>
                <w:rFonts w:cs="Times New Roman"/>
                <w:color w:val="auto"/>
                <w:sz w:val="20"/>
                <w:szCs w:val="28"/>
                <w:lang w:val="ru-RU"/>
              </w:rPr>
            </w:pPr>
            <w:r w:rsidRPr="003747EA">
              <w:rPr>
                <w:rFonts w:cs="Times New Roman"/>
                <w:color w:val="auto"/>
                <w:sz w:val="20"/>
                <w:szCs w:val="28"/>
                <w:lang w:val="ru-RU"/>
              </w:rPr>
              <w:t>Кредит</w:t>
            </w:r>
          </w:p>
        </w:tc>
        <w:tc>
          <w:tcPr>
            <w:tcW w:w="918" w:type="pct"/>
            <w:vAlign w:val="center"/>
          </w:tcPr>
          <w:p w:rsidR="000A5515" w:rsidRPr="003747EA" w:rsidRDefault="008B28C4" w:rsidP="004335EA">
            <w:pPr>
              <w:pStyle w:val="af2"/>
              <w:suppressLineNumbers w:val="0"/>
              <w:shd w:val="clear" w:color="000000" w:fill="FFFFFF"/>
              <w:snapToGrid w:val="0"/>
              <w:spacing w:line="360" w:lineRule="auto"/>
              <w:jc w:val="center"/>
              <w:rPr>
                <w:rFonts w:cs="Times New Roman"/>
                <w:color w:val="auto"/>
                <w:sz w:val="20"/>
                <w:szCs w:val="28"/>
                <w:lang w:val="ru-RU"/>
              </w:rPr>
            </w:pPr>
            <w:r w:rsidRPr="003747EA">
              <w:rPr>
                <w:rFonts w:cs="Times New Roman"/>
                <w:color w:val="auto"/>
                <w:sz w:val="20"/>
                <w:szCs w:val="28"/>
                <w:lang w:val="ru-RU"/>
              </w:rPr>
              <w:t>Сумма</w:t>
            </w:r>
            <w:r w:rsidR="000A5515" w:rsidRPr="003747EA">
              <w:rPr>
                <w:rFonts w:cs="Times New Roman"/>
                <w:color w:val="auto"/>
                <w:sz w:val="20"/>
                <w:szCs w:val="28"/>
                <w:lang w:val="ru-RU"/>
              </w:rPr>
              <w:t>, руб.</w:t>
            </w:r>
          </w:p>
        </w:tc>
      </w:tr>
      <w:tr w:rsidR="000A5515" w:rsidRPr="003747EA" w:rsidTr="004335EA">
        <w:tc>
          <w:tcPr>
            <w:tcW w:w="344"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1</w:t>
            </w:r>
          </w:p>
        </w:tc>
        <w:tc>
          <w:tcPr>
            <w:tcW w:w="2407"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Отражена себестоимость товара</w:t>
            </w:r>
          </w:p>
        </w:tc>
        <w:tc>
          <w:tcPr>
            <w:tcW w:w="666" w:type="pct"/>
          </w:tcPr>
          <w:p w:rsidR="000A5515" w:rsidRPr="003747EA" w:rsidRDefault="00557C5B"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41-</w:t>
            </w:r>
            <w:r w:rsidR="007B5205" w:rsidRPr="003747EA">
              <w:rPr>
                <w:rFonts w:cs="Times New Roman"/>
                <w:color w:val="auto"/>
                <w:sz w:val="20"/>
                <w:szCs w:val="28"/>
                <w:lang w:val="ru-RU"/>
              </w:rPr>
              <w:t>4</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60</w:t>
            </w:r>
            <w:r w:rsidR="00557C5B" w:rsidRPr="003747EA">
              <w:rPr>
                <w:rFonts w:cs="Times New Roman"/>
                <w:color w:val="auto"/>
                <w:sz w:val="20"/>
                <w:szCs w:val="28"/>
                <w:lang w:val="ru-RU"/>
              </w:rPr>
              <w:t>-1</w:t>
            </w:r>
          </w:p>
        </w:tc>
        <w:tc>
          <w:tcPr>
            <w:tcW w:w="918"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23868,76</w:t>
            </w:r>
          </w:p>
        </w:tc>
      </w:tr>
      <w:tr w:rsidR="000A5515" w:rsidRPr="003747EA" w:rsidTr="004335EA">
        <w:tc>
          <w:tcPr>
            <w:tcW w:w="344"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2</w:t>
            </w:r>
          </w:p>
        </w:tc>
        <w:tc>
          <w:tcPr>
            <w:tcW w:w="2407"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Учтен НДС</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19</w:t>
            </w:r>
            <w:r w:rsidR="00557C5B" w:rsidRPr="003747EA">
              <w:rPr>
                <w:rFonts w:cs="Times New Roman"/>
                <w:color w:val="auto"/>
                <w:sz w:val="20"/>
                <w:szCs w:val="28"/>
                <w:lang w:val="ru-RU"/>
              </w:rPr>
              <w:t>-3</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60</w:t>
            </w:r>
            <w:r w:rsidR="00557C5B" w:rsidRPr="003747EA">
              <w:rPr>
                <w:rFonts w:cs="Times New Roman"/>
                <w:color w:val="auto"/>
                <w:sz w:val="20"/>
                <w:szCs w:val="28"/>
                <w:lang w:val="ru-RU"/>
              </w:rPr>
              <w:t>-1</w:t>
            </w:r>
          </w:p>
        </w:tc>
        <w:tc>
          <w:tcPr>
            <w:tcW w:w="918"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4296,38</w:t>
            </w:r>
          </w:p>
        </w:tc>
      </w:tr>
      <w:tr w:rsidR="000A5515" w:rsidRPr="003747EA" w:rsidTr="004335EA">
        <w:tc>
          <w:tcPr>
            <w:tcW w:w="344"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3</w:t>
            </w:r>
          </w:p>
        </w:tc>
        <w:tc>
          <w:tcPr>
            <w:tcW w:w="2407"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Произведена оплата поставщику за товары</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60</w:t>
            </w:r>
            <w:r w:rsidR="00557C5B" w:rsidRPr="003747EA">
              <w:rPr>
                <w:rFonts w:cs="Times New Roman"/>
                <w:color w:val="auto"/>
                <w:sz w:val="20"/>
                <w:szCs w:val="28"/>
                <w:lang w:val="ru-RU"/>
              </w:rPr>
              <w:t>-1</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51</w:t>
            </w:r>
          </w:p>
        </w:tc>
        <w:tc>
          <w:tcPr>
            <w:tcW w:w="918"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28165,14</w:t>
            </w:r>
          </w:p>
        </w:tc>
      </w:tr>
      <w:tr w:rsidR="000A5515" w:rsidRPr="003747EA" w:rsidTr="004335EA">
        <w:tc>
          <w:tcPr>
            <w:tcW w:w="344"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4</w:t>
            </w:r>
          </w:p>
        </w:tc>
        <w:tc>
          <w:tcPr>
            <w:tcW w:w="2407"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Учтены расходы на транспортные услуги</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44</w:t>
            </w:r>
            <w:r w:rsidR="007B5205" w:rsidRPr="003747EA">
              <w:rPr>
                <w:rFonts w:cs="Times New Roman"/>
                <w:color w:val="auto"/>
                <w:sz w:val="20"/>
                <w:szCs w:val="28"/>
                <w:lang w:val="ru-RU"/>
              </w:rPr>
              <w:t>-1</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76</w:t>
            </w:r>
          </w:p>
        </w:tc>
        <w:tc>
          <w:tcPr>
            <w:tcW w:w="918"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2106,78</w:t>
            </w:r>
          </w:p>
        </w:tc>
      </w:tr>
      <w:tr w:rsidR="000A5515" w:rsidRPr="003747EA" w:rsidTr="004335EA">
        <w:tc>
          <w:tcPr>
            <w:tcW w:w="344"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5</w:t>
            </w:r>
          </w:p>
        </w:tc>
        <w:tc>
          <w:tcPr>
            <w:tcW w:w="2407"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Учтен Н</w:t>
            </w:r>
            <w:proofErr w:type="gramStart"/>
            <w:r w:rsidRPr="003747EA">
              <w:rPr>
                <w:rFonts w:cs="Times New Roman"/>
                <w:color w:val="auto"/>
                <w:sz w:val="20"/>
                <w:szCs w:val="28"/>
                <w:lang w:val="ru-RU"/>
              </w:rPr>
              <w:t>ДС с тр</w:t>
            </w:r>
            <w:proofErr w:type="gramEnd"/>
            <w:r w:rsidRPr="003747EA">
              <w:rPr>
                <w:rFonts w:cs="Times New Roman"/>
                <w:color w:val="auto"/>
                <w:sz w:val="20"/>
                <w:szCs w:val="28"/>
                <w:lang w:val="ru-RU"/>
              </w:rPr>
              <w:t>анспортных услуг</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19</w:t>
            </w:r>
            <w:r w:rsidR="00557C5B" w:rsidRPr="003747EA">
              <w:rPr>
                <w:rFonts w:cs="Times New Roman"/>
                <w:color w:val="auto"/>
                <w:sz w:val="20"/>
                <w:szCs w:val="28"/>
                <w:lang w:val="ru-RU"/>
              </w:rPr>
              <w:t>-3</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76</w:t>
            </w:r>
          </w:p>
        </w:tc>
        <w:tc>
          <w:tcPr>
            <w:tcW w:w="918"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379,22</w:t>
            </w:r>
          </w:p>
        </w:tc>
      </w:tr>
      <w:tr w:rsidR="000A5515" w:rsidRPr="003747EA" w:rsidTr="004335EA">
        <w:tc>
          <w:tcPr>
            <w:tcW w:w="344"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6</w:t>
            </w:r>
          </w:p>
        </w:tc>
        <w:tc>
          <w:tcPr>
            <w:tcW w:w="2407"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Произведена оплата за транспортные услуги</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76</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51</w:t>
            </w:r>
          </w:p>
        </w:tc>
        <w:tc>
          <w:tcPr>
            <w:tcW w:w="918"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2486</w:t>
            </w:r>
          </w:p>
        </w:tc>
      </w:tr>
      <w:tr w:rsidR="000A5515" w:rsidRPr="003747EA" w:rsidTr="004335EA">
        <w:tc>
          <w:tcPr>
            <w:tcW w:w="344"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7</w:t>
            </w:r>
          </w:p>
        </w:tc>
        <w:tc>
          <w:tcPr>
            <w:tcW w:w="2407"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НДС к возмещению</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68</w:t>
            </w:r>
            <w:r w:rsidR="00557C5B" w:rsidRPr="003747EA">
              <w:rPr>
                <w:rFonts w:cs="Times New Roman"/>
                <w:color w:val="auto"/>
                <w:sz w:val="20"/>
                <w:szCs w:val="28"/>
                <w:lang w:val="ru-RU"/>
              </w:rPr>
              <w:t>-2</w:t>
            </w:r>
          </w:p>
        </w:tc>
        <w:tc>
          <w:tcPr>
            <w:tcW w:w="666"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19</w:t>
            </w:r>
            <w:r w:rsidR="00557C5B" w:rsidRPr="003747EA">
              <w:rPr>
                <w:rFonts w:cs="Times New Roman"/>
                <w:color w:val="auto"/>
                <w:sz w:val="20"/>
                <w:szCs w:val="28"/>
                <w:lang w:val="ru-RU"/>
              </w:rPr>
              <w:t>-3</w:t>
            </w:r>
          </w:p>
        </w:tc>
        <w:tc>
          <w:tcPr>
            <w:tcW w:w="918" w:type="pct"/>
          </w:tcPr>
          <w:p w:rsidR="000A5515" w:rsidRPr="003747EA" w:rsidRDefault="000A5515"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4675,6</w:t>
            </w:r>
          </w:p>
        </w:tc>
      </w:tr>
    </w:tbl>
    <w:p w:rsidR="000A5515" w:rsidRPr="003747EA" w:rsidRDefault="000A5515" w:rsidP="003747EA">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Правила и сроки приемки товаров</w:t>
      </w:r>
      <w:r w:rsidR="00557C5B" w:rsidRPr="003747EA">
        <w:rPr>
          <w:rFonts w:cs="Times New Roman"/>
          <w:color w:val="auto"/>
          <w:sz w:val="28"/>
          <w:szCs w:val="28"/>
          <w:lang w:val="ru-RU"/>
        </w:rPr>
        <w:t>,</w:t>
      </w:r>
      <w:r w:rsidRPr="003747EA">
        <w:rPr>
          <w:rFonts w:cs="Times New Roman"/>
          <w:color w:val="auto"/>
          <w:sz w:val="28"/>
          <w:szCs w:val="28"/>
          <w:lang w:val="ru-RU"/>
        </w:rPr>
        <w:t xml:space="preserve"> и их документальное оформление определяется техническими условиями, договорами поставки или купли-продажи.</w:t>
      </w:r>
    </w:p>
    <w:p w:rsidR="000A5515" w:rsidRPr="003747EA" w:rsidRDefault="000A5515" w:rsidP="003747EA">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lastRenderedPageBreak/>
        <w:t xml:space="preserve">Товары, поступающие в </w:t>
      </w:r>
      <w:r w:rsidR="00557C5B" w:rsidRPr="003747EA">
        <w:rPr>
          <w:rFonts w:cs="Times New Roman"/>
          <w:color w:val="auto"/>
          <w:sz w:val="28"/>
          <w:szCs w:val="28"/>
          <w:lang w:val="ru-RU"/>
        </w:rPr>
        <w:t xml:space="preserve">ООО </w:t>
      </w:r>
      <w:r w:rsidR="00192308" w:rsidRPr="00192308">
        <w:rPr>
          <w:rFonts w:cs="Times New Roman"/>
          <w:sz w:val="28"/>
          <w:szCs w:val="28"/>
          <w:lang w:val="ru-RU"/>
        </w:rPr>
        <w:t>«</w:t>
      </w:r>
      <w:proofErr w:type="spellStart"/>
      <w:r w:rsidR="00192308" w:rsidRPr="00192308">
        <w:rPr>
          <w:rFonts w:cs="Times New Roman"/>
          <w:sz w:val="28"/>
          <w:szCs w:val="28"/>
          <w:lang w:val="ru-RU" w:eastAsia="ru-RU"/>
        </w:rPr>
        <w:t>СтройОптТорг</w:t>
      </w:r>
      <w:proofErr w:type="spellEnd"/>
      <w:r w:rsidR="00192308" w:rsidRPr="00192308">
        <w:rPr>
          <w:rFonts w:cs="Times New Roman"/>
          <w:sz w:val="28"/>
          <w:szCs w:val="28"/>
          <w:lang w:val="ru-RU"/>
        </w:rPr>
        <w:t>»</w:t>
      </w:r>
      <w:r w:rsidRPr="003747EA">
        <w:rPr>
          <w:rFonts w:cs="Times New Roman"/>
          <w:color w:val="auto"/>
          <w:sz w:val="28"/>
          <w:szCs w:val="28"/>
          <w:lang w:val="ru-RU"/>
        </w:rPr>
        <w:t>, должны иметь сопроводительные документы. К обязательным документам относятся:</w:t>
      </w:r>
    </w:p>
    <w:p w:rsidR="000A5515" w:rsidRPr="003747EA" w:rsidRDefault="000A5515" w:rsidP="003747EA">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1. Товарная накладная (</w:t>
      </w:r>
      <w:r w:rsidR="002C19B2" w:rsidRPr="003747EA">
        <w:rPr>
          <w:rFonts w:cs="Times New Roman"/>
          <w:color w:val="auto"/>
          <w:sz w:val="28"/>
          <w:szCs w:val="28"/>
          <w:lang w:val="ru-RU"/>
        </w:rPr>
        <w:t xml:space="preserve">форма № </w:t>
      </w:r>
      <w:r w:rsidRPr="003747EA">
        <w:rPr>
          <w:rFonts w:cs="Times New Roman"/>
          <w:color w:val="auto"/>
          <w:sz w:val="28"/>
          <w:szCs w:val="28"/>
          <w:lang w:val="ru-RU"/>
        </w:rPr>
        <w:t>ТОРГ-12) в двух экземплярах.</w:t>
      </w:r>
    </w:p>
    <w:p w:rsidR="000A5515" w:rsidRPr="003747EA" w:rsidRDefault="000A5515" w:rsidP="003747EA">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2. Товарно</w:t>
      </w:r>
      <w:r w:rsidR="002C19B2" w:rsidRPr="003747EA">
        <w:rPr>
          <w:rFonts w:cs="Times New Roman"/>
          <w:color w:val="auto"/>
          <w:sz w:val="28"/>
          <w:szCs w:val="28"/>
          <w:lang w:val="ru-RU"/>
        </w:rPr>
        <w:t>-транспортная накладная (форма № 1-Т</w:t>
      </w:r>
      <w:r w:rsidRPr="003747EA">
        <w:rPr>
          <w:rFonts w:cs="Times New Roman"/>
          <w:color w:val="auto"/>
          <w:sz w:val="28"/>
          <w:szCs w:val="28"/>
          <w:lang w:val="ru-RU"/>
        </w:rPr>
        <w:t>).</w:t>
      </w:r>
    </w:p>
    <w:p w:rsidR="000A5515" w:rsidRPr="003747EA" w:rsidRDefault="00D73FCA" w:rsidP="003747EA">
      <w:pPr>
        <w:pStyle w:val="af2"/>
        <w:suppressLineNumbers w:val="0"/>
        <w:shd w:val="clear" w:color="000000" w:fill="FFFFFF"/>
        <w:tabs>
          <w:tab w:val="center" w:pos="5032"/>
        </w:tabs>
        <w:spacing w:line="360" w:lineRule="auto"/>
        <w:ind w:firstLine="709"/>
        <w:jc w:val="both"/>
        <w:rPr>
          <w:rFonts w:cs="Times New Roman"/>
          <w:color w:val="auto"/>
          <w:sz w:val="28"/>
          <w:szCs w:val="28"/>
          <w:lang w:val="ru-RU"/>
        </w:rPr>
      </w:pPr>
      <w:r w:rsidRPr="003747EA">
        <w:rPr>
          <w:rFonts w:cs="Times New Roman"/>
          <w:color w:val="auto"/>
          <w:sz w:val="28"/>
          <w:szCs w:val="28"/>
          <w:lang w:val="ru-RU"/>
        </w:rPr>
        <w:t>3</w:t>
      </w:r>
      <w:r w:rsidR="000A5515" w:rsidRPr="003747EA">
        <w:rPr>
          <w:rFonts w:cs="Times New Roman"/>
          <w:color w:val="auto"/>
          <w:sz w:val="28"/>
          <w:szCs w:val="28"/>
          <w:lang w:val="ru-RU"/>
        </w:rPr>
        <w:t>. Счет-фактура</w:t>
      </w:r>
      <w:r w:rsidR="00932D15" w:rsidRPr="003747EA">
        <w:rPr>
          <w:rFonts w:cs="Times New Roman"/>
          <w:color w:val="auto"/>
          <w:sz w:val="28"/>
          <w:szCs w:val="28"/>
          <w:lang w:val="ru-RU"/>
        </w:rPr>
        <w:t>.</w:t>
      </w:r>
      <w:r w:rsidRPr="003747EA">
        <w:rPr>
          <w:rFonts w:cs="Times New Roman"/>
          <w:color w:val="auto"/>
          <w:sz w:val="28"/>
          <w:szCs w:val="28"/>
          <w:lang w:val="ru-RU"/>
        </w:rPr>
        <w:t xml:space="preserve"> </w:t>
      </w:r>
    </w:p>
    <w:p w:rsidR="007B2167" w:rsidRPr="003747EA" w:rsidRDefault="00577AB4" w:rsidP="003747EA">
      <w:pPr>
        <w:pStyle w:val="a4"/>
        <w:widowControl w:val="0"/>
        <w:ind w:firstLine="709"/>
      </w:pPr>
      <w:r w:rsidRPr="003747EA">
        <w:t>На предприят</w:t>
      </w:r>
      <w:proofErr w:type="gramStart"/>
      <w:r w:rsidRPr="003747EA">
        <w:t>ии ООО</w:t>
      </w:r>
      <w:proofErr w:type="gramEnd"/>
      <w:r w:rsidRPr="003747EA">
        <w:t xml:space="preserve"> </w:t>
      </w:r>
      <w:r w:rsidR="003C61DA" w:rsidRPr="00192308">
        <w:rPr>
          <w:szCs w:val="28"/>
        </w:rPr>
        <w:t>«</w:t>
      </w:r>
      <w:proofErr w:type="spellStart"/>
      <w:r w:rsidR="003C61DA" w:rsidRPr="00192308">
        <w:rPr>
          <w:szCs w:val="28"/>
          <w:lang w:eastAsia="ru-RU"/>
        </w:rPr>
        <w:t>СтройОптТорг</w:t>
      </w:r>
      <w:proofErr w:type="spellEnd"/>
      <w:r w:rsidR="003C61DA" w:rsidRPr="00192308">
        <w:rPr>
          <w:szCs w:val="28"/>
        </w:rPr>
        <w:t>»</w:t>
      </w:r>
      <w:r w:rsidR="00C75768" w:rsidRPr="003747EA">
        <w:t xml:space="preserve"> ведется автоматизированный бухгалтерский учет с помощью программы «1С-Бухгалтерия». Бл</w:t>
      </w:r>
      <w:r w:rsidR="0092423B" w:rsidRPr="003747EA">
        <w:t>анк счета-фактуры</w:t>
      </w:r>
      <w:r w:rsidR="00C75768" w:rsidRPr="003747EA">
        <w:t xml:space="preserve">, так же как и остальные </w:t>
      </w:r>
      <w:r w:rsidR="007B2167" w:rsidRPr="003747EA">
        <w:t>отгрузочные</w:t>
      </w:r>
      <w:r w:rsidR="00C75768" w:rsidRPr="003747EA">
        <w:t xml:space="preserve"> бухгалтерские документы</w:t>
      </w:r>
      <w:r w:rsidR="003747EA" w:rsidRPr="003747EA">
        <w:t xml:space="preserve"> </w:t>
      </w:r>
      <w:r w:rsidR="007B2167" w:rsidRPr="003747EA">
        <w:t xml:space="preserve">изготавливаются </w:t>
      </w:r>
      <w:r w:rsidR="0092423B" w:rsidRPr="003747EA">
        <w:t>с п</w:t>
      </w:r>
      <w:r w:rsidR="003747EA">
        <w:t>о</w:t>
      </w:r>
      <w:r w:rsidR="00A97160" w:rsidRPr="003747EA">
        <w:t>м</w:t>
      </w:r>
      <w:r w:rsidR="003747EA">
        <w:t>о</w:t>
      </w:r>
      <w:r w:rsidR="00A97160" w:rsidRPr="003747EA">
        <w:t>щью к</w:t>
      </w:r>
      <w:r w:rsidR="003747EA">
        <w:t>о</w:t>
      </w:r>
      <w:r w:rsidR="00A97160" w:rsidRPr="003747EA">
        <w:t>мпьютера</w:t>
      </w:r>
      <w:r w:rsidR="0092423B" w:rsidRPr="003747EA">
        <w:t>.</w:t>
      </w:r>
    </w:p>
    <w:p w:rsidR="0092423B" w:rsidRPr="003747EA" w:rsidRDefault="0092423B" w:rsidP="003747EA">
      <w:pPr>
        <w:pStyle w:val="a4"/>
        <w:widowControl w:val="0"/>
        <w:ind w:firstLine="709"/>
      </w:pPr>
      <w:r w:rsidRPr="003747EA">
        <w:t xml:space="preserve">В </w:t>
      </w:r>
      <w:r w:rsidR="000E3BED" w:rsidRPr="003747EA">
        <w:t xml:space="preserve">ООО </w:t>
      </w:r>
      <w:r w:rsidR="003C61DA" w:rsidRPr="00192308">
        <w:rPr>
          <w:szCs w:val="28"/>
        </w:rPr>
        <w:t>«</w:t>
      </w:r>
      <w:proofErr w:type="spellStart"/>
      <w:r w:rsidR="003C61DA" w:rsidRPr="00192308">
        <w:rPr>
          <w:szCs w:val="28"/>
          <w:lang w:eastAsia="ru-RU"/>
        </w:rPr>
        <w:t>СтройОптТорг</w:t>
      </w:r>
      <w:proofErr w:type="spellEnd"/>
      <w:r w:rsidR="003C61DA" w:rsidRPr="00192308">
        <w:rPr>
          <w:szCs w:val="28"/>
        </w:rPr>
        <w:t>»</w:t>
      </w:r>
      <w:r w:rsidR="003747EA" w:rsidRPr="003747EA">
        <w:t xml:space="preserve"> </w:t>
      </w:r>
      <w:r w:rsidRPr="003747EA">
        <w:t xml:space="preserve">применяют </w:t>
      </w:r>
      <w:r w:rsidR="007B2167" w:rsidRPr="003747EA">
        <w:t xml:space="preserve">безналичную </w:t>
      </w:r>
      <w:r w:rsidRPr="003747EA">
        <w:t>ф</w:t>
      </w:r>
      <w:r w:rsidR="003747EA">
        <w:t>о</w:t>
      </w:r>
      <w:r w:rsidRPr="003747EA">
        <w:t>рму расчет</w:t>
      </w:r>
      <w:r w:rsidR="003747EA">
        <w:t>о</w:t>
      </w:r>
      <w:r w:rsidRPr="003747EA">
        <w:t>в с п</w:t>
      </w:r>
      <w:r w:rsidR="003747EA">
        <w:t>о</w:t>
      </w:r>
      <w:r w:rsidRPr="003747EA">
        <w:t>ставщиками</w:t>
      </w:r>
      <w:r w:rsidR="007B2167" w:rsidRPr="003747EA">
        <w:t>, с выставлением счета.</w:t>
      </w:r>
    </w:p>
    <w:p w:rsidR="004C760E" w:rsidRPr="003747EA" w:rsidRDefault="00D73FCA" w:rsidP="003747EA">
      <w:pPr>
        <w:pStyle w:val="a4"/>
        <w:widowControl w:val="0"/>
        <w:ind w:firstLine="709"/>
      </w:pPr>
      <w:r w:rsidRPr="003747EA">
        <w:t xml:space="preserve">Все </w:t>
      </w:r>
      <w:r w:rsidR="004C760E" w:rsidRPr="003747EA">
        <w:t>оплаты по выставленным сч</w:t>
      </w:r>
      <w:r w:rsidR="004A5380" w:rsidRPr="003747EA">
        <w:t>етам и обязанностям по налогам в</w:t>
      </w:r>
      <w:r w:rsidR="004C760E" w:rsidRPr="003747EA">
        <w:t xml:space="preserve"> </w:t>
      </w:r>
      <w:r w:rsidR="000E3BED" w:rsidRPr="003747EA">
        <w:t xml:space="preserve">ООО </w:t>
      </w:r>
      <w:r w:rsidR="003C61DA" w:rsidRPr="00192308">
        <w:rPr>
          <w:szCs w:val="28"/>
        </w:rPr>
        <w:t>«</w:t>
      </w:r>
      <w:proofErr w:type="spellStart"/>
      <w:r w:rsidR="003C61DA" w:rsidRPr="00192308">
        <w:rPr>
          <w:szCs w:val="28"/>
          <w:lang w:eastAsia="ru-RU"/>
        </w:rPr>
        <w:t>СтройОптТорг</w:t>
      </w:r>
      <w:proofErr w:type="spellEnd"/>
      <w:r w:rsidR="003C61DA" w:rsidRPr="00192308">
        <w:rPr>
          <w:szCs w:val="28"/>
        </w:rPr>
        <w:t>»</w:t>
      </w:r>
      <w:r w:rsidR="004C760E" w:rsidRPr="003747EA">
        <w:t xml:space="preserve"> производятся с помощью системы «Банк-Клиент», это очень удобно и ак</w:t>
      </w:r>
      <w:r w:rsidR="000E3BED" w:rsidRPr="003747EA">
        <w:t xml:space="preserve">туально в наши дни, так как </w:t>
      </w:r>
      <w:r w:rsidR="004C760E" w:rsidRPr="003747EA">
        <w:t>не приходится тратить время на поездку в банк, а так же можно очень быстро отследить поступления денежных средств на счет предприятия.</w:t>
      </w:r>
    </w:p>
    <w:p w:rsidR="001033CD" w:rsidRPr="003747EA" w:rsidRDefault="0092423B" w:rsidP="003747EA">
      <w:pPr>
        <w:pStyle w:val="a4"/>
        <w:widowControl w:val="0"/>
        <w:ind w:firstLine="709"/>
        <w:rPr>
          <w:szCs w:val="24"/>
        </w:rPr>
      </w:pPr>
      <w:r w:rsidRPr="003747EA">
        <w:t>При при</w:t>
      </w:r>
      <w:r w:rsidR="003747EA">
        <w:t>о</w:t>
      </w:r>
      <w:r w:rsidRPr="003747EA">
        <w:t>бретении т</w:t>
      </w:r>
      <w:r w:rsidR="003747EA">
        <w:t>о</w:t>
      </w:r>
      <w:r w:rsidRPr="003747EA">
        <w:t>вар</w:t>
      </w:r>
      <w:r w:rsidR="003747EA">
        <w:t>о</w:t>
      </w:r>
      <w:r w:rsidRPr="003747EA">
        <w:t>в за наличный расчет п</w:t>
      </w:r>
      <w:r w:rsidR="003747EA">
        <w:t>о</w:t>
      </w:r>
      <w:r w:rsidRPr="003747EA">
        <w:t>д</w:t>
      </w:r>
      <w:r w:rsidR="003747EA">
        <w:t>о</w:t>
      </w:r>
      <w:r w:rsidRPr="003747EA">
        <w:t>тчетн</w:t>
      </w:r>
      <w:r w:rsidR="003747EA">
        <w:t>о</w:t>
      </w:r>
      <w:r w:rsidRPr="003747EA">
        <w:t>му лицу выдается сумма на при</w:t>
      </w:r>
      <w:r w:rsidR="003747EA">
        <w:t>о</w:t>
      </w:r>
      <w:r w:rsidRPr="003747EA">
        <w:t>бретение т</w:t>
      </w:r>
      <w:r w:rsidR="003747EA">
        <w:t>о</w:t>
      </w:r>
      <w:r w:rsidRPr="003747EA">
        <w:t>вар</w:t>
      </w:r>
      <w:r w:rsidR="003747EA">
        <w:t>о</w:t>
      </w:r>
      <w:r w:rsidRPr="003747EA">
        <w:t>в п</w:t>
      </w:r>
      <w:r w:rsidR="003747EA">
        <w:t>о</w:t>
      </w:r>
      <w:r w:rsidRPr="003747EA">
        <w:t xml:space="preserve"> рас</w:t>
      </w:r>
      <w:r w:rsidR="00A97160" w:rsidRPr="003747EA">
        <w:t>х</w:t>
      </w:r>
      <w:r w:rsidR="003747EA">
        <w:t>о</w:t>
      </w:r>
      <w:r w:rsidR="00A97160" w:rsidRPr="003747EA">
        <w:t>дн</w:t>
      </w:r>
      <w:r w:rsidR="003747EA">
        <w:t>о</w:t>
      </w:r>
      <w:r w:rsidR="00A97160" w:rsidRPr="003747EA">
        <w:t>му касс</w:t>
      </w:r>
      <w:r w:rsidR="003747EA">
        <w:t>о</w:t>
      </w:r>
      <w:r w:rsidR="00A97160" w:rsidRPr="003747EA">
        <w:t>в</w:t>
      </w:r>
      <w:r w:rsidR="003747EA">
        <w:t>о</w:t>
      </w:r>
      <w:r w:rsidR="00A97160" w:rsidRPr="003747EA">
        <w:t xml:space="preserve">му </w:t>
      </w:r>
      <w:r w:rsidR="003747EA">
        <w:t>о</w:t>
      </w:r>
      <w:r w:rsidR="00A97160" w:rsidRPr="003747EA">
        <w:t>рдеру</w:t>
      </w:r>
      <w:r w:rsidRPr="003747EA">
        <w:t>. П</w:t>
      </w:r>
      <w:r w:rsidR="003747EA">
        <w:t>о</w:t>
      </w:r>
      <w:r w:rsidRPr="003747EA">
        <w:t>сле при</w:t>
      </w:r>
      <w:r w:rsidR="003747EA">
        <w:t>о</w:t>
      </w:r>
      <w:r w:rsidRPr="003747EA">
        <w:t>бретения т</w:t>
      </w:r>
      <w:r w:rsidR="003747EA">
        <w:t>о</w:t>
      </w:r>
      <w:r w:rsidRPr="003747EA">
        <w:t>вар</w:t>
      </w:r>
      <w:r w:rsidR="003747EA">
        <w:t>о</w:t>
      </w:r>
      <w:r w:rsidRPr="003747EA">
        <w:t>в п</w:t>
      </w:r>
      <w:r w:rsidR="003747EA">
        <w:t>о</w:t>
      </w:r>
      <w:r w:rsidRPr="003747EA">
        <w:t>д</w:t>
      </w:r>
      <w:r w:rsidR="003747EA">
        <w:t>о</w:t>
      </w:r>
      <w:r w:rsidRPr="003747EA">
        <w:t>тчетн</w:t>
      </w:r>
      <w:r w:rsidR="003747EA">
        <w:t>о</w:t>
      </w:r>
      <w:r w:rsidRPr="003747EA">
        <w:t>е лиц</w:t>
      </w:r>
      <w:r w:rsidR="003747EA">
        <w:t>о</w:t>
      </w:r>
      <w:r w:rsidRPr="003747EA">
        <w:t xml:space="preserve"> </w:t>
      </w:r>
      <w:r w:rsidR="003747EA">
        <w:t>о</w:t>
      </w:r>
      <w:r w:rsidRPr="003747EA">
        <w:t>тчитывается аванс</w:t>
      </w:r>
      <w:r w:rsidR="003747EA">
        <w:t>о</w:t>
      </w:r>
      <w:r w:rsidRPr="003747EA">
        <w:t xml:space="preserve">вым </w:t>
      </w:r>
      <w:r w:rsidR="003747EA">
        <w:t>о</w:t>
      </w:r>
      <w:r w:rsidRPr="003747EA">
        <w:t>тчет</w:t>
      </w:r>
      <w:r w:rsidR="003747EA">
        <w:t>о</w:t>
      </w:r>
      <w:r w:rsidRPr="003747EA">
        <w:t>м с прил</w:t>
      </w:r>
      <w:r w:rsidR="003747EA">
        <w:t>о</w:t>
      </w:r>
      <w:r w:rsidRPr="003747EA">
        <w:t>жением к нему счет</w:t>
      </w:r>
      <w:r w:rsidR="001033CD" w:rsidRPr="003747EA">
        <w:t>а</w:t>
      </w:r>
      <w:r w:rsidRPr="003747EA">
        <w:t>-фактуры пр</w:t>
      </w:r>
      <w:r w:rsidR="003747EA">
        <w:t>о</w:t>
      </w:r>
      <w:r w:rsidRPr="003747EA">
        <w:t>давца (п</w:t>
      </w:r>
      <w:r w:rsidR="003747EA">
        <w:t>о</w:t>
      </w:r>
      <w:r w:rsidRPr="003747EA">
        <w:t>ставщика), прих</w:t>
      </w:r>
      <w:r w:rsidR="003747EA">
        <w:t>о</w:t>
      </w:r>
      <w:r w:rsidR="00071C59" w:rsidRPr="003747EA">
        <w:t xml:space="preserve">дный </w:t>
      </w:r>
      <w:r w:rsidRPr="003747EA">
        <w:t>касс</w:t>
      </w:r>
      <w:r w:rsidR="003747EA">
        <w:t>о</w:t>
      </w:r>
      <w:r w:rsidRPr="003747EA">
        <w:t xml:space="preserve">вый </w:t>
      </w:r>
      <w:r w:rsidR="003747EA">
        <w:t>о</w:t>
      </w:r>
      <w:r w:rsidRPr="003747EA">
        <w:t>рдер, касс</w:t>
      </w:r>
      <w:r w:rsidR="003747EA">
        <w:t>о</w:t>
      </w:r>
      <w:r w:rsidRPr="003747EA">
        <w:t>вый чек.</w:t>
      </w:r>
    </w:p>
    <w:p w:rsidR="007603AB" w:rsidRPr="00EE1DB2" w:rsidRDefault="00410BBA" w:rsidP="00EE1DB2">
      <w:pPr>
        <w:jc w:val="center"/>
        <w:rPr>
          <w:rFonts w:ascii="Times New Roman" w:hAnsi="Times New Roman"/>
          <w:b/>
          <w:sz w:val="28"/>
          <w:szCs w:val="28"/>
        </w:rPr>
      </w:pPr>
      <w:r>
        <w:rPr>
          <w:rFonts w:ascii="Times New Roman" w:hAnsi="Times New Roman"/>
          <w:b/>
          <w:sz w:val="28"/>
          <w:szCs w:val="28"/>
        </w:rPr>
        <w:t>3.2</w:t>
      </w:r>
      <w:r w:rsidR="00B451CB" w:rsidRPr="00EE1DB2">
        <w:rPr>
          <w:rFonts w:ascii="Times New Roman" w:hAnsi="Times New Roman"/>
          <w:b/>
          <w:sz w:val="28"/>
          <w:szCs w:val="28"/>
        </w:rPr>
        <w:t xml:space="preserve"> Учет продажи товаров</w:t>
      </w:r>
      <w:r w:rsidR="007603AB" w:rsidRPr="00EE1DB2">
        <w:rPr>
          <w:rFonts w:ascii="Times New Roman" w:hAnsi="Times New Roman"/>
          <w:b/>
          <w:sz w:val="28"/>
          <w:szCs w:val="28"/>
        </w:rPr>
        <w:t xml:space="preserve"> </w:t>
      </w:r>
    </w:p>
    <w:p w:rsidR="00636147" w:rsidRPr="003747EA" w:rsidRDefault="00636147"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При отпуске товаров со склада должно соблюдаться правило расходования запасов в порядке их поступления. Оно состоит в том, что товары,</w:t>
      </w:r>
      <w:r w:rsidR="000E3BED" w:rsidRPr="003747EA">
        <w:rPr>
          <w:rFonts w:ascii="Times New Roman" w:hAnsi="Times New Roman"/>
          <w:sz w:val="28"/>
          <w:szCs w:val="28"/>
        </w:rPr>
        <w:t xml:space="preserve"> находящиеся</w:t>
      </w:r>
      <w:r w:rsidRPr="003747EA">
        <w:rPr>
          <w:rFonts w:ascii="Times New Roman" w:hAnsi="Times New Roman"/>
          <w:sz w:val="28"/>
          <w:szCs w:val="28"/>
        </w:rPr>
        <w:t xml:space="preserve"> на хранении более длительное время, подлежат изъятию со склада первыми.</w:t>
      </w:r>
    </w:p>
    <w:p w:rsidR="00636147" w:rsidRPr="003747EA" w:rsidRDefault="000E3BED"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ООО </w:t>
      </w:r>
      <w:r w:rsidR="003C61DA" w:rsidRPr="00192308">
        <w:rPr>
          <w:rFonts w:ascii="Times New Roman" w:hAnsi="Times New Roman"/>
          <w:sz w:val="28"/>
          <w:szCs w:val="28"/>
        </w:rPr>
        <w:t>«</w:t>
      </w:r>
      <w:proofErr w:type="spellStart"/>
      <w:r w:rsidR="003C61DA" w:rsidRPr="00192308">
        <w:rPr>
          <w:rFonts w:ascii="Times New Roman" w:hAnsi="Times New Roman"/>
          <w:sz w:val="28"/>
          <w:szCs w:val="28"/>
          <w:lang w:eastAsia="ru-RU"/>
        </w:rPr>
        <w:t>СтройОптТорг</w:t>
      </w:r>
      <w:proofErr w:type="spellEnd"/>
      <w:r w:rsidR="003C61DA" w:rsidRPr="00192308">
        <w:rPr>
          <w:rFonts w:ascii="Times New Roman" w:hAnsi="Times New Roman"/>
          <w:sz w:val="28"/>
          <w:szCs w:val="28"/>
        </w:rPr>
        <w:t>»</w:t>
      </w:r>
      <w:r w:rsidR="00636147" w:rsidRPr="003747EA">
        <w:rPr>
          <w:rFonts w:ascii="Times New Roman" w:hAnsi="Times New Roman"/>
          <w:sz w:val="28"/>
          <w:szCs w:val="28"/>
        </w:rPr>
        <w:t>, в соответствии с учетной политикой</w:t>
      </w:r>
      <w:r w:rsidR="003747EA" w:rsidRPr="003747EA">
        <w:rPr>
          <w:rFonts w:ascii="Times New Roman" w:hAnsi="Times New Roman"/>
          <w:sz w:val="28"/>
          <w:szCs w:val="28"/>
        </w:rPr>
        <w:t xml:space="preserve"> </w:t>
      </w:r>
      <w:r w:rsidR="00636147" w:rsidRPr="003747EA">
        <w:rPr>
          <w:rFonts w:ascii="Times New Roman" w:hAnsi="Times New Roman"/>
          <w:sz w:val="28"/>
          <w:szCs w:val="28"/>
        </w:rPr>
        <w:t xml:space="preserve">применяет метод ФИФО в качестве варианта оценки товаров при продаже (списание товаров по стоимости первых с момента приобретения). Данный метод </w:t>
      </w:r>
      <w:r w:rsidR="00636147" w:rsidRPr="003747EA">
        <w:rPr>
          <w:rFonts w:ascii="Times New Roman" w:hAnsi="Times New Roman"/>
          <w:sz w:val="28"/>
          <w:szCs w:val="28"/>
        </w:rPr>
        <w:lastRenderedPageBreak/>
        <w:t>применятся в соответствии с п</w:t>
      </w:r>
      <w:r w:rsidR="00B55E73">
        <w:rPr>
          <w:rFonts w:ascii="Times New Roman" w:hAnsi="Times New Roman"/>
          <w:sz w:val="28"/>
          <w:szCs w:val="28"/>
        </w:rPr>
        <w:t>.</w:t>
      </w:r>
      <w:r w:rsidR="00636147" w:rsidRPr="003747EA">
        <w:rPr>
          <w:rFonts w:ascii="Times New Roman" w:hAnsi="Times New Roman"/>
          <w:sz w:val="28"/>
          <w:szCs w:val="28"/>
        </w:rPr>
        <w:t>16 ПБУ 5/01.</w:t>
      </w:r>
    </w:p>
    <w:p w:rsidR="00636147" w:rsidRPr="003747EA" w:rsidRDefault="00404F74"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Продажей товаров</w:t>
      </w:r>
      <w:r w:rsidR="00636147" w:rsidRPr="003747EA">
        <w:rPr>
          <w:rFonts w:ascii="Times New Roman" w:hAnsi="Times New Roman"/>
          <w:sz w:val="28"/>
          <w:szCs w:val="28"/>
        </w:rPr>
        <w:t xml:space="preserve"> завершается кругооборот средств организации, в результате чего создается возможность из полученной выручки произвести расчеты с кредиторами организации.</w:t>
      </w:r>
    </w:p>
    <w:p w:rsidR="00636147" w:rsidRPr="003747EA" w:rsidRDefault="00404F74"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Продажа товаров</w:t>
      </w:r>
      <w:r w:rsidR="00636147" w:rsidRPr="003747EA">
        <w:rPr>
          <w:rFonts w:ascii="Times New Roman" w:hAnsi="Times New Roman"/>
          <w:sz w:val="28"/>
          <w:szCs w:val="28"/>
        </w:rPr>
        <w:t xml:space="preserve"> должна п</w:t>
      </w:r>
      <w:r w:rsidRPr="003747EA">
        <w:rPr>
          <w:rFonts w:ascii="Times New Roman" w:hAnsi="Times New Roman"/>
          <w:sz w:val="28"/>
          <w:szCs w:val="28"/>
        </w:rPr>
        <w:t>озволить не только возместить издержки обращения торговой организации</w:t>
      </w:r>
      <w:r w:rsidR="00636147" w:rsidRPr="003747EA">
        <w:rPr>
          <w:rFonts w:ascii="Times New Roman" w:hAnsi="Times New Roman"/>
          <w:sz w:val="28"/>
          <w:szCs w:val="28"/>
        </w:rPr>
        <w:t>, но и получить прибыль – один из важнейших источников обно</w:t>
      </w:r>
      <w:r w:rsidRPr="003747EA">
        <w:rPr>
          <w:rFonts w:ascii="Times New Roman" w:hAnsi="Times New Roman"/>
          <w:sz w:val="28"/>
          <w:szCs w:val="28"/>
        </w:rPr>
        <w:t>вления и расширения финансово-хозяйственной деятельности</w:t>
      </w:r>
      <w:r w:rsidR="00636147" w:rsidRPr="003747EA">
        <w:rPr>
          <w:rFonts w:ascii="Times New Roman" w:hAnsi="Times New Roman"/>
          <w:sz w:val="28"/>
          <w:szCs w:val="28"/>
        </w:rPr>
        <w:t>.</w:t>
      </w:r>
      <w:r w:rsidR="00CD5160" w:rsidRPr="003747EA">
        <w:rPr>
          <w:rFonts w:ascii="Times New Roman" w:hAnsi="Times New Roman"/>
          <w:sz w:val="28"/>
          <w:szCs w:val="28"/>
        </w:rPr>
        <w:t xml:space="preserve"> </w:t>
      </w:r>
      <w:r w:rsidR="00636147" w:rsidRPr="003747EA">
        <w:rPr>
          <w:rFonts w:ascii="Times New Roman" w:hAnsi="Times New Roman"/>
          <w:sz w:val="28"/>
          <w:szCs w:val="28"/>
        </w:rPr>
        <w:t xml:space="preserve">В </w:t>
      </w:r>
      <w:r w:rsidR="000E3BED" w:rsidRPr="003747EA">
        <w:rPr>
          <w:rFonts w:ascii="Times New Roman" w:hAnsi="Times New Roman"/>
          <w:sz w:val="28"/>
          <w:szCs w:val="28"/>
        </w:rPr>
        <w:t xml:space="preserve">ООО </w:t>
      </w:r>
      <w:r w:rsidR="003C61DA" w:rsidRPr="00192308">
        <w:rPr>
          <w:rFonts w:ascii="Times New Roman" w:hAnsi="Times New Roman"/>
          <w:sz w:val="28"/>
          <w:szCs w:val="28"/>
        </w:rPr>
        <w:t>«</w:t>
      </w:r>
      <w:proofErr w:type="spellStart"/>
      <w:r w:rsidR="003C61DA" w:rsidRPr="00192308">
        <w:rPr>
          <w:rFonts w:ascii="Times New Roman" w:hAnsi="Times New Roman"/>
          <w:sz w:val="28"/>
          <w:szCs w:val="28"/>
          <w:lang w:eastAsia="ru-RU"/>
        </w:rPr>
        <w:t>СтройОптТорг</w:t>
      </w:r>
      <w:proofErr w:type="spellEnd"/>
      <w:r w:rsidR="003C61DA" w:rsidRPr="00192308">
        <w:rPr>
          <w:rFonts w:ascii="Times New Roman" w:hAnsi="Times New Roman"/>
          <w:sz w:val="28"/>
          <w:szCs w:val="28"/>
        </w:rPr>
        <w:t>»</w:t>
      </w:r>
      <w:r w:rsidR="000E3BED" w:rsidRPr="003747EA">
        <w:rPr>
          <w:rFonts w:ascii="Times New Roman" w:hAnsi="Times New Roman"/>
          <w:sz w:val="28"/>
          <w:szCs w:val="28"/>
        </w:rPr>
        <w:t xml:space="preserve"> продажа продукции производится</w:t>
      </w:r>
      <w:r w:rsidR="00636147" w:rsidRPr="003747EA">
        <w:rPr>
          <w:rFonts w:ascii="Times New Roman" w:hAnsi="Times New Roman"/>
          <w:sz w:val="28"/>
          <w:szCs w:val="28"/>
        </w:rPr>
        <w:t xml:space="preserve"> по свободным отпускным ценам и т</w:t>
      </w:r>
      <w:r w:rsidR="000E3BED" w:rsidRPr="003747EA">
        <w:rPr>
          <w:rFonts w:ascii="Times New Roman" w:hAnsi="Times New Roman"/>
          <w:sz w:val="28"/>
          <w:szCs w:val="28"/>
        </w:rPr>
        <w:t>арифам, увеличенным на сумму НДС.</w:t>
      </w:r>
      <w:r w:rsidR="00CD5160" w:rsidRPr="003747EA">
        <w:rPr>
          <w:rFonts w:ascii="Times New Roman" w:hAnsi="Times New Roman"/>
          <w:sz w:val="28"/>
          <w:szCs w:val="28"/>
        </w:rPr>
        <w:t xml:space="preserve"> </w:t>
      </w:r>
      <w:r w:rsidR="00636147" w:rsidRPr="003747EA">
        <w:rPr>
          <w:rFonts w:ascii="Times New Roman" w:hAnsi="Times New Roman"/>
          <w:sz w:val="28"/>
          <w:szCs w:val="28"/>
        </w:rPr>
        <w:t>Свободные продажные цены согласовываются сторонами сделки, т.е. продавцом и покупателем.</w:t>
      </w:r>
    </w:p>
    <w:p w:rsidR="00636147" w:rsidRPr="003747EA" w:rsidRDefault="00636147" w:rsidP="003747EA">
      <w:pPr>
        <w:widowControl w:val="0"/>
        <w:shd w:val="clear" w:color="000000" w:fill="FFFFFF"/>
        <w:autoSpaceDE w:val="0"/>
        <w:spacing w:after="0" w:line="360" w:lineRule="auto"/>
        <w:ind w:firstLine="709"/>
        <w:jc w:val="both"/>
        <w:rPr>
          <w:rFonts w:ascii="Times New Roman" w:hAnsi="Times New Roman"/>
          <w:sz w:val="28"/>
          <w:szCs w:val="28"/>
        </w:rPr>
      </w:pPr>
      <w:r w:rsidRPr="003747EA">
        <w:rPr>
          <w:rFonts w:ascii="Times New Roman" w:hAnsi="Times New Roman"/>
          <w:sz w:val="28"/>
          <w:szCs w:val="28"/>
        </w:rPr>
        <w:t>Первоначальным этап</w:t>
      </w:r>
      <w:r w:rsidR="000E3BED" w:rsidRPr="003747EA">
        <w:rPr>
          <w:rFonts w:ascii="Times New Roman" w:hAnsi="Times New Roman"/>
          <w:sz w:val="28"/>
          <w:szCs w:val="28"/>
        </w:rPr>
        <w:t>ом процесса продажи продукции в</w:t>
      </w:r>
      <w:r w:rsidRPr="003747EA">
        <w:rPr>
          <w:rFonts w:ascii="Times New Roman" w:hAnsi="Times New Roman"/>
          <w:sz w:val="28"/>
          <w:szCs w:val="28"/>
        </w:rPr>
        <w:t xml:space="preserve"> </w:t>
      </w:r>
      <w:r w:rsidR="000E3BED" w:rsidRPr="003747EA">
        <w:rPr>
          <w:rFonts w:ascii="Times New Roman" w:hAnsi="Times New Roman"/>
          <w:sz w:val="28"/>
          <w:szCs w:val="28"/>
        </w:rPr>
        <w:t xml:space="preserve">ООО </w:t>
      </w:r>
      <w:r w:rsidR="003C61DA" w:rsidRPr="00192308">
        <w:rPr>
          <w:rFonts w:ascii="Times New Roman" w:hAnsi="Times New Roman"/>
          <w:sz w:val="28"/>
          <w:szCs w:val="28"/>
        </w:rPr>
        <w:t>«</w:t>
      </w:r>
      <w:proofErr w:type="spellStart"/>
      <w:r w:rsidR="003C61DA" w:rsidRPr="00192308">
        <w:rPr>
          <w:rFonts w:ascii="Times New Roman" w:hAnsi="Times New Roman"/>
          <w:sz w:val="28"/>
          <w:szCs w:val="28"/>
          <w:lang w:eastAsia="ru-RU"/>
        </w:rPr>
        <w:t>СтройОптТорг</w:t>
      </w:r>
      <w:proofErr w:type="spellEnd"/>
      <w:r w:rsidR="003C61DA" w:rsidRPr="00192308">
        <w:rPr>
          <w:rFonts w:ascii="Times New Roman" w:hAnsi="Times New Roman"/>
          <w:sz w:val="28"/>
          <w:szCs w:val="28"/>
        </w:rPr>
        <w:t>»</w:t>
      </w:r>
      <w:r w:rsidRPr="003747EA">
        <w:rPr>
          <w:rFonts w:ascii="Times New Roman" w:hAnsi="Times New Roman"/>
          <w:sz w:val="28"/>
          <w:szCs w:val="28"/>
        </w:rPr>
        <w:t xml:space="preserve"> является выставление счета покупателю с указанием банковских реквизитов организации. Оплата счета означает согласие покупателя с условиями договора поставки, в том числе и цены.</w:t>
      </w:r>
    </w:p>
    <w:p w:rsidR="00636147" w:rsidRPr="003747EA" w:rsidRDefault="00636147" w:rsidP="003747EA">
      <w:pPr>
        <w:widowControl w:val="0"/>
        <w:shd w:val="clear" w:color="000000" w:fill="FFFFFF"/>
        <w:autoSpaceDE w:val="0"/>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После оплаты товар комплектуется под определенного покупателя. Организация-покупатель может забрать товар, собственными силами. В этом случае представитель организации-покупателя приезжает в офис </w:t>
      </w:r>
      <w:r w:rsidR="004A5380" w:rsidRPr="003747EA">
        <w:rPr>
          <w:rFonts w:ascii="Times New Roman" w:hAnsi="Times New Roman"/>
          <w:sz w:val="28"/>
          <w:szCs w:val="28"/>
        </w:rPr>
        <w:t xml:space="preserve">ООО </w:t>
      </w:r>
      <w:r w:rsidR="003C61DA" w:rsidRPr="00192308">
        <w:rPr>
          <w:rFonts w:ascii="Times New Roman" w:hAnsi="Times New Roman"/>
          <w:sz w:val="28"/>
          <w:szCs w:val="28"/>
        </w:rPr>
        <w:t>«</w:t>
      </w:r>
      <w:proofErr w:type="spellStart"/>
      <w:r w:rsidR="003C61DA" w:rsidRPr="00192308">
        <w:rPr>
          <w:rFonts w:ascii="Times New Roman" w:hAnsi="Times New Roman"/>
          <w:sz w:val="28"/>
          <w:szCs w:val="28"/>
          <w:lang w:eastAsia="ru-RU"/>
        </w:rPr>
        <w:t>СтройОптТорг</w:t>
      </w:r>
      <w:proofErr w:type="spellEnd"/>
      <w:r w:rsidR="003C61DA" w:rsidRPr="00192308">
        <w:rPr>
          <w:rFonts w:ascii="Times New Roman" w:hAnsi="Times New Roman"/>
          <w:sz w:val="28"/>
          <w:szCs w:val="28"/>
        </w:rPr>
        <w:t>»</w:t>
      </w:r>
      <w:r w:rsidRPr="003747EA">
        <w:rPr>
          <w:rFonts w:ascii="Times New Roman" w:hAnsi="Times New Roman"/>
          <w:sz w:val="28"/>
          <w:szCs w:val="28"/>
        </w:rPr>
        <w:t xml:space="preserve"> и должен иметь при себе доверенность на получение товарно-материальных ценностей либо печать организации-покупателя.</w:t>
      </w:r>
    </w:p>
    <w:p w:rsidR="00636147" w:rsidRPr="003747EA" w:rsidRDefault="00636147" w:rsidP="003747EA">
      <w:pPr>
        <w:widowControl w:val="0"/>
        <w:shd w:val="clear" w:color="000000" w:fill="FFFFFF"/>
        <w:autoSpaceDE w:val="0"/>
        <w:spacing w:after="0" w:line="360" w:lineRule="auto"/>
        <w:ind w:firstLine="709"/>
        <w:jc w:val="both"/>
        <w:rPr>
          <w:rFonts w:ascii="Times New Roman" w:hAnsi="Times New Roman"/>
          <w:sz w:val="28"/>
          <w:szCs w:val="28"/>
        </w:rPr>
      </w:pPr>
      <w:r w:rsidRPr="003747EA">
        <w:rPr>
          <w:rFonts w:ascii="Times New Roman" w:hAnsi="Times New Roman"/>
          <w:sz w:val="28"/>
          <w:szCs w:val="28"/>
        </w:rPr>
        <w:t>Отпуск товарно-материальных ценностей производится только при наличии правильно оформленной доверенности. После оформления документов (товарная накладная, счет-фактура, товарно-транспортная накладная) представитель организации-покупателя отправляется на склад, где при нем проверяется товар и его количество, согласно оформленным документам.</w:t>
      </w:r>
    </w:p>
    <w:p w:rsidR="00636147" w:rsidRPr="003747EA" w:rsidRDefault="00636147" w:rsidP="00EE1DB2">
      <w:pPr>
        <w:widowControl w:val="0"/>
        <w:shd w:val="clear" w:color="000000" w:fill="FFFFFF"/>
        <w:autoSpaceDE w:val="0"/>
        <w:spacing w:after="0" w:line="360" w:lineRule="auto"/>
        <w:ind w:firstLine="709"/>
        <w:jc w:val="both"/>
        <w:rPr>
          <w:rFonts w:ascii="Times New Roman" w:hAnsi="Times New Roman"/>
          <w:sz w:val="28"/>
          <w:szCs w:val="28"/>
        </w:rPr>
      </w:pPr>
      <w:r w:rsidRPr="003747EA">
        <w:rPr>
          <w:rFonts w:ascii="Times New Roman" w:hAnsi="Times New Roman"/>
          <w:sz w:val="28"/>
          <w:szCs w:val="28"/>
        </w:rPr>
        <w:t>Пример</w:t>
      </w:r>
      <w:r w:rsidR="00EE1DB2">
        <w:rPr>
          <w:rFonts w:ascii="Times New Roman" w:hAnsi="Times New Roman"/>
          <w:sz w:val="28"/>
          <w:szCs w:val="28"/>
        </w:rPr>
        <w:t xml:space="preserve">: </w:t>
      </w:r>
      <w:r w:rsidR="00D07955" w:rsidRPr="003747EA">
        <w:rPr>
          <w:rFonts w:ascii="Times New Roman" w:hAnsi="Times New Roman"/>
          <w:sz w:val="28"/>
          <w:szCs w:val="28"/>
        </w:rPr>
        <w:t>07 сентября 201</w:t>
      </w:r>
      <w:r w:rsidR="00EE1DB2">
        <w:rPr>
          <w:rFonts w:ascii="Times New Roman" w:hAnsi="Times New Roman"/>
          <w:sz w:val="28"/>
          <w:szCs w:val="28"/>
        </w:rPr>
        <w:t>4</w:t>
      </w:r>
      <w:r w:rsidR="000E3BED" w:rsidRPr="003747EA">
        <w:rPr>
          <w:rFonts w:ascii="Times New Roman" w:hAnsi="Times New Roman"/>
          <w:sz w:val="28"/>
          <w:szCs w:val="28"/>
        </w:rPr>
        <w:t xml:space="preserve"> г.</w:t>
      </w:r>
      <w:r w:rsidRPr="003747EA">
        <w:rPr>
          <w:rFonts w:ascii="Times New Roman" w:hAnsi="Times New Roman"/>
          <w:sz w:val="28"/>
          <w:szCs w:val="28"/>
        </w:rPr>
        <w:t xml:space="preserve"> представитель организации-покупателя ЗАО</w:t>
      </w:r>
      <w:r w:rsidR="003747EA" w:rsidRPr="003747EA">
        <w:rPr>
          <w:rFonts w:ascii="Times New Roman" w:hAnsi="Times New Roman"/>
          <w:sz w:val="28"/>
          <w:szCs w:val="28"/>
        </w:rPr>
        <w:t xml:space="preserve"> </w:t>
      </w:r>
      <w:r w:rsidRPr="003747EA">
        <w:rPr>
          <w:rFonts w:ascii="Times New Roman" w:hAnsi="Times New Roman"/>
          <w:sz w:val="28"/>
          <w:szCs w:val="28"/>
        </w:rPr>
        <w:t>«</w:t>
      </w:r>
      <w:r w:rsidR="00D07955" w:rsidRPr="003747EA">
        <w:rPr>
          <w:rFonts w:ascii="Times New Roman" w:hAnsi="Times New Roman"/>
          <w:sz w:val="28"/>
          <w:szCs w:val="28"/>
        </w:rPr>
        <w:t>ПРИВОДЫ АУМА</w:t>
      </w:r>
      <w:r w:rsidRPr="003747EA">
        <w:rPr>
          <w:rFonts w:ascii="Times New Roman" w:hAnsi="Times New Roman"/>
          <w:sz w:val="28"/>
          <w:szCs w:val="28"/>
        </w:rPr>
        <w:t xml:space="preserve">» </w:t>
      </w:r>
      <w:r w:rsidR="00D07955" w:rsidRPr="003747EA">
        <w:rPr>
          <w:rFonts w:ascii="Times New Roman" w:hAnsi="Times New Roman"/>
          <w:sz w:val="28"/>
          <w:szCs w:val="28"/>
        </w:rPr>
        <w:t>Белов</w:t>
      </w:r>
      <w:r w:rsidRPr="003747EA">
        <w:rPr>
          <w:rFonts w:ascii="Times New Roman" w:hAnsi="Times New Roman"/>
          <w:sz w:val="28"/>
          <w:szCs w:val="28"/>
        </w:rPr>
        <w:t xml:space="preserve"> С.Т. получал товар по доверенности </w:t>
      </w:r>
      <w:r w:rsidR="00D07955" w:rsidRPr="003747EA">
        <w:rPr>
          <w:rFonts w:ascii="Times New Roman" w:hAnsi="Times New Roman"/>
          <w:sz w:val="28"/>
          <w:szCs w:val="28"/>
        </w:rPr>
        <w:t>143</w:t>
      </w:r>
      <w:r w:rsidRPr="003747EA">
        <w:rPr>
          <w:rFonts w:ascii="Times New Roman" w:hAnsi="Times New Roman"/>
          <w:sz w:val="28"/>
          <w:szCs w:val="28"/>
        </w:rPr>
        <w:t xml:space="preserve"> от 06 </w:t>
      </w:r>
      <w:r w:rsidR="00D07955" w:rsidRPr="003747EA">
        <w:rPr>
          <w:rFonts w:ascii="Times New Roman" w:hAnsi="Times New Roman"/>
          <w:sz w:val="28"/>
          <w:szCs w:val="28"/>
        </w:rPr>
        <w:t>сентября 201</w:t>
      </w:r>
      <w:r w:rsidR="00EE1DB2">
        <w:rPr>
          <w:rFonts w:ascii="Times New Roman" w:hAnsi="Times New Roman"/>
          <w:sz w:val="28"/>
          <w:szCs w:val="28"/>
        </w:rPr>
        <w:t>4</w:t>
      </w:r>
      <w:r w:rsidRPr="003747EA">
        <w:rPr>
          <w:rFonts w:ascii="Times New Roman" w:hAnsi="Times New Roman"/>
          <w:sz w:val="28"/>
          <w:szCs w:val="28"/>
        </w:rPr>
        <w:t xml:space="preserve"> года согласно выставленному счету. После оформления </w:t>
      </w:r>
      <w:r w:rsidRPr="003747EA">
        <w:rPr>
          <w:rFonts w:ascii="Times New Roman" w:hAnsi="Times New Roman"/>
          <w:sz w:val="28"/>
          <w:szCs w:val="28"/>
        </w:rPr>
        <w:lastRenderedPageBreak/>
        <w:t xml:space="preserve">комплекта документов он отправился на склад </w:t>
      </w:r>
      <w:r w:rsidR="00DD06D8" w:rsidRPr="003747EA">
        <w:rPr>
          <w:rFonts w:ascii="Times New Roman" w:hAnsi="Times New Roman"/>
          <w:sz w:val="28"/>
          <w:szCs w:val="28"/>
        </w:rPr>
        <w:t xml:space="preserve">ООО </w:t>
      </w:r>
      <w:r w:rsidR="003C61DA" w:rsidRPr="00192308">
        <w:rPr>
          <w:rFonts w:ascii="Times New Roman" w:hAnsi="Times New Roman"/>
          <w:sz w:val="28"/>
          <w:szCs w:val="28"/>
        </w:rPr>
        <w:t>«</w:t>
      </w:r>
      <w:proofErr w:type="spellStart"/>
      <w:r w:rsidR="003C61DA" w:rsidRPr="00192308">
        <w:rPr>
          <w:rFonts w:ascii="Times New Roman" w:hAnsi="Times New Roman"/>
          <w:sz w:val="28"/>
          <w:szCs w:val="28"/>
          <w:lang w:eastAsia="ru-RU"/>
        </w:rPr>
        <w:t>СтройОптТорг</w:t>
      </w:r>
      <w:proofErr w:type="spellEnd"/>
      <w:r w:rsidR="003C61DA" w:rsidRPr="00192308">
        <w:rPr>
          <w:rFonts w:ascii="Times New Roman" w:hAnsi="Times New Roman"/>
          <w:sz w:val="28"/>
          <w:szCs w:val="28"/>
        </w:rPr>
        <w:t>»</w:t>
      </w:r>
      <w:r w:rsidRPr="003747EA">
        <w:rPr>
          <w:rFonts w:ascii="Times New Roman" w:hAnsi="Times New Roman"/>
          <w:sz w:val="28"/>
          <w:szCs w:val="28"/>
        </w:rPr>
        <w:t xml:space="preserve"> получать товар</w:t>
      </w:r>
      <w:r w:rsidR="00DD06D8" w:rsidRPr="003747EA">
        <w:rPr>
          <w:rFonts w:ascii="Times New Roman" w:hAnsi="Times New Roman"/>
          <w:sz w:val="28"/>
          <w:szCs w:val="28"/>
        </w:rPr>
        <w:t>.</w:t>
      </w:r>
    </w:p>
    <w:p w:rsidR="00781534" w:rsidRPr="003747EA" w:rsidRDefault="00DD06D8" w:rsidP="003747EA">
      <w:pPr>
        <w:widowControl w:val="0"/>
        <w:shd w:val="clear" w:color="000000" w:fill="FFFFFF"/>
        <w:autoSpaceDE w:val="0"/>
        <w:spacing w:after="0" w:line="360" w:lineRule="auto"/>
        <w:ind w:firstLine="709"/>
        <w:jc w:val="both"/>
        <w:rPr>
          <w:rFonts w:ascii="Times New Roman" w:hAnsi="Times New Roman"/>
          <w:sz w:val="28"/>
          <w:szCs w:val="28"/>
        </w:rPr>
      </w:pPr>
      <w:r w:rsidRPr="003747EA">
        <w:rPr>
          <w:rFonts w:ascii="Times New Roman" w:hAnsi="Times New Roman"/>
          <w:sz w:val="28"/>
          <w:szCs w:val="28"/>
        </w:rPr>
        <w:t>Порядок отражения данных</w:t>
      </w:r>
      <w:r w:rsidR="00636147" w:rsidRPr="003747EA">
        <w:rPr>
          <w:rFonts w:ascii="Times New Roman" w:hAnsi="Times New Roman"/>
          <w:sz w:val="28"/>
          <w:szCs w:val="28"/>
        </w:rPr>
        <w:t xml:space="preserve"> операци</w:t>
      </w:r>
      <w:r w:rsidRPr="003747EA">
        <w:rPr>
          <w:rFonts w:ascii="Times New Roman" w:hAnsi="Times New Roman"/>
          <w:sz w:val="28"/>
          <w:szCs w:val="28"/>
        </w:rPr>
        <w:t>й в бухгалтерском учете представлен</w:t>
      </w:r>
      <w:r w:rsidR="006A7B8F">
        <w:rPr>
          <w:rFonts w:ascii="Times New Roman" w:hAnsi="Times New Roman"/>
          <w:sz w:val="28"/>
          <w:szCs w:val="28"/>
        </w:rPr>
        <w:t xml:space="preserve"> в таблице </w:t>
      </w:r>
      <w:r w:rsidR="00577AB4" w:rsidRPr="003747EA">
        <w:rPr>
          <w:rFonts w:ascii="Times New Roman" w:hAnsi="Times New Roman"/>
          <w:sz w:val="28"/>
          <w:szCs w:val="28"/>
        </w:rPr>
        <w:t>3</w:t>
      </w:r>
      <w:r w:rsidRPr="003747EA">
        <w:rPr>
          <w:rFonts w:ascii="Times New Roman" w:hAnsi="Times New Roman"/>
          <w:sz w:val="28"/>
          <w:szCs w:val="28"/>
        </w:rPr>
        <w:t>.</w:t>
      </w:r>
    </w:p>
    <w:p w:rsidR="00DD06D8" w:rsidRPr="003747EA" w:rsidRDefault="006A7B8F" w:rsidP="00EE1DB2">
      <w:pPr>
        <w:widowControl w:val="0"/>
        <w:shd w:val="clear" w:color="000000" w:fill="FFFFFF"/>
        <w:autoSpaceDE w:val="0"/>
        <w:spacing w:after="0" w:line="360" w:lineRule="auto"/>
        <w:ind w:firstLine="709"/>
        <w:jc w:val="right"/>
        <w:rPr>
          <w:rFonts w:ascii="Times New Roman" w:hAnsi="Times New Roman"/>
          <w:sz w:val="28"/>
          <w:szCs w:val="28"/>
        </w:rPr>
      </w:pPr>
      <w:r>
        <w:rPr>
          <w:rFonts w:ascii="Times New Roman" w:hAnsi="Times New Roman"/>
          <w:sz w:val="28"/>
          <w:szCs w:val="28"/>
        </w:rPr>
        <w:t xml:space="preserve">Таблица </w:t>
      </w:r>
      <w:r w:rsidR="00577AB4" w:rsidRPr="003747EA">
        <w:rPr>
          <w:rFonts w:ascii="Times New Roman" w:hAnsi="Times New Roman"/>
          <w:sz w:val="28"/>
          <w:szCs w:val="28"/>
        </w:rPr>
        <w:t>3</w:t>
      </w:r>
    </w:p>
    <w:p w:rsidR="00636147" w:rsidRPr="003747EA" w:rsidRDefault="00636147" w:rsidP="00EE1DB2">
      <w:pPr>
        <w:widowControl w:val="0"/>
        <w:shd w:val="clear" w:color="000000" w:fill="FFFFFF"/>
        <w:autoSpaceDE w:val="0"/>
        <w:spacing w:after="0" w:line="360" w:lineRule="auto"/>
        <w:ind w:firstLine="709"/>
        <w:jc w:val="center"/>
        <w:rPr>
          <w:rFonts w:ascii="Times New Roman" w:hAnsi="Times New Roman"/>
          <w:sz w:val="28"/>
          <w:szCs w:val="28"/>
        </w:rPr>
      </w:pPr>
      <w:r w:rsidRPr="003747EA">
        <w:rPr>
          <w:rFonts w:ascii="Times New Roman" w:hAnsi="Times New Roman"/>
          <w:sz w:val="28"/>
          <w:szCs w:val="28"/>
        </w:rPr>
        <w:t>Отражение в бухгалтерском учете реализации товара</w:t>
      </w:r>
    </w:p>
    <w:tbl>
      <w:tblPr>
        <w:tblStyle w:val="ab"/>
        <w:tblW w:w="5000" w:type="pct"/>
        <w:tblLook w:val="04A0"/>
      </w:tblPr>
      <w:tblGrid>
        <w:gridCol w:w="1081"/>
        <w:gridCol w:w="4339"/>
        <w:gridCol w:w="1068"/>
        <w:gridCol w:w="1238"/>
        <w:gridCol w:w="1845"/>
      </w:tblGrid>
      <w:tr w:rsidR="00636147" w:rsidRPr="003747EA" w:rsidTr="00EE1DB2">
        <w:tc>
          <w:tcPr>
            <w:tcW w:w="564"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 xml:space="preserve">№ </w:t>
            </w:r>
            <w:proofErr w:type="spellStart"/>
            <w:proofErr w:type="gramStart"/>
            <w:r w:rsidRPr="003747EA">
              <w:rPr>
                <w:rFonts w:cs="Times New Roman"/>
                <w:color w:val="auto"/>
                <w:sz w:val="20"/>
                <w:szCs w:val="28"/>
                <w:lang w:val="ru-RU"/>
              </w:rPr>
              <w:t>п</w:t>
            </w:r>
            <w:proofErr w:type="spellEnd"/>
            <w:proofErr w:type="gramEnd"/>
            <w:r w:rsidRPr="003747EA">
              <w:rPr>
                <w:rFonts w:cs="Times New Roman"/>
                <w:color w:val="auto"/>
                <w:sz w:val="20"/>
                <w:szCs w:val="28"/>
                <w:lang w:val="ru-RU"/>
              </w:rPr>
              <w:t>/</w:t>
            </w:r>
            <w:proofErr w:type="spellStart"/>
            <w:r w:rsidRPr="003747EA">
              <w:rPr>
                <w:rFonts w:cs="Times New Roman"/>
                <w:color w:val="auto"/>
                <w:sz w:val="20"/>
                <w:szCs w:val="28"/>
                <w:lang w:val="ru-RU"/>
              </w:rPr>
              <w:t>п</w:t>
            </w:r>
            <w:proofErr w:type="spellEnd"/>
          </w:p>
        </w:tc>
        <w:tc>
          <w:tcPr>
            <w:tcW w:w="2266"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Хозяйственная операция</w:t>
            </w:r>
          </w:p>
        </w:tc>
        <w:tc>
          <w:tcPr>
            <w:tcW w:w="558"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Дебет</w:t>
            </w:r>
          </w:p>
        </w:tc>
        <w:tc>
          <w:tcPr>
            <w:tcW w:w="647"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Кредит</w:t>
            </w:r>
          </w:p>
        </w:tc>
        <w:tc>
          <w:tcPr>
            <w:tcW w:w="964" w:type="pct"/>
          </w:tcPr>
          <w:p w:rsidR="00636147" w:rsidRPr="003747EA" w:rsidRDefault="00DD06D8"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Сумма</w:t>
            </w:r>
            <w:r w:rsidR="00636147" w:rsidRPr="003747EA">
              <w:rPr>
                <w:rFonts w:cs="Times New Roman"/>
                <w:color w:val="auto"/>
                <w:sz w:val="20"/>
                <w:szCs w:val="28"/>
                <w:lang w:val="ru-RU"/>
              </w:rPr>
              <w:t>, руб.</w:t>
            </w:r>
          </w:p>
        </w:tc>
      </w:tr>
      <w:tr w:rsidR="00636147" w:rsidRPr="003747EA" w:rsidTr="00EE1DB2">
        <w:tc>
          <w:tcPr>
            <w:tcW w:w="564"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1</w:t>
            </w:r>
          </w:p>
        </w:tc>
        <w:tc>
          <w:tcPr>
            <w:tcW w:w="2266"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Выручка от продажи</w:t>
            </w:r>
          </w:p>
        </w:tc>
        <w:tc>
          <w:tcPr>
            <w:tcW w:w="558"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62</w:t>
            </w:r>
          </w:p>
        </w:tc>
        <w:tc>
          <w:tcPr>
            <w:tcW w:w="647" w:type="pct"/>
          </w:tcPr>
          <w:p w:rsidR="00636147" w:rsidRPr="003747EA" w:rsidRDefault="00636147" w:rsidP="00EE1DB2">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90</w:t>
            </w:r>
            <w:r w:rsidR="00EE1DB2">
              <w:rPr>
                <w:rFonts w:cs="Times New Roman"/>
                <w:color w:val="auto"/>
                <w:sz w:val="20"/>
                <w:szCs w:val="28"/>
                <w:lang w:val="ru-RU"/>
              </w:rPr>
              <w:t>.</w:t>
            </w:r>
            <w:r w:rsidR="00DD06D8" w:rsidRPr="003747EA">
              <w:rPr>
                <w:rFonts w:cs="Times New Roman"/>
                <w:color w:val="auto"/>
                <w:sz w:val="20"/>
                <w:szCs w:val="28"/>
                <w:lang w:val="ru-RU"/>
              </w:rPr>
              <w:t>1</w:t>
            </w:r>
          </w:p>
        </w:tc>
        <w:tc>
          <w:tcPr>
            <w:tcW w:w="964"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10779,54</w:t>
            </w:r>
          </w:p>
        </w:tc>
      </w:tr>
      <w:tr w:rsidR="00636147" w:rsidRPr="003747EA" w:rsidTr="00EE1DB2">
        <w:tc>
          <w:tcPr>
            <w:tcW w:w="564"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2</w:t>
            </w:r>
          </w:p>
        </w:tc>
        <w:tc>
          <w:tcPr>
            <w:tcW w:w="2266"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Учтен НДС</w:t>
            </w:r>
          </w:p>
        </w:tc>
        <w:tc>
          <w:tcPr>
            <w:tcW w:w="558"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90</w:t>
            </w:r>
            <w:r w:rsidR="00EE1DB2">
              <w:rPr>
                <w:rFonts w:cs="Times New Roman"/>
                <w:color w:val="auto"/>
                <w:sz w:val="20"/>
                <w:szCs w:val="28"/>
                <w:lang w:val="ru-RU"/>
              </w:rPr>
              <w:t>.</w:t>
            </w:r>
            <w:r w:rsidR="00DD06D8" w:rsidRPr="003747EA">
              <w:rPr>
                <w:rFonts w:cs="Times New Roman"/>
                <w:color w:val="auto"/>
                <w:sz w:val="20"/>
                <w:szCs w:val="28"/>
                <w:lang w:val="ru-RU"/>
              </w:rPr>
              <w:t>3</w:t>
            </w:r>
          </w:p>
        </w:tc>
        <w:tc>
          <w:tcPr>
            <w:tcW w:w="647"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68</w:t>
            </w:r>
            <w:r w:rsidR="00EE1DB2">
              <w:rPr>
                <w:rFonts w:cs="Times New Roman"/>
                <w:color w:val="auto"/>
                <w:sz w:val="20"/>
                <w:szCs w:val="28"/>
                <w:lang w:val="ru-RU"/>
              </w:rPr>
              <w:t>.</w:t>
            </w:r>
            <w:r w:rsidR="007B5205" w:rsidRPr="003747EA">
              <w:rPr>
                <w:rFonts w:cs="Times New Roman"/>
                <w:color w:val="auto"/>
                <w:sz w:val="20"/>
                <w:szCs w:val="28"/>
                <w:lang w:val="ru-RU"/>
              </w:rPr>
              <w:t>2</w:t>
            </w:r>
          </w:p>
        </w:tc>
        <w:tc>
          <w:tcPr>
            <w:tcW w:w="964" w:type="pct"/>
          </w:tcPr>
          <w:p w:rsidR="00DD06D8" w:rsidRPr="003747EA" w:rsidRDefault="00DD06D8"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1644,33</w:t>
            </w:r>
          </w:p>
        </w:tc>
      </w:tr>
      <w:tr w:rsidR="00636147" w:rsidRPr="003747EA" w:rsidTr="00EE1DB2">
        <w:tc>
          <w:tcPr>
            <w:tcW w:w="564"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3</w:t>
            </w:r>
          </w:p>
        </w:tc>
        <w:tc>
          <w:tcPr>
            <w:tcW w:w="2266"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Получена оплата от покупателя</w:t>
            </w:r>
          </w:p>
        </w:tc>
        <w:tc>
          <w:tcPr>
            <w:tcW w:w="558"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51</w:t>
            </w:r>
          </w:p>
        </w:tc>
        <w:tc>
          <w:tcPr>
            <w:tcW w:w="647"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62</w:t>
            </w:r>
          </w:p>
        </w:tc>
        <w:tc>
          <w:tcPr>
            <w:tcW w:w="964" w:type="pct"/>
          </w:tcPr>
          <w:p w:rsidR="00636147" w:rsidRPr="003747EA" w:rsidRDefault="00DD06D8"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12423,87</w:t>
            </w:r>
          </w:p>
        </w:tc>
      </w:tr>
      <w:tr w:rsidR="00636147" w:rsidRPr="003747EA" w:rsidTr="00EE1DB2">
        <w:tc>
          <w:tcPr>
            <w:tcW w:w="564"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4</w:t>
            </w:r>
          </w:p>
        </w:tc>
        <w:tc>
          <w:tcPr>
            <w:tcW w:w="2266"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Себестоимость товара</w:t>
            </w:r>
          </w:p>
        </w:tc>
        <w:tc>
          <w:tcPr>
            <w:tcW w:w="558"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90</w:t>
            </w:r>
            <w:r w:rsidR="00EE1DB2">
              <w:rPr>
                <w:rFonts w:cs="Times New Roman"/>
                <w:color w:val="auto"/>
                <w:sz w:val="20"/>
                <w:szCs w:val="28"/>
                <w:lang w:val="ru-RU"/>
              </w:rPr>
              <w:t>.</w:t>
            </w:r>
            <w:r w:rsidR="00DD06D8" w:rsidRPr="003747EA">
              <w:rPr>
                <w:rFonts w:cs="Times New Roman"/>
                <w:color w:val="auto"/>
                <w:sz w:val="20"/>
                <w:szCs w:val="28"/>
                <w:lang w:val="ru-RU"/>
              </w:rPr>
              <w:t>2</w:t>
            </w:r>
          </w:p>
        </w:tc>
        <w:tc>
          <w:tcPr>
            <w:tcW w:w="647"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41</w:t>
            </w:r>
            <w:r w:rsidR="00EE1DB2">
              <w:rPr>
                <w:rFonts w:cs="Times New Roman"/>
                <w:color w:val="auto"/>
                <w:sz w:val="20"/>
                <w:szCs w:val="28"/>
                <w:lang w:val="ru-RU"/>
              </w:rPr>
              <w:t>.</w:t>
            </w:r>
            <w:r w:rsidR="007B5205" w:rsidRPr="003747EA">
              <w:rPr>
                <w:rFonts w:cs="Times New Roman"/>
                <w:color w:val="auto"/>
                <w:sz w:val="20"/>
                <w:szCs w:val="28"/>
                <w:lang w:val="ru-RU"/>
              </w:rPr>
              <w:t>4</w:t>
            </w:r>
          </w:p>
        </w:tc>
        <w:tc>
          <w:tcPr>
            <w:tcW w:w="964" w:type="pct"/>
          </w:tcPr>
          <w:p w:rsidR="00636147" w:rsidRPr="003747EA" w:rsidRDefault="00636147" w:rsidP="003747EA">
            <w:pPr>
              <w:pStyle w:val="af2"/>
              <w:suppressLineNumbers w:val="0"/>
              <w:shd w:val="clear" w:color="000000" w:fill="FFFFFF"/>
              <w:snapToGrid w:val="0"/>
              <w:spacing w:line="360" w:lineRule="auto"/>
              <w:jc w:val="both"/>
              <w:rPr>
                <w:rFonts w:cs="Times New Roman"/>
                <w:color w:val="auto"/>
                <w:sz w:val="20"/>
                <w:szCs w:val="28"/>
                <w:lang w:val="ru-RU"/>
              </w:rPr>
            </w:pPr>
            <w:r w:rsidRPr="003747EA">
              <w:rPr>
                <w:rFonts w:cs="Times New Roman"/>
                <w:color w:val="auto"/>
                <w:sz w:val="20"/>
                <w:szCs w:val="28"/>
                <w:lang w:val="ru-RU"/>
              </w:rPr>
              <w:t>7363,21</w:t>
            </w:r>
          </w:p>
        </w:tc>
      </w:tr>
    </w:tbl>
    <w:p w:rsidR="00071C59" w:rsidRPr="003747EA" w:rsidRDefault="00636147" w:rsidP="00EE1DB2">
      <w:pPr>
        <w:pStyle w:val="a4"/>
        <w:widowControl w:val="0"/>
        <w:ind w:firstLine="709"/>
        <w:rPr>
          <w:szCs w:val="28"/>
        </w:rPr>
      </w:pPr>
      <w:r w:rsidRPr="003747EA">
        <w:rPr>
          <w:szCs w:val="28"/>
        </w:rPr>
        <w:t>По итогам месяца организация списывает стоимость реализован</w:t>
      </w:r>
      <w:r w:rsidR="007B5205" w:rsidRPr="003747EA">
        <w:rPr>
          <w:szCs w:val="28"/>
        </w:rPr>
        <w:t>ных товаров с кредита счета 41</w:t>
      </w:r>
      <w:r w:rsidR="00EE1DB2">
        <w:rPr>
          <w:szCs w:val="28"/>
        </w:rPr>
        <w:t>.</w:t>
      </w:r>
      <w:r w:rsidR="007B5205" w:rsidRPr="003747EA">
        <w:rPr>
          <w:szCs w:val="28"/>
        </w:rPr>
        <w:t>4</w:t>
      </w:r>
      <w:r w:rsidR="00DD06D8" w:rsidRPr="003747EA">
        <w:rPr>
          <w:szCs w:val="28"/>
        </w:rPr>
        <w:t xml:space="preserve"> в дебет счета 90</w:t>
      </w:r>
      <w:r w:rsidR="00EE1DB2">
        <w:rPr>
          <w:szCs w:val="28"/>
        </w:rPr>
        <w:t>.</w:t>
      </w:r>
      <w:r w:rsidRPr="003747EA">
        <w:rPr>
          <w:szCs w:val="28"/>
        </w:rPr>
        <w:t xml:space="preserve">2 </w:t>
      </w:r>
      <w:r w:rsidR="00CF7274" w:rsidRPr="003747EA">
        <w:rPr>
          <w:szCs w:val="28"/>
        </w:rPr>
        <w:t>«С</w:t>
      </w:r>
      <w:r w:rsidRPr="003747EA">
        <w:rPr>
          <w:szCs w:val="28"/>
        </w:rPr>
        <w:t>ебестоимость продаж</w:t>
      </w:r>
      <w:r w:rsidR="00CF7274" w:rsidRPr="003747EA">
        <w:rPr>
          <w:szCs w:val="28"/>
        </w:rPr>
        <w:t>»</w:t>
      </w:r>
      <w:r w:rsidRPr="003747EA">
        <w:rPr>
          <w:szCs w:val="28"/>
        </w:rPr>
        <w:t xml:space="preserve">. </w:t>
      </w:r>
    </w:p>
    <w:p w:rsidR="00636147" w:rsidRPr="003747EA" w:rsidRDefault="00636147" w:rsidP="003747EA">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Счета-фактуры, выдаваемые покупателю и принятые к исполнению, должны быть пронумерованы, прошнурованы в журнал учета выданных счетов-фактур. Выданные счета-фактуры регистрируются в установленном порядке в книге продаж.</w:t>
      </w:r>
    </w:p>
    <w:p w:rsidR="00636147" w:rsidRPr="003747EA" w:rsidRDefault="00EE1DB2" w:rsidP="00EE1DB2">
      <w:pPr>
        <w:widowControl w:val="0"/>
        <w:shd w:val="clear" w:color="000000" w:fill="FFFFFF"/>
        <w:spacing w:after="0" w:line="360" w:lineRule="auto"/>
        <w:ind w:firstLine="709"/>
        <w:jc w:val="both"/>
        <w:rPr>
          <w:rFonts w:ascii="Times New Roman" w:hAnsi="Times New Roman"/>
          <w:sz w:val="28"/>
          <w:szCs w:val="28"/>
        </w:rPr>
      </w:pPr>
      <w:r>
        <w:rPr>
          <w:rFonts w:ascii="Times New Roman" w:hAnsi="Times New Roman"/>
          <w:sz w:val="28"/>
          <w:szCs w:val="28"/>
        </w:rPr>
        <w:t xml:space="preserve">Пример: </w:t>
      </w:r>
      <w:r w:rsidR="00CF7274" w:rsidRPr="003747EA">
        <w:rPr>
          <w:rFonts w:ascii="Times New Roman" w:hAnsi="Times New Roman"/>
          <w:sz w:val="28"/>
          <w:szCs w:val="28"/>
        </w:rPr>
        <w:t xml:space="preserve">ООО </w:t>
      </w:r>
      <w:r w:rsidR="003C61DA" w:rsidRPr="00192308">
        <w:rPr>
          <w:rFonts w:ascii="Times New Roman" w:hAnsi="Times New Roman"/>
          <w:sz w:val="28"/>
          <w:szCs w:val="28"/>
        </w:rPr>
        <w:t>«</w:t>
      </w:r>
      <w:proofErr w:type="spellStart"/>
      <w:r w:rsidR="003C61DA" w:rsidRPr="00192308">
        <w:rPr>
          <w:rFonts w:ascii="Times New Roman" w:hAnsi="Times New Roman"/>
          <w:sz w:val="28"/>
          <w:szCs w:val="28"/>
          <w:lang w:eastAsia="ru-RU"/>
        </w:rPr>
        <w:t>СтройОптТорг</w:t>
      </w:r>
      <w:proofErr w:type="spellEnd"/>
      <w:r w:rsidR="003C61DA" w:rsidRPr="00192308">
        <w:rPr>
          <w:rFonts w:ascii="Times New Roman" w:hAnsi="Times New Roman"/>
          <w:sz w:val="28"/>
          <w:szCs w:val="28"/>
        </w:rPr>
        <w:t>»</w:t>
      </w:r>
      <w:r w:rsidR="00636147" w:rsidRPr="003747EA">
        <w:rPr>
          <w:rFonts w:ascii="Times New Roman" w:hAnsi="Times New Roman"/>
          <w:sz w:val="28"/>
          <w:szCs w:val="28"/>
        </w:rPr>
        <w:t xml:space="preserve"> вы</w:t>
      </w:r>
      <w:r w:rsidR="00D07955" w:rsidRPr="003747EA">
        <w:rPr>
          <w:rFonts w:ascii="Times New Roman" w:hAnsi="Times New Roman"/>
          <w:sz w:val="28"/>
          <w:szCs w:val="28"/>
        </w:rPr>
        <w:t>ставило счет в адрес ООО «</w:t>
      </w:r>
      <w:proofErr w:type="spellStart"/>
      <w:r w:rsidR="00D07955" w:rsidRPr="003747EA">
        <w:rPr>
          <w:rFonts w:ascii="Times New Roman" w:hAnsi="Times New Roman"/>
          <w:sz w:val="28"/>
          <w:szCs w:val="28"/>
        </w:rPr>
        <w:t>Строй-Трейд</w:t>
      </w:r>
      <w:proofErr w:type="spellEnd"/>
      <w:r w:rsidR="00636147" w:rsidRPr="003747EA">
        <w:rPr>
          <w:rFonts w:ascii="Times New Roman" w:hAnsi="Times New Roman"/>
          <w:sz w:val="28"/>
          <w:szCs w:val="28"/>
        </w:rPr>
        <w:t>» счет № 6598 от 01 октября 20</w:t>
      </w:r>
      <w:r w:rsidR="00D07955" w:rsidRPr="003747EA">
        <w:rPr>
          <w:rFonts w:ascii="Times New Roman" w:hAnsi="Times New Roman"/>
          <w:sz w:val="28"/>
          <w:szCs w:val="28"/>
        </w:rPr>
        <w:t>1</w:t>
      </w:r>
      <w:r>
        <w:rPr>
          <w:rFonts w:ascii="Times New Roman" w:hAnsi="Times New Roman"/>
          <w:sz w:val="28"/>
          <w:szCs w:val="28"/>
        </w:rPr>
        <w:t>4</w:t>
      </w:r>
      <w:r w:rsidR="00636147" w:rsidRPr="003747EA">
        <w:rPr>
          <w:rFonts w:ascii="Times New Roman" w:hAnsi="Times New Roman"/>
          <w:sz w:val="28"/>
          <w:szCs w:val="28"/>
        </w:rPr>
        <w:t xml:space="preserve"> г. на оплату </w:t>
      </w:r>
      <w:r w:rsidR="00D07955" w:rsidRPr="003747EA">
        <w:rPr>
          <w:rFonts w:ascii="Times New Roman" w:hAnsi="Times New Roman"/>
          <w:sz w:val="28"/>
          <w:szCs w:val="28"/>
        </w:rPr>
        <w:t>товара</w:t>
      </w:r>
      <w:r w:rsidR="00CF7274" w:rsidRPr="003747EA">
        <w:rPr>
          <w:rFonts w:ascii="Times New Roman" w:hAnsi="Times New Roman"/>
          <w:sz w:val="28"/>
          <w:szCs w:val="28"/>
        </w:rPr>
        <w:t xml:space="preserve"> в количестве 155 кг</w:t>
      </w:r>
      <w:r w:rsidR="00636147" w:rsidRPr="003747EA">
        <w:rPr>
          <w:rFonts w:ascii="Times New Roman" w:hAnsi="Times New Roman"/>
          <w:sz w:val="28"/>
          <w:szCs w:val="28"/>
        </w:rPr>
        <w:t xml:space="preserve"> по цене 352 руб</w:t>
      </w:r>
      <w:r w:rsidR="00CF7274" w:rsidRPr="003747EA">
        <w:rPr>
          <w:rFonts w:ascii="Times New Roman" w:hAnsi="Times New Roman"/>
          <w:sz w:val="28"/>
          <w:szCs w:val="28"/>
        </w:rPr>
        <w:t>.</w:t>
      </w:r>
      <w:r w:rsidR="00636147" w:rsidRPr="003747EA">
        <w:rPr>
          <w:rFonts w:ascii="Times New Roman" w:hAnsi="Times New Roman"/>
          <w:sz w:val="28"/>
          <w:szCs w:val="28"/>
        </w:rPr>
        <w:t>/кг с учетом НДС на общую сумму 54560 руб.</w:t>
      </w:r>
    </w:p>
    <w:p w:rsidR="00636147" w:rsidRPr="003747EA" w:rsidRDefault="00CF7274"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06 октября 201</w:t>
      </w:r>
      <w:r w:rsidR="00EE1DB2">
        <w:rPr>
          <w:rFonts w:ascii="Times New Roman" w:hAnsi="Times New Roman"/>
          <w:sz w:val="28"/>
          <w:szCs w:val="28"/>
        </w:rPr>
        <w:t>4</w:t>
      </w:r>
      <w:r w:rsidR="00636147" w:rsidRPr="003747EA">
        <w:rPr>
          <w:rFonts w:ascii="Times New Roman" w:hAnsi="Times New Roman"/>
          <w:sz w:val="28"/>
          <w:szCs w:val="28"/>
        </w:rPr>
        <w:t xml:space="preserve"> г. ООО «</w:t>
      </w:r>
      <w:proofErr w:type="spellStart"/>
      <w:r w:rsidR="00D07955" w:rsidRPr="003747EA">
        <w:rPr>
          <w:rFonts w:ascii="Times New Roman" w:hAnsi="Times New Roman"/>
          <w:sz w:val="28"/>
          <w:szCs w:val="28"/>
        </w:rPr>
        <w:t>Строй-Трейд</w:t>
      </w:r>
      <w:proofErr w:type="spellEnd"/>
      <w:r w:rsidR="00636147" w:rsidRPr="003747EA">
        <w:rPr>
          <w:rFonts w:ascii="Times New Roman" w:hAnsi="Times New Roman"/>
          <w:sz w:val="28"/>
          <w:szCs w:val="28"/>
        </w:rPr>
        <w:t>» на основании заключенного договора № 98/2</w:t>
      </w:r>
      <w:r w:rsidR="00640210" w:rsidRPr="003747EA">
        <w:rPr>
          <w:rFonts w:ascii="Times New Roman" w:hAnsi="Times New Roman"/>
          <w:sz w:val="28"/>
          <w:szCs w:val="28"/>
        </w:rPr>
        <w:t>01</w:t>
      </w:r>
      <w:r w:rsidR="00EE1DB2">
        <w:rPr>
          <w:rFonts w:ascii="Times New Roman" w:hAnsi="Times New Roman"/>
          <w:sz w:val="28"/>
          <w:szCs w:val="28"/>
        </w:rPr>
        <w:t>4</w:t>
      </w:r>
      <w:r w:rsidR="00636147" w:rsidRPr="003747EA">
        <w:rPr>
          <w:rFonts w:ascii="Times New Roman" w:hAnsi="Times New Roman"/>
          <w:sz w:val="28"/>
          <w:szCs w:val="28"/>
        </w:rPr>
        <w:t xml:space="preserve"> от 21 сентября осуществило предоплату в размере 50% по полученному счету на расчетный счет </w:t>
      </w:r>
      <w:r w:rsidRPr="003747EA">
        <w:rPr>
          <w:rFonts w:ascii="Times New Roman" w:hAnsi="Times New Roman"/>
          <w:sz w:val="28"/>
          <w:szCs w:val="28"/>
        </w:rPr>
        <w:t xml:space="preserve">ООО </w:t>
      </w:r>
      <w:r w:rsidR="003C61DA" w:rsidRPr="00192308">
        <w:rPr>
          <w:rFonts w:ascii="Times New Roman" w:hAnsi="Times New Roman"/>
          <w:sz w:val="28"/>
          <w:szCs w:val="28"/>
        </w:rPr>
        <w:t>«</w:t>
      </w:r>
      <w:proofErr w:type="spellStart"/>
      <w:r w:rsidR="003C61DA" w:rsidRPr="00192308">
        <w:rPr>
          <w:rFonts w:ascii="Times New Roman" w:hAnsi="Times New Roman"/>
          <w:sz w:val="28"/>
          <w:szCs w:val="28"/>
          <w:lang w:eastAsia="ru-RU"/>
        </w:rPr>
        <w:t>СтройОптТорг</w:t>
      </w:r>
      <w:proofErr w:type="spellEnd"/>
      <w:r w:rsidR="003C61DA" w:rsidRPr="00192308">
        <w:rPr>
          <w:rFonts w:ascii="Times New Roman" w:hAnsi="Times New Roman"/>
          <w:sz w:val="28"/>
          <w:szCs w:val="28"/>
        </w:rPr>
        <w:t>»</w:t>
      </w:r>
      <w:r w:rsidR="00636147" w:rsidRPr="003747EA">
        <w:rPr>
          <w:rFonts w:ascii="Times New Roman" w:hAnsi="Times New Roman"/>
          <w:sz w:val="28"/>
          <w:szCs w:val="28"/>
        </w:rPr>
        <w:t xml:space="preserve"> 27280 руб.</w:t>
      </w:r>
    </w:p>
    <w:p w:rsidR="00636147" w:rsidRPr="003747EA" w:rsidRDefault="00636147"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Бухгалтерией </w:t>
      </w:r>
      <w:r w:rsidR="00CF7274" w:rsidRPr="003747EA">
        <w:rPr>
          <w:rFonts w:ascii="Times New Roman" w:hAnsi="Times New Roman"/>
          <w:sz w:val="28"/>
          <w:szCs w:val="28"/>
        </w:rPr>
        <w:t xml:space="preserve">ООО </w:t>
      </w:r>
      <w:r w:rsidR="003C61DA" w:rsidRPr="00192308">
        <w:rPr>
          <w:rFonts w:ascii="Times New Roman" w:hAnsi="Times New Roman"/>
          <w:sz w:val="28"/>
          <w:szCs w:val="28"/>
        </w:rPr>
        <w:t>«</w:t>
      </w:r>
      <w:proofErr w:type="spellStart"/>
      <w:r w:rsidR="003C61DA" w:rsidRPr="00192308">
        <w:rPr>
          <w:rFonts w:ascii="Times New Roman" w:hAnsi="Times New Roman"/>
          <w:sz w:val="28"/>
          <w:szCs w:val="28"/>
          <w:lang w:eastAsia="ru-RU"/>
        </w:rPr>
        <w:t>СтройОптТорг</w:t>
      </w:r>
      <w:proofErr w:type="spellEnd"/>
      <w:proofErr w:type="gramStart"/>
      <w:r w:rsidR="003C61DA" w:rsidRPr="00192308">
        <w:rPr>
          <w:rFonts w:ascii="Times New Roman" w:hAnsi="Times New Roman"/>
          <w:sz w:val="28"/>
          <w:szCs w:val="28"/>
        </w:rPr>
        <w:t>»</w:t>
      </w:r>
      <w:r w:rsidRPr="003747EA">
        <w:rPr>
          <w:rFonts w:ascii="Times New Roman" w:hAnsi="Times New Roman"/>
          <w:sz w:val="28"/>
          <w:szCs w:val="28"/>
        </w:rPr>
        <w:t>с</w:t>
      </w:r>
      <w:proofErr w:type="gramEnd"/>
      <w:r w:rsidRPr="003747EA">
        <w:rPr>
          <w:rFonts w:ascii="Times New Roman" w:hAnsi="Times New Roman"/>
          <w:sz w:val="28"/>
          <w:szCs w:val="28"/>
        </w:rPr>
        <w:t>оставлены проводки:</w:t>
      </w:r>
    </w:p>
    <w:p w:rsidR="00636147" w:rsidRDefault="00EE1DB2" w:rsidP="000E41BF">
      <w:pPr>
        <w:widowControl w:val="0"/>
        <w:numPr>
          <w:ilvl w:val="0"/>
          <w:numId w:val="3"/>
        </w:numPr>
        <w:shd w:val="clear" w:color="000000" w:fill="FFFFFF"/>
        <w:spacing w:after="0" w:line="360" w:lineRule="auto"/>
        <w:ind w:left="567" w:hanging="425"/>
        <w:jc w:val="both"/>
        <w:rPr>
          <w:rFonts w:ascii="Times New Roman" w:hAnsi="Times New Roman"/>
          <w:sz w:val="28"/>
          <w:szCs w:val="28"/>
        </w:rPr>
      </w:pPr>
      <w:r w:rsidRPr="003747EA">
        <w:rPr>
          <w:rFonts w:ascii="Times New Roman" w:hAnsi="Times New Roman"/>
          <w:sz w:val="28"/>
          <w:szCs w:val="28"/>
        </w:rPr>
        <w:t>Дт 51 «Расчетные счета»</w:t>
      </w:r>
      <w:r>
        <w:rPr>
          <w:rFonts w:ascii="Times New Roman" w:hAnsi="Times New Roman"/>
          <w:sz w:val="28"/>
          <w:szCs w:val="28"/>
        </w:rPr>
        <w:t xml:space="preserve"> Кт 62.</w:t>
      </w:r>
      <w:r w:rsidRPr="00EE1DB2">
        <w:rPr>
          <w:rFonts w:ascii="Times New Roman" w:hAnsi="Times New Roman"/>
          <w:sz w:val="28"/>
          <w:szCs w:val="28"/>
        </w:rPr>
        <w:t xml:space="preserve">1 «Расчеты с покупателями и заказчиками (в рублях)» </w:t>
      </w:r>
      <w:r w:rsidRPr="003747EA">
        <w:rPr>
          <w:rFonts w:ascii="Times New Roman" w:hAnsi="Times New Roman"/>
          <w:sz w:val="28"/>
          <w:szCs w:val="28"/>
        </w:rPr>
        <w:t>–</w:t>
      </w:r>
      <w:r>
        <w:rPr>
          <w:rFonts w:ascii="Times New Roman" w:hAnsi="Times New Roman"/>
          <w:sz w:val="28"/>
          <w:szCs w:val="28"/>
        </w:rPr>
        <w:t xml:space="preserve"> п</w:t>
      </w:r>
      <w:r w:rsidR="00636147" w:rsidRPr="00EE1DB2">
        <w:rPr>
          <w:rFonts w:ascii="Times New Roman" w:hAnsi="Times New Roman"/>
          <w:sz w:val="28"/>
          <w:szCs w:val="28"/>
        </w:rPr>
        <w:t>оступила оплата от покупателя на сумму 27280 руб.</w:t>
      </w:r>
    </w:p>
    <w:p w:rsidR="00636147" w:rsidRDefault="00EE1DB2" w:rsidP="000E41BF">
      <w:pPr>
        <w:widowControl w:val="0"/>
        <w:numPr>
          <w:ilvl w:val="0"/>
          <w:numId w:val="3"/>
        </w:numPr>
        <w:shd w:val="clear" w:color="000000" w:fill="FFFFFF"/>
        <w:spacing w:after="0" w:line="360" w:lineRule="auto"/>
        <w:ind w:left="567" w:hanging="425"/>
        <w:jc w:val="both"/>
        <w:rPr>
          <w:rFonts w:ascii="Times New Roman" w:hAnsi="Times New Roman"/>
          <w:sz w:val="28"/>
          <w:szCs w:val="28"/>
        </w:rPr>
      </w:pPr>
      <w:r>
        <w:rPr>
          <w:rFonts w:ascii="Times New Roman" w:hAnsi="Times New Roman"/>
          <w:sz w:val="28"/>
          <w:szCs w:val="28"/>
        </w:rPr>
        <w:t>Дт 62.</w:t>
      </w:r>
      <w:r w:rsidRPr="00EE1DB2">
        <w:rPr>
          <w:rFonts w:ascii="Times New Roman" w:hAnsi="Times New Roman"/>
          <w:sz w:val="28"/>
          <w:szCs w:val="28"/>
        </w:rPr>
        <w:t>1 «Расчеты с покупателями и заказчиками (в рублях)»</w:t>
      </w:r>
      <w:r>
        <w:rPr>
          <w:rFonts w:ascii="Times New Roman" w:hAnsi="Times New Roman"/>
          <w:sz w:val="28"/>
          <w:szCs w:val="28"/>
        </w:rPr>
        <w:t xml:space="preserve"> Кт 62.</w:t>
      </w:r>
      <w:r w:rsidRPr="00EE1DB2">
        <w:rPr>
          <w:rFonts w:ascii="Times New Roman" w:hAnsi="Times New Roman"/>
          <w:sz w:val="28"/>
          <w:szCs w:val="28"/>
        </w:rPr>
        <w:t xml:space="preserve">2 «Расчеты по </w:t>
      </w:r>
      <w:proofErr w:type="gramStart"/>
      <w:r w:rsidRPr="00EE1DB2">
        <w:rPr>
          <w:rFonts w:ascii="Times New Roman" w:hAnsi="Times New Roman"/>
          <w:sz w:val="28"/>
          <w:szCs w:val="28"/>
        </w:rPr>
        <w:t>авансам</w:t>
      </w:r>
      <w:proofErr w:type="gramEnd"/>
      <w:r w:rsidRPr="00EE1DB2">
        <w:rPr>
          <w:rFonts w:ascii="Times New Roman" w:hAnsi="Times New Roman"/>
          <w:sz w:val="28"/>
          <w:szCs w:val="28"/>
        </w:rPr>
        <w:t xml:space="preserve"> полученным (в рублях)»</w:t>
      </w:r>
      <w:r>
        <w:rPr>
          <w:rFonts w:ascii="Times New Roman" w:hAnsi="Times New Roman"/>
          <w:sz w:val="28"/>
          <w:szCs w:val="28"/>
        </w:rPr>
        <w:t xml:space="preserve"> </w:t>
      </w:r>
      <w:r w:rsidRPr="003747EA">
        <w:rPr>
          <w:rFonts w:ascii="Times New Roman" w:hAnsi="Times New Roman"/>
          <w:sz w:val="28"/>
          <w:szCs w:val="28"/>
        </w:rPr>
        <w:t>–</w:t>
      </w:r>
      <w:r>
        <w:rPr>
          <w:rFonts w:ascii="Times New Roman" w:hAnsi="Times New Roman"/>
          <w:sz w:val="28"/>
          <w:szCs w:val="28"/>
        </w:rPr>
        <w:t xml:space="preserve"> з</w:t>
      </w:r>
      <w:r w:rsidR="00636147" w:rsidRPr="00EE1DB2">
        <w:rPr>
          <w:rFonts w:ascii="Times New Roman" w:hAnsi="Times New Roman"/>
          <w:sz w:val="28"/>
          <w:szCs w:val="28"/>
        </w:rPr>
        <w:t>ачтена предоплата от покупателя на сумму 27280 руб.</w:t>
      </w:r>
    </w:p>
    <w:p w:rsidR="00636147" w:rsidRDefault="00970D91" w:rsidP="000E41BF">
      <w:pPr>
        <w:widowControl w:val="0"/>
        <w:numPr>
          <w:ilvl w:val="0"/>
          <w:numId w:val="3"/>
        </w:numPr>
        <w:shd w:val="clear" w:color="000000" w:fill="FFFFFF"/>
        <w:spacing w:after="0" w:line="360" w:lineRule="auto"/>
        <w:ind w:left="567" w:hanging="425"/>
        <w:jc w:val="both"/>
        <w:rPr>
          <w:rFonts w:ascii="Times New Roman" w:hAnsi="Times New Roman"/>
          <w:sz w:val="28"/>
          <w:szCs w:val="28"/>
        </w:rPr>
      </w:pPr>
      <w:r>
        <w:rPr>
          <w:rFonts w:ascii="Times New Roman" w:hAnsi="Times New Roman"/>
          <w:sz w:val="28"/>
          <w:szCs w:val="28"/>
        </w:rPr>
        <w:lastRenderedPageBreak/>
        <w:t>Дт 62.</w:t>
      </w:r>
      <w:r w:rsidRPr="00970D91">
        <w:rPr>
          <w:rFonts w:ascii="Times New Roman" w:hAnsi="Times New Roman"/>
          <w:sz w:val="28"/>
          <w:szCs w:val="28"/>
        </w:rPr>
        <w:t>1«Расчеты с покупателями и заказчиками (в рублях)»</w:t>
      </w:r>
      <w:r>
        <w:rPr>
          <w:rFonts w:ascii="Times New Roman" w:hAnsi="Times New Roman"/>
          <w:sz w:val="28"/>
          <w:szCs w:val="28"/>
        </w:rPr>
        <w:t xml:space="preserve"> Кт 90.1.</w:t>
      </w:r>
      <w:r w:rsidRPr="00970D91">
        <w:rPr>
          <w:rFonts w:ascii="Times New Roman" w:hAnsi="Times New Roman"/>
          <w:sz w:val="28"/>
          <w:szCs w:val="28"/>
        </w:rPr>
        <w:t xml:space="preserve">1 «Выручка от продаж, не облагаемых ЕНВД» </w:t>
      </w:r>
      <w:r w:rsidRPr="003747EA">
        <w:rPr>
          <w:rFonts w:ascii="Times New Roman" w:hAnsi="Times New Roman"/>
          <w:sz w:val="28"/>
          <w:szCs w:val="28"/>
        </w:rPr>
        <w:t>–</w:t>
      </w:r>
      <w:r>
        <w:rPr>
          <w:rFonts w:ascii="Times New Roman" w:hAnsi="Times New Roman"/>
          <w:sz w:val="28"/>
          <w:szCs w:val="28"/>
        </w:rPr>
        <w:t xml:space="preserve"> о</w:t>
      </w:r>
      <w:r w:rsidR="00CF7274" w:rsidRPr="00970D91">
        <w:rPr>
          <w:rFonts w:ascii="Times New Roman" w:hAnsi="Times New Roman"/>
          <w:sz w:val="28"/>
          <w:szCs w:val="28"/>
        </w:rPr>
        <w:t>тражена реализация товара</w:t>
      </w:r>
      <w:r w:rsidR="00636147" w:rsidRPr="00970D91">
        <w:rPr>
          <w:rFonts w:ascii="Times New Roman" w:hAnsi="Times New Roman"/>
          <w:sz w:val="28"/>
          <w:szCs w:val="28"/>
        </w:rPr>
        <w:t xml:space="preserve"> на сумму 54560 руб.</w:t>
      </w:r>
    </w:p>
    <w:p w:rsidR="00636147" w:rsidRDefault="00970D91" w:rsidP="000E41BF">
      <w:pPr>
        <w:widowControl w:val="0"/>
        <w:numPr>
          <w:ilvl w:val="0"/>
          <w:numId w:val="3"/>
        </w:numPr>
        <w:shd w:val="clear" w:color="000000" w:fill="FFFFFF"/>
        <w:spacing w:after="0" w:line="360" w:lineRule="auto"/>
        <w:ind w:left="567" w:hanging="425"/>
        <w:jc w:val="both"/>
        <w:rPr>
          <w:rFonts w:ascii="Times New Roman" w:hAnsi="Times New Roman"/>
          <w:sz w:val="28"/>
          <w:szCs w:val="28"/>
        </w:rPr>
      </w:pPr>
      <w:r>
        <w:rPr>
          <w:rFonts w:ascii="Times New Roman" w:hAnsi="Times New Roman"/>
          <w:sz w:val="28"/>
          <w:szCs w:val="28"/>
        </w:rPr>
        <w:t>Дт 90.</w:t>
      </w:r>
      <w:r w:rsidRPr="00970D91">
        <w:rPr>
          <w:rFonts w:ascii="Times New Roman" w:hAnsi="Times New Roman"/>
          <w:sz w:val="28"/>
          <w:szCs w:val="28"/>
        </w:rPr>
        <w:t>2 «Себестоимость продаж»</w:t>
      </w:r>
      <w:r>
        <w:rPr>
          <w:rFonts w:ascii="Times New Roman" w:hAnsi="Times New Roman"/>
          <w:sz w:val="28"/>
          <w:szCs w:val="28"/>
        </w:rPr>
        <w:t xml:space="preserve"> К</w:t>
      </w:r>
      <w:r w:rsidRPr="00970D91">
        <w:rPr>
          <w:rFonts w:ascii="Times New Roman" w:hAnsi="Times New Roman"/>
          <w:sz w:val="28"/>
          <w:szCs w:val="28"/>
        </w:rPr>
        <w:t xml:space="preserve">т </w:t>
      </w:r>
      <w:r>
        <w:rPr>
          <w:rFonts w:ascii="Times New Roman" w:hAnsi="Times New Roman"/>
          <w:sz w:val="28"/>
          <w:szCs w:val="28"/>
        </w:rPr>
        <w:t>41.</w:t>
      </w:r>
      <w:r w:rsidRPr="00970D91">
        <w:rPr>
          <w:rFonts w:ascii="Times New Roman" w:hAnsi="Times New Roman"/>
          <w:sz w:val="28"/>
          <w:szCs w:val="28"/>
        </w:rPr>
        <w:t xml:space="preserve">4 «Покупные изделия» </w:t>
      </w:r>
      <w:r w:rsidRPr="003747EA">
        <w:rPr>
          <w:rFonts w:ascii="Times New Roman" w:hAnsi="Times New Roman"/>
          <w:sz w:val="28"/>
          <w:szCs w:val="28"/>
        </w:rPr>
        <w:t>–</w:t>
      </w:r>
      <w:r>
        <w:rPr>
          <w:rFonts w:ascii="Times New Roman" w:hAnsi="Times New Roman"/>
          <w:sz w:val="28"/>
          <w:szCs w:val="28"/>
        </w:rPr>
        <w:t xml:space="preserve"> с</w:t>
      </w:r>
      <w:r w:rsidR="00636147" w:rsidRPr="00970D91">
        <w:rPr>
          <w:rFonts w:ascii="Times New Roman" w:hAnsi="Times New Roman"/>
          <w:sz w:val="28"/>
          <w:szCs w:val="28"/>
        </w:rPr>
        <w:t>писан товар по себестоимости на финансовый результат на сумму 32550 руб.</w:t>
      </w:r>
    </w:p>
    <w:p w:rsidR="00636147" w:rsidRPr="00970D91" w:rsidRDefault="00970D91" w:rsidP="000E41BF">
      <w:pPr>
        <w:widowControl w:val="0"/>
        <w:numPr>
          <w:ilvl w:val="0"/>
          <w:numId w:val="3"/>
        </w:numPr>
        <w:shd w:val="clear" w:color="000000" w:fill="FFFFFF"/>
        <w:spacing w:after="0" w:line="360" w:lineRule="auto"/>
        <w:ind w:left="567" w:hanging="425"/>
        <w:jc w:val="both"/>
        <w:rPr>
          <w:rFonts w:ascii="Times New Roman" w:hAnsi="Times New Roman"/>
          <w:sz w:val="28"/>
          <w:szCs w:val="28"/>
        </w:rPr>
      </w:pPr>
      <w:r>
        <w:rPr>
          <w:rFonts w:ascii="Times New Roman" w:hAnsi="Times New Roman"/>
          <w:sz w:val="28"/>
          <w:szCs w:val="28"/>
        </w:rPr>
        <w:t>Дт 90.</w:t>
      </w:r>
      <w:r w:rsidRPr="00970D91">
        <w:rPr>
          <w:rFonts w:ascii="Times New Roman" w:hAnsi="Times New Roman"/>
          <w:sz w:val="28"/>
          <w:szCs w:val="28"/>
        </w:rPr>
        <w:t>3 «НДС»</w:t>
      </w:r>
      <w:r>
        <w:rPr>
          <w:rFonts w:ascii="Times New Roman" w:hAnsi="Times New Roman"/>
          <w:sz w:val="28"/>
          <w:szCs w:val="28"/>
        </w:rPr>
        <w:t xml:space="preserve"> </w:t>
      </w:r>
      <w:r w:rsidRPr="00970D91">
        <w:rPr>
          <w:rFonts w:ascii="Times New Roman" w:hAnsi="Times New Roman"/>
          <w:sz w:val="28"/>
          <w:szCs w:val="28"/>
        </w:rPr>
        <w:t>К</w:t>
      </w:r>
      <w:r>
        <w:rPr>
          <w:rFonts w:ascii="Times New Roman" w:hAnsi="Times New Roman"/>
          <w:sz w:val="28"/>
          <w:szCs w:val="28"/>
        </w:rPr>
        <w:t>т 68.</w:t>
      </w:r>
      <w:r w:rsidRPr="00970D91">
        <w:rPr>
          <w:rFonts w:ascii="Times New Roman" w:hAnsi="Times New Roman"/>
          <w:sz w:val="28"/>
          <w:szCs w:val="28"/>
        </w:rPr>
        <w:t xml:space="preserve">2 «НДС» </w:t>
      </w:r>
      <w:r w:rsidRPr="003747EA">
        <w:rPr>
          <w:rFonts w:ascii="Times New Roman" w:hAnsi="Times New Roman"/>
          <w:sz w:val="28"/>
          <w:szCs w:val="28"/>
        </w:rPr>
        <w:t>–</w:t>
      </w:r>
      <w:r>
        <w:rPr>
          <w:rFonts w:ascii="Times New Roman" w:hAnsi="Times New Roman"/>
          <w:sz w:val="28"/>
          <w:szCs w:val="28"/>
        </w:rPr>
        <w:t xml:space="preserve"> н</w:t>
      </w:r>
      <w:r w:rsidR="00F776D6" w:rsidRPr="00970D91">
        <w:rPr>
          <w:rFonts w:ascii="Times New Roman" w:hAnsi="Times New Roman"/>
          <w:sz w:val="28"/>
          <w:szCs w:val="28"/>
        </w:rPr>
        <w:t>ачислен НДС на сумму 8322</w:t>
      </w:r>
      <w:r w:rsidR="00636147" w:rsidRPr="00970D91">
        <w:rPr>
          <w:rFonts w:ascii="Times New Roman" w:hAnsi="Times New Roman"/>
          <w:sz w:val="28"/>
          <w:szCs w:val="28"/>
        </w:rPr>
        <w:t xml:space="preserve"> руб. 71коп.</w:t>
      </w:r>
    </w:p>
    <w:p w:rsidR="00CF7274" w:rsidRPr="003747EA" w:rsidRDefault="00636147" w:rsidP="00970D91">
      <w:pPr>
        <w:widowControl w:val="0"/>
        <w:shd w:val="clear" w:color="000000" w:fill="FFFFFF"/>
        <w:spacing w:after="0" w:line="360" w:lineRule="auto"/>
        <w:ind w:firstLine="567"/>
        <w:jc w:val="both"/>
        <w:rPr>
          <w:rFonts w:ascii="Times New Roman" w:hAnsi="Times New Roman"/>
          <w:sz w:val="28"/>
          <w:szCs w:val="28"/>
        </w:rPr>
      </w:pPr>
      <w:r w:rsidRPr="003747EA">
        <w:rPr>
          <w:rFonts w:ascii="Times New Roman" w:hAnsi="Times New Roman"/>
          <w:sz w:val="28"/>
          <w:szCs w:val="28"/>
        </w:rPr>
        <w:t>Финансовый результат от реализации товаров составил</w:t>
      </w:r>
      <w:r w:rsidR="00CF7274" w:rsidRPr="003747EA">
        <w:rPr>
          <w:rFonts w:ascii="Times New Roman" w:hAnsi="Times New Roman"/>
          <w:sz w:val="28"/>
          <w:szCs w:val="28"/>
        </w:rPr>
        <w:t>:</w:t>
      </w:r>
    </w:p>
    <w:p w:rsidR="00636147" w:rsidRPr="003747EA" w:rsidRDefault="00636147" w:rsidP="00970D91">
      <w:pPr>
        <w:widowControl w:val="0"/>
        <w:shd w:val="clear" w:color="000000" w:fill="FFFFFF"/>
        <w:spacing w:after="0" w:line="360" w:lineRule="auto"/>
        <w:jc w:val="both"/>
        <w:rPr>
          <w:rFonts w:ascii="Times New Roman" w:hAnsi="Times New Roman"/>
          <w:sz w:val="28"/>
          <w:szCs w:val="28"/>
        </w:rPr>
      </w:pPr>
      <w:r w:rsidRPr="003747EA">
        <w:rPr>
          <w:rFonts w:ascii="Times New Roman" w:hAnsi="Times New Roman"/>
          <w:sz w:val="28"/>
          <w:szCs w:val="28"/>
        </w:rPr>
        <w:t>54560 руб. -</w:t>
      </w:r>
      <w:r w:rsidR="003747EA" w:rsidRPr="003747EA">
        <w:rPr>
          <w:rFonts w:ascii="Times New Roman" w:hAnsi="Times New Roman"/>
          <w:sz w:val="28"/>
          <w:szCs w:val="28"/>
        </w:rPr>
        <w:t xml:space="preserve"> </w:t>
      </w:r>
      <w:r w:rsidR="00CF7274" w:rsidRPr="003747EA">
        <w:rPr>
          <w:rFonts w:ascii="Times New Roman" w:hAnsi="Times New Roman"/>
          <w:sz w:val="28"/>
          <w:szCs w:val="28"/>
        </w:rPr>
        <w:t>32550 руб. - 8322 руб. 71 коп. = 13687 руб. 29 коп.</w:t>
      </w:r>
    </w:p>
    <w:p w:rsidR="00F776D6" w:rsidRPr="003747EA" w:rsidRDefault="00F776D6" w:rsidP="00970D91">
      <w:pPr>
        <w:widowControl w:val="0"/>
        <w:shd w:val="clear" w:color="000000" w:fill="FFFFFF"/>
        <w:spacing w:after="0" w:line="360" w:lineRule="auto"/>
        <w:ind w:firstLine="708"/>
        <w:jc w:val="both"/>
        <w:rPr>
          <w:rFonts w:ascii="Times New Roman" w:hAnsi="Times New Roman"/>
          <w:sz w:val="28"/>
          <w:szCs w:val="28"/>
        </w:rPr>
      </w:pPr>
      <w:r w:rsidRPr="003747EA">
        <w:rPr>
          <w:rFonts w:ascii="Times New Roman" w:hAnsi="Times New Roman"/>
          <w:sz w:val="28"/>
          <w:szCs w:val="28"/>
        </w:rPr>
        <w:t>На эту сумму бухгалтер сделал запись:</w:t>
      </w:r>
      <w:r w:rsidR="00970D91">
        <w:rPr>
          <w:rFonts w:ascii="Times New Roman" w:hAnsi="Times New Roman"/>
          <w:sz w:val="28"/>
          <w:szCs w:val="28"/>
        </w:rPr>
        <w:t xml:space="preserve"> Дт 90.9 «Прибыль от продаж» К</w:t>
      </w:r>
      <w:r w:rsidRPr="003747EA">
        <w:rPr>
          <w:rFonts w:ascii="Times New Roman" w:hAnsi="Times New Roman"/>
          <w:sz w:val="28"/>
          <w:szCs w:val="28"/>
        </w:rPr>
        <w:t>т 99 «Прибыли и убытки».</w:t>
      </w:r>
    </w:p>
    <w:p w:rsidR="00970D91" w:rsidRDefault="00636147" w:rsidP="003747EA">
      <w:pPr>
        <w:widowControl w:val="0"/>
        <w:shd w:val="clear" w:color="000000" w:fill="FFFFFF"/>
        <w:tabs>
          <w:tab w:val="left" w:pos="993"/>
        </w:tabs>
        <w:spacing w:after="0" w:line="360" w:lineRule="auto"/>
        <w:ind w:firstLine="709"/>
        <w:jc w:val="both"/>
        <w:rPr>
          <w:rFonts w:ascii="Times New Roman" w:hAnsi="Times New Roman"/>
          <w:sz w:val="28"/>
          <w:szCs w:val="28"/>
        </w:rPr>
      </w:pPr>
      <w:r w:rsidRPr="003747EA">
        <w:rPr>
          <w:rFonts w:ascii="Times New Roman" w:hAnsi="Times New Roman"/>
          <w:sz w:val="28"/>
          <w:szCs w:val="28"/>
        </w:rPr>
        <w:t>Через несколько</w:t>
      </w:r>
      <w:r w:rsidR="00CF7274" w:rsidRPr="003747EA">
        <w:rPr>
          <w:rFonts w:ascii="Times New Roman" w:hAnsi="Times New Roman"/>
          <w:sz w:val="28"/>
          <w:szCs w:val="28"/>
        </w:rPr>
        <w:t xml:space="preserve"> дней после получения товаров</w:t>
      </w:r>
      <w:r w:rsidRPr="003747EA">
        <w:rPr>
          <w:rFonts w:ascii="Times New Roman" w:hAnsi="Times New Roman"/>
          <w:sz w:val="28"/>
          <w:szCs w:val="28"/>
        </w:rPr>
        <w:t xml:space="preserve"> 21 октября</w:t>
      </w:r>
      <w:r w:rsidR="00CF7274" w:rsidRPr="003747EA">
        <w:rPr>
          <w:rFonts w:ascii="Times New Roman" w:hAnsi="Times New Roman"/>
          <w:sz w:val="28"/>
          <w:szCs w:val="28"/>
        </w:rPr>
        <w:t xml:space="preserve"> покупатель</w:t>
      </w:r>
      <w:r w:rsidRPr="003747EA">
        <w:rPr>
          <w:rFonts w:ascii="Times New Roman" w:hAnsi="Times New Roman"/>
          <w:sz w:val="28"/>
          <w:szCs w:val="28"/>
        </w:rPr>
        <w:t xml:space="preserve"> о</w:t>
      </w:r>
      <w:r w:rsidR="00CF7274" w:rsidRPr="003747EA">
        <w:rPr>
          <w:rFonts w:ascii="Times New Roman" w:hAnsi="Times New Roman"/>
          <w:sz w:val="28"/>
          <w:szCs w:val="28"/>
        </w:rPr>
        <w:t>платил оставшуюся часть товар</w:t>
      </w:r>
      <w:r w:rsidRPr="003747EA">
        <w:rPr>
          <w:rFonts w:ascii="Times New Roman" w:hAnsi="Times New Roman"/>
          <w:sz w:val="28"/>
          <w:szCs w:val="28"/>
        </w:rPr>
        <w:t>ов в размере 27280 руб.</w:t>
      </w:r>
    </w:p>
    <w:p w:rsidR="00636147" w:rsidRPr="003747EA" w:rsidRDefault="00636147" w:rsidP="003747EA">
      <w:pPr>
        <w:widowControl w:val="0"/>
        <w:shd w:val="clear" w:color="000000" w:fill="FFFFFF"/>
        <w:tabs>
          <w:tab w:val="left" w:pos="993"/>
        </w:tabs>
        <w:spacing w:after="0" w:line="360" w:lineRule="auto"/>
        <w:ind w:firstLine="709"/>
        <w:jc w:val="both"/>
        <w:rPr>
          <w:rFonts w:ascii="Times New Roman" w:hAnsi="Times New Roman"/>
          <w:sz w:val="28"/>
          <w:szCs w:val="28"/>
        </w:rPr>
      </w:pPr>
      <w:r w:rsidRPr="003747EA">
        <w:rPr>
          <w:rFonts w:ascii="Times New Roman" w:hAnsi="Times New Roman"/>
          <w:sz w:val="28"/>
          <w:szCs w:val="28"/>
        </w:rPr>
        <w:t>Бухгалтерия составила следующую проводку</w:t>
      </w:r>
      <w:r w:rsidR="00CF7274" w:rsidRPr="003747EA">
        <w:rPr>
          <w:rFonts w:ascii="Times New Roman" w:hAnsi="Times New Roman"/>
          <w:sz w:val="28"/>
          <w:szCs w:val="28"/>
        </w:rPr>
        <w:t>:</w:t>
      </w:r>
    </w:p>
    <w:p w:rsidR="00CD5160" w:rsidRDefault="00970D91" w:rsidP="00970D91">
      <w:pPr>
        <w:widowControl w:val="0"/>
        <w:shd w:val="clear" w:color="000000" w:fill="FFFFFF"/>
        <w:spacing w:after="0" w:line="360" w:lineRule="auto"/>
        <w:ind w:firstLine="709"/>
        <w:jc w:val="both"/>
        <w:rPr>
          <w:rFonts w:ascii="Times New Roman" w:hAnsi="Times New Roman"/>
          <w:sz w:val="28"/>
          <w:szCs w:val="28"/>
        </w:rPr>
      </w:pPr>
      <w:r>
        <w:rPr>
          <w:rFonts w:ascii="Times New Roman" w:hAnsi="Times New Roman"/>
          <w:sz w:val="28"/>
          <w:szCs w:val="28"/>
        </w:rPr>
        <w:t>Д</w:t>
      </w:r>
      <w:r w:rsidR="00636147" w:rsidRPr="003747EA">
        <w:rPr>
          <w:rFonts w:ascii="Times New Roman" w:hAnsi="Times New Roman"/>
          <w:sz w:val="28"/>
          <w:szCs w:val="28"/>
        </w:rPr>
        <w:t>т 51 «Расчетные счета»</w:t>
      </w:r>
      <w:r>
        <w:rPr>
          <w:rFonts w:ascii="Times New Roman" w:hAnsi="Times New Roman"/>
          <w:sz w:val="28"/>
          <w:szCs w:val="28"/>
        </w:rPr>
        <w:t xml:space="preserve"> К</w:t>
      </w:r>
      <w:r w:rsidR="00636147" w:rsidRPr="003747EA">
        <w:rPr>
          <w:rFonts w:ascii="Times New Roman" w:hAnsi="Times New Roman"/>
          <w:sz w:val="28"/>
          <w:szCs w:val="28"/>
        </w:rPr>
        <w:t>т 62</w:t>
      </w:r>
      <w:r>
        <w:rPr>
          <w:rFonts w:ascii="Times New Roman" w:hAnsi="Times New Roman"/>
          <w:sz w:val="28"/>
          <w:szCs w:val="28"/>
        </w:rPr>
        <w:t>.</w:t>
      </w:r>
      <w:r w:rsidR="00636147" w:rsidRPr="003747EA">
        <w:rPr>
          <w:rFonts w:ascii="Times New Roman" w:hAnsi="Times New Roman"/>
          <w:sz w:val="28"/>
          <w:szCs w:val="28"/>
        </w:rPr>
        <w:t>1 «Расчеты с покупателями и заказчиками (в рублях)»</w:t>
      </w:r>
      <w:r w:rsidR="00CF7274" w:rsidRPr="003747EA">
        <w:rPr>
          <w:rFonts w:ascii="Times New Roman" w:hAnsi="Times New Roman"/>
          <w:sz w:val="28"/>
          <w:szCs w:val="28"/>
        </w:rPr>
        <w:t>.</w:t>
      </w:r>
    </w:p>
    <w:p w:rsidR="00304DAF" w:rsidRPr="00304DAF" w:rsidRDefault="00304DAF" w:rsidP="00304DAF">
      <w:pPr>
        <w:jc w:val="center"/>
        <w:rPr>
          <w:rFonts w:ascii="Times New Roman" w:hAnsi="Times New Roman"/>
          <w:b/>
          <w:sz w:val="28"/>
          <w:szCs w:val="28"/>
        </w:rPr>
      </w:pPr>
      <w:r w:rsidRPr="00304DAF">
        <w:rPr>
          <w:rFonts w:ascii="Times New Roman" w:hAnsi="Times New Roman"/>
          <w:b/>
          <w:sz w:val="28"/>
          <w:szCs w:val="28"/>
        </w:rPr>
        <w:t xml:space="preserve">3.3 </w:t>
      </w:r>
      <w:r>
        <w:rPr>
          <w:rFonts w:ascii="Times New Roman" w:hAnsi="Times New Roman"/>
          <w:b/>
          <w:sz w:val="28"/>
          <w:szCs w:val="28"/>
        </w:rPr>
        <w:t>И</w:t>
      </w:r>
      <w:r w:rsidRPr="00304DAF">
        <w:rPr>
          <w:rFonts w:ascii="Times New Roman" w:hAnsi="Times New Roman"/>
          <w:b/>
          <w:sz w:val="28"/>
          <w:szCs w:val="28"/>
        </w:rPr>
        <w:t>нвентаризация товар</w:t>
      </w:r>
      <w:r w:rsidR="000E55C0">
        <w:rPr>
          <w:rFonts w:ascii="Times New Roman" w:hAnsi="Times New Roman"/>
          <w:b/>
          <w:sz w:val="28"/>
          <w:szCs w:val="28"/>
        </w:rPr>
        <w:t>ов</w:t>
      </w:r>
      <w:r w:rsidRPr="00304DAF">
        <w:rPr>
          <w:rFonts w:ascii="Times New Roman" w:hAnsi="Times New Roman"/>
          <w:b/>
          <w:sz w:val="28"/>
          <w:szCs w:val="28"/>
        </w:rPr>
        <w:t xml:space="preserve"> </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Для обеспечения достоверности бухгалтерского учета и бухгалтерской отчетности организации на предприят</w:t>
      </w:r>
      <w:proofErr w:type="gramStart"/>
      <w:r w:rsidRPr="003747EA">
        <w:rPr>
          <w:rFonts w:cs="Times New Roman"/>
          <w:color w:val="auto"/>
          <w:sz w:val="28"/>
          <w:szCs w:val="28"/>
          <w:lang w:val="ru-RU"/>
        </w:rPr>
        <w:t>ии ООО</w:t>
      </w:r>
      <w:proofErr w:type="gramEnd"/>
      <w:r w:rsidRPr="003747EA">
        <w:rPr>
          <w:rFonts w:cs="Times New Roman"/>
          <w:color w:val="auto"/>
          <w:sz w:val="28"/>
          <w:szCs w:val="28"/>
          <w:lang w:val="ru-RU"/>
        </w:rPr>
        <w:t xml:space="preserve"> </w:t>
      </w:r>
      <w:r w:rsidRPr="003C61DA">
        <w:rPr>
          <w:rFonts w:cs="Times New Roman"/>
          <w:sz w:val="28"/>
          <w:szCs w:val="28"/>
          <w:lang w:val="ru-RU"/>
        </w:rPr>
        <w:t>«</w:t>
      </w:r>
      <w:proofErr w:type="spellStart"/>
      <w:r w:rsidRPr="003C61DA">
        <w:rPr>
          <w:rFonts w:cs="Times New Roman"/>
          <w:sz w:val="28"/>
          <w:szCs w:val="28"/>
          <w:lang w:val="ru-RU" w:eastAsia="ru-RU"/>
        </w:rPr>
        <w:t>СтройОптТорг</w:t>
      </w:r>
      <w:proofErr w:type="spellEnd"/>
      <w:r w:rsidRPr="003C61DA">
        <w:rPr>
          <w:rFonts w:cs="Times New Roman"/>
          <w:sz w:val="28"/>
          <w:szCs w:val="28"/>
          <w:lang w:val="ru-RU"/>
        </w:rPr>
        <w:t>»</w:t>
      </w:r>
      <w:r w:rsidRPr="003747EA">
        <w:rPr>
          <w:rFonts w:cs="Times New Roman"/>
          <w:color w:val="auto"/>
          <w:sz w:val="28"/>
          <w:szCs w:val="28"/>
          <w:lang w:val="ru-RU"/>
        </w:rPr>
        <w:t xml:space="preserve"> проводится инвентаризация товаров, в ходе которой проверяются и документально подтверждаются их наличие, состояние, оценка.</w:t>
      </w:r>
    </w:p>
    <w:p w:rsidR="00304DAF" w:rsidRPr="003747EA" w:rsidRDefault="00304DAF" w:rsidP="00304DAF">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Проведение инвентаризации в ООО </w:t>
      </w:r>
      <w:r w:rsidRPr="00192308">
        <w:rPr>
          <w:rFonts w:ascii="Times New Roman" w:hAnsi="Times New Roman"/>
          <w:sz w:val="28"/>
          <w:szCs w:val="28"/>
        </w:rPr>
        <w:t>«</w:t>
      </w:r>
      <w:proofErr w:type="spellStart"/>
      <w:r w:rsidRPr="00192308">
        <w:rPr>
          <w:rFonts w:ascii="Times New Roman" w:hAnsi="Times New Roman"/>
          <w:sz w:val="28"/>
          <w:szCs w:val="28"/>
          <w:lang w:eastAsia="ru-RU"/>
        </w:rPr>
        <w:t>СтройОптТорг</w:t>
      </w:r>
      <w:proofErr w:type="spellEnd"/>
      <w:r w:rsidRPr="00192308">
        <w:rPr>
          <w:rFonts w:ascii="Times New Roman" w:hAnsi="Times New Roman"/>
          <w:sz w:val="28"/>
          <w:szCs w:val="28"/>
        </w:rPr>
        <w:t>»</w:t>
      </w:r>
      <w:r>
        <w:rPr>
          <w:rFonts w:ascii="Times New Roman" w:hAnsi="Times New Roman"/>
          <w:sz w:val="28"/>
          <w:szCs w:val="28"/>
        </w:rPr>
        <w:t xml:space="preserve"> </w:t>
      </w:r>
      <w:r w:rsidRPr="003747EA">
        <w:rPr>
          <w:rFonts w:ascii="Times New Roman" w:hAnsi="Times New Roman"/>
          <w:sz w:val="28"/>
          <w:szCs w:val="28"/>
        </w:rPr>
        <w:t>обязательно:</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1. Перед составлением годовой бухгалтерской отчетности</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2. При смене материально-ответственных лиц.</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3. При выявлении фактов хищения, злоупотребления или порчи имущества.</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4. При реорганизации или ликвидации предприятия.</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 xml:space="preserve">Также ООО </w:t>
      </w:r>
      <w:r w:rsidRPr="003C61DA">
        <w:rPr>
          <w:rFonts w:cs="Times New Roman"/>
          <w:sz w:val="28"/>
          <w:szCs w:val="28"/>
          <w:lang w:val="ru-RU"/>
        </w:rPr>
        <w:t>«</w:t>
      </w:r>
      <w:proofErr w:type="spellStart"/>
      <w:r w:rsidRPr="003C61DA">
        <w:rPr>
          <w:rFonts w:cs="Times New Roman"/>
          <w:sz w:val="28"/>
          <w:szCs w:val="28"/>
          <w:lang w:val="ru-RU" w:eastAsia="ru-RU"/>
        </w:rPr>
        <w:t>СтройОптТорг</w:t>
      </w:r>
      <w:proofErr w:type="spellEnd"/>
      <w:r w:rsidRPr="003C61DA">
        <w:rPr>
          <w:rFonts w:cs="Times New Roman"/>
          <w:sz w:val="28"/>
          <w:szCs w:val="28"/>
          <w:lang w:val="ru-RU"/>
        </w:rPr>
        <w:t>»</w:t>
      </w:r>
      <w:r w:rsidRPr="003747EA">
        <w:rPr>
          <w:rFonts w:cs="Times New Roman"/>
          <w:color w:val="auto"/>
          <w:sz w:val="28"/>
          <w:szCs w:val="28"/>
          <w:lang w:val="ru-RU"/>
        </w:rPr>
        <w:t xml:space="preserve"> практикует проведение внеплановой (внезапной) инвентаризации для усиления </w:t>
      </w:r>
      <w:proofErr w:type="gramStart"/>
      <w:r w:rsidRPr="003747EA">
        <w:rPr>
          <w:rFonts w:cs="Times New Roman"/>
          <w:color w:val="auto"/>
          <w:sz w:val="28"/>
          <w:szCs w:val="28"/>
          <w:lang w:val="ru-RU"/>
        </w:rPr>
        <w:t>контроля за</w:t>
      </w:r>
      <w:proofErr w:type="gramEnd"/>
      <w:r w:rsidRPr="003747EA">
        <w:rPr>
          <w:rFonts w:cs="Times New Roman"/>
          <w:color w:val="auto"/>
          <w:sz w:val="28"/>
          <w:szCs w:val="28"/>
          <w:lang w:val="ru-RU"/>
        </w:rPr>
        <w:t xml:space="preserve"> работниками склада.</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lastRenderedPageBreak/>
        <w:t xml:space="preserve">Выявленные при инвентаризации товаров на складе ООО </w:t>
      </w:r>
      <w:r w:rsidRPr="003C61DA">
        <w:rPr>
          <w:rFonts w:cs="Times New Roman"/>
          <w:sz w:val="28"/>
          <w:szCs w:val="28"/>
          <w:lang w:val="ru-RU"/>
        </w:rPr>
        <w:t>«</w:t>
      </w:r>
      <w:proofErr w:type="spellStart"/>
      <w:r w:rsidRPr="003C61DA">
        <w:rPr>
          <w:rFonts w:cs="Times New Roman"/>
          <w:sz w:val="28"/>
          <w:szCs w:val="28"/>
          <w:lang w:val="ru-RU" w:eastAsia="ru-RU"/>
        </w:rPr>
        <w:t>СтройОптТорг</w:t>
      </w:r>
      <w:proofErr w:type="spellEnd"/>
      <w:r w:rsidRPr="003C61DA">
        <w:rPr>
          <w:rFonts w:cs="Times New Roman"/>
          <w:sz w:val="28"/>
          <w:szCs w:val="28"/>
          <w:lang w:val="ru-RU"/>
        </w:rPr>
        <w:t>»</w:t>
      </w:r>
      <w:r w:rsidRPr="003747EA">
        <w:rPr>
          <w:rFonts w:cs="Times New Roman"/>
          <w:color w:val="auto"/>
          <w:sz w:val="28"/>
          <w:szCs w:val="28"/>
          <w:lang w:val="ru-RU"/>
        </w:rPr>
        <w:t xml:space="preserve"> расхождения между фактическим наличием имущества и данным бухучета отражается на счетах бухучета в следующем порядке:</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а) излишки имущества приходуются по рыночной стоимости на дату проведения инвентаризации, и данная сумма зачисляется на финансовые результаты;</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б) недостача имущества и его порча в пределах норм естественной убыли относятся на издержки организации, сверх норм - за счет виновных лиц.</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 xml:space="preserve">Инвентаризация имущества проводится по его местонахождению и материально-ответственным лицам. Для проведения инвентаризации в организации создается инвентаризационная комиссия. Состав инвентаризационной комиссии утверждается руководителем организации. Документ о составе комиссии (приказ, постановление, распоряжение) регистрируют в книге </w:t>
      </w:r>
      <w:proofErr w:type="gramStart"/>
      <w:r w:rsidRPr="003747EA">
        <w:rPr>
          <w:rFonts w:cs="Times New Roman"/>
          <w:color w:val="auto"/>
          <w:sz w:val="28"/>
          <w:szCs w:val="28"/>
          <w:lang w:val="ru-RU"/>
        </w:rPr>
        <w:t>контроля за</w:t>
      </w:r>
      <w:proofErr w:type="gramEnd"/>
      <w:r w:rsidRPr="003747EA">
        <w:rPr>
          <w:rFonts w:cs="Times New Roman"/>
          <w:color w:val="auto"/>
          <w:sz w:val="28"/>
          <w:szCs w:val="28"/>
          <w:lang w:val="ru-RU"/>
        </w:rPr>
        <w:t xml:space="preserve"> выполнением приказов о проведении инвентаризации. Проверка фактического наличия товаров производится при обязательном участии материально-ответственных лиц</w:t>
      </w:r>
    </w:p>
    <w:p w:rsidR="00304DAF"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 xml:space="preserve">Списание товара в результате обнаружения недостачи актом о списании товара по форме № ТОРГ-16. </w:t>
      </w:r>
      <w:proofErr w:type="spellStart"/>
      <w:r w:rsidRPr="003747EA">
        <w:rPr>
          <w:rFonts w:cs="Times New Roman"/>
          <w:color w:val="auto"/>
          <w:sz w:val="28"/>
          <w:szCs w:val="28"/>
          <w:lang w:val="ru-RU"/>
        </w:rPr>
        <w:t>Оприходование</w:t>
      </w:r>
      <w:proofErr w:type="spellEnd"/>
      <w:r w:rsidRPr="003747EA">
        <w:rPr>
          <w:rFonts w:cs="Times New Roman"/>
          <w:color w:val="auto"/>
          <w:sz w:val="28"/>
          <w:szCs w:val="28"/>
          <w:lang w:val="ru-RU"/>
        </w:rPr>
        <w:t xml:space="preserve"> товара в результате обнаружения излишков оформляется документом «</w:t>
      </w:r>
      <w:proofErr w:type="spellStart"/>
      <w:r w:rsidRPr="003747EA">
        <w:rPr>
          <w:rFonts w:cs="Times New Roman"/>
          <w:color w:val="auto"/>
          <w:sz w:val="28"/>
          <w:szCs w:val="28"/>
          <w:lang w:val="ru-RU"/>
        </w:rPr>
        <w:t>Оприходование</w:t>
      </w:r>
      <w:proofErr w:type="spellEnd"/>
      <w:r w:rsidRPr="003747EA">
        <w:rPr>
          <w:rFonts w:cs="Times New Roman"/>
          <w:color w:val="auto"/>
          <w:sz w:val="28"/>
          <w:szCs w:val="28"/>
          <w:lang w:val="ru-RU"/>
        </w:rPr>
        <w:t xml:space="preserve"> товара». Недостачи могут быть списаны в дальнейшем за счет различных источников. </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Например, недостачи в пределах норм естественной убыли (при их наличии) относятся на издержки обращения, что фиксируется записью:</w:t>
      </w:r>
      <w:r>
        <w:rPr>
          <w:rFonts w:cs="Times New Roman"/>
          <w:color w:val="auto"/>
          <w:sz w:val="28"/>
          <w:szCs w:val="28"/>
          <w:lang w:val="ru-RU"/>
        </w:rPr>
        <w:t xml:space="preserve"> </w:t>
      </w:r>
      <w:r w:rsidRPr="003747EA">
        <w:rPr>
          <w:rFonts w:cs="Times New Roman"/>
          <w:color w:val="auto"/>
          <w:sz w:val="28"/>
          <w:szCs w:val="28"/>
          <w:lang w:val="ru-RU"/>
        </w:rPr>
        <w:t>Дт 44</w:t>
      </w:r>
      <w:r>
        <w:rPr>
          <w:rFonts w:cs="Times New Roman"/>
          <w:color w:val="auto"/>
          <w:sz w:val="28"/>
          <w:szCs w:val="28"/>
          <w:lang w:val="ru-RU"/>
        </w:rPr>
        <w:t>.</w:t>
      </w:r>
      <w:r w:rsidRPr="003747EA">
        <w:rPr>
          <w:rFonts w:cs="Times New Roman"/>
          <w:color w:val="auto"/>
          <w:sz w:val="28"/>
          <w:szCs w:val="28"/>
          <w:lang w:val="ru-RU"/>
        </w:rPr>
        <w:t>1 «Издержки обращения»</w:t>
      </w:r>
      <w:r>
        <w:rPr>
          <w:rFonts w:cs="Times New Roman"/>
          <w:color w:val="auto"/>
          <w:sz w:val="28"/>
          <w:szCs w:val="28"/>
          <w:lang w:val="ru-RU"/>
        </w:rPr>
        <w:t xml:space="preserve"> </w:t>
      </w:r>
      <w:r w:rsidRPr="003747EA">
        <w:rPr>
          <w:rFonts w:cs="Times New Roman"/>
          <w:color w:val="auto"/>
          <w:sz w:val="28"/>
          <w:szCs w:val="28"/>
          <w:lang w:val="ru-RU"/>
        </w:rPr>
        <w:t>Кт 94 «Недостачи и потери от порчи ценностей».</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Сверхнормативная убыль относится за счет виновных лиц, что отражается записью:</w:t>
      </w:r>
      <w:r>
        <w:rPr>
          <w:rFonts w:cs="Times New Roman"/>
          <w:color w:val="auto"/>
          <w:sz w:val="28"/>
          <w:szCs w:val="28"/>
          <w:lang w:val="ru-RU"/>
        </w:rPr>
        <w:t xml:space="preserve"> </w:t>
      </w:r>
      <w:r w:rsidRPr="003747EA">
        <w:rPr>
          <w:rFonts w:cs="Times New Roman"/>
          <w:color w:val="auto"/>
          <w:sz w:val="28"/>
          <w:szCs w:val="28"/>
          <w:lang w:val="ru-RU"/>
        </w:rPr>
        <w:t>Дт 73</w:t>
      </w:r>
      <w:r>
        <w:rPr>
          <w:rFonts w:cs="Times New Roman"/>
          <w:color w:val="auto"/>
          <w:sz w:val="28"/>
          <w:szCs w:val="28"/>
          <w:lang w:val="ru-RU"/>
        </w:rPr>
        <w:t>.</w:t>
      </w:r>
      <w:r w:rsidRPr="003747EA">
        <w:rPr>
          <w:rFonts w:cs="Times New Roman"/>
          <w:color w:val="auto"/>
          <w:sz w:val="28"/>
          <w:szCs w:val="28"/>
          <w:lang w:val="ru-RU"/>
        </w:rPr>
        <w:t>2 «Расчеты по возмещению материального ущерба»</w:t>
      </w:r>
      <w:r>
        <w:rPr>
          <w:rFonts w:cs="Times New Roman"/>
          <w:color w:val="auto"/>
          <w:sz w:val="28"/>
          <w:szCs w:val="28"/>
          <w:lang w:val="ru-RU"/>
        </w:rPr>
        <w:t xml:space="preserve"> </w:t>
      </w:r>
      <w:r w:rsidRPr="003747EA">
        <w:rPr>
          <w:rFonts w:cs="Times New Roman"/>
          <w:color w:val="auto"/>
          <w:sz w:val="28"/>
          <w:szCs w:val="28"/>
          <w:lang w:val="ru-RU"/>
        </w:rPr>
        <w:t>Кт 94 «Недостачи и потери от порчи ценностей».</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При отсутствии виновных лиц недостачи сверх норм отражаются:</w:t>
      </w:r>
      <w:r>
        <w:rPr>
          <w:rFonts w:cs="Times New Roman"/>
          <w:color w:val="auto"/>
          <w:sz w:val="28"/>
          <w:szCs w:val="28"/>
          <w:lang w:val="ru-RU"/>
        </w:rPr>
        <w:t xml:space="preserve"> </w:t>
      </w:r>
      <w:r w:rsidRPr="003747EA">
        <w:rPr>
          <w:rFonts w:cs="Times New Roman"/>
          <w:color w:val="auto"/>
          <w:sz w:val="28"/>
          <w:szCs w:val="28"/>
          <w:lang w:val="ru-RU"/>
        </w:rPr>
        <w:t xml:space="preserve">Дт </w:t>
      </w:r>
      <w:r w:rsidRPr="003747EA">
        <w:rPr>
          <w:rFonts w:cs="Times New Roman"/>
          <w:color w:val="auto"/>
          <w:sz w:val="28"/>
          <w:szCs w:val="28"/>
          <w:lang w:val="ru-RU"/>
        </w:rPr>
        <w:lastRenderedPageBreak/>
        <w:t>91</w:t>
      </w:r>
      <w:r>
        <w:rPr>
          <w:rFonts w:cs="Times New Roman"/>
          <w:color w:val="auto"/>
          <w:sz w:val="28"/>
          <w:szCs w:val="28"/>
          <w:lang w:val="ru-RU"/>
        </w:rPr>
        <w:t>.</w:t>
      </w:r>
      <w:r w:rsidRPr="003747EA">
        <w:rPr>
          <w:rFonts w:cs="Times New Roman"/>
          <w:color w:val="auto"/>
          <w:sz w:val="28"/>
          <w:szCs w:val="28"/>
          <w:lang w:val="ru-RU"/>
        </w:rPr>
        <w:t>2 «Прочие расходы»</w:t>
      </w:r>
      <w:r>
        <w:rPr>
          <w:rFonts w:cs="Times New Roman"/>
          <w:color w:val="auto"/>
          <w:sz w:val="28"/>
          <w:szCs w:val="28"/>
          <w:lang w:val="ru-RU"/>
        </w:rPr>
        <w:t xml:space="preserve"> </w:t>
      </w:r>
      <w:r w:rsidRPr="003747EA">
        <w:rPr>
          <w:rFonts w:cs="Times New Roman"/>
          <w:color w:val="auto"/>
          <w:sz w:val="28"/>
          <w:szCs w:val="28"/>
          <w:lang w:val="ru-RU"/>
        </w:rPr>
        <w:t>Кт 94 «Недостачи и потери от порчи ценностей».</w:t>
      </w:r>
    </w:p>
    <w:p w:rsidR="00304DAF" w:rsidRPr="003747EA" w:rsidRDefault="00304DAF" w:rsidP="00304DAF">
      <w:pPr>
        <w:widowControl w:val="0"/>
        <w:shd w:val="clear" w:color="000000" w:fill="FFFFFF"/>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Пример: п</w:t>
      </w:r>
      <w:r w:rsidRPr="003747EA">
        <w:rPr>
          <w:rFonts w:ascii="Times New Roman" w:hAnsi="Times New Roman"/>
          <w:sz w:val="28"/>
          <w:szCs w:val="28"/>
        </w:rPr>
        <w:t xml:space="preserve">ри проведении инвентаризации была обнаружена недостача резины МБС в количестве сверх норм естественной убыли. </w:t>
      </w:r>
      <w:proofErr w:type="gramStart"/>
      <w:r w:rsidRPr="003747EA">
        <w:rPr>
          <w:rFonts w:ascii="Times New Roman" w:hAnsi="Times New Roman"/>
          <w:sz w:val="28"/>
          <w:szCs w:val="28"/>
        </w:rPr>
        <w:t>Согласно акта</w:t>
      </w:r>
      <w:proofErr w:type="gramEnd"/>
      <w:r w:rsidRPr="003747EA">
        <w:rPr>
          <w:rFonts w:ascii="Times New Roman" w:hAnsi="Times New Roman"/>
          <w:sz w:val="28"/>
          <w:szCs w:val="28"/>
        </w:rPr>
        <w:t xml:space="preserve"> снятия остатков на складе по состоянию на 01 июля 201</w:t>
      </w:r>
      <w:r>
        <w:rPr>
          <w:rFonts w:ascii="Times New Roman" w:hAnsi="Times New Roman"/>
          <w:sz w:val="28"/>
          <w:szCs w:val="28"/>
        </w:rPr>
        <w:t>4</w:t>
      </w:r>
      <w:r w:rsidRPr="003747EA">
        <w:rPr>
          <w:rFonts w:ascii="Times New Roman" w:hAnsi="Times New Roman"/>
          <w:sz w:val="28"/>
          <w:szCs w:val="28"/>
        </w:rPr>
        <w:t xml:space="preserve"> г. недостача резины составила 10,35 кг, себестоимость которой составляет 101 </w:t>
      </w:r>
      <w:proofErr w:type="spellStart"/>
      <w:r w:rsidRPr="003747EA">
        <w:rPr>
          <w:rFonts w:ascii="Times New Roman" w:hAnsi="Times New Roman"/>
          <w:sz w:val="28"/>
          <w:szCs w:val="28"/>
        </w:rPr>
        <w:t>руб</w:t>
      </w:r>
      <w:proofErr w:type="spellEnd"/>
      <w:r w:rsidRPr="003747EA">
        <w:rPr>
          <w:rFonts w:ascii="Times New Roman" w:hAnsi="Times New Roman"/>
          <w:sz w:val="28"/>
          <w:szCs w:val="28"/>
        </w:rPr>
        <w:t>/кг.</w:t>
      </w:r>
    </w:p>
    <w:p w:rsidR="00304DAF" w:rsidRPr="003747EA" w:rsidRDefault="00304DAF" w:rsidP="00304DAF">
      <w:pPr>
        <w:widowControl w:val="0"/>
        <w:shd w:val="clear" w:color="000000" w:fill="FFFFFF"/>
        <w:tabs>
          <w:tab w:val="left" w:pos="993"/>
        </w:tabs>
        <w:spacing w:after="0" w:line="360" w:lineRule="auto"/>
        <w:ind w:firstLine="709"/>
        <w:jc w:val="both"/>
        <w:rPr>
          <w:rFonts w:ascii="Times New Roman" w:hAnsi="Times New Roman"/>
          <w:sz w:val="28"/>
          <w:szCs w:val="28"/>
        </w:rPr>
      </w:pPr>
      <w:r w:rsidRPr="003747EA">
        <w:rPr>
          <w:rFonts w:ascii="Times New Roman" w:hAnsi="Times New Roman"/>
          <w:sz w:val="28"/>
          <w:szCs w:val="28"/>
        </w:rPr>
        <w:t>Заведующий складом</w:t>
      </w:r>
      <w:proofErr w:type="gramStart"/>
      <w:r w:rsidRPr="003747EA">
        <w:rPr>
          <w:rFonts w:ascii="Times New Roman" w:hAnsi="Times New Roman"/>
          <w:sz w:val="28"/>
          <w:szCs w:val="28"/>
        </w:rPr>
        <w:t xml:space="preserve"> Х</w:t>
      </w:r>
      <w:proofErr w:type="gramEnd"/>
      <w:r w:rsidRPr="003747EA">
        <w:rPr>
          <w:rFonts w:ascii="Times New Roman" w:hAnsi="Times New Roman"/>
          <w:sz w:val="28"/>
          <w:szCs w:val="28"/>
        </w:rPr>
        <w:t>орошев А.Н., являющийся материально-ответственным лицом, дал письменное согласие на удержание суммы недостачи из заработной платы.</w:t>
      </w:r>
    </w:p>
    <w:p w:rsidR="00304DAF" w:rsidRPr="003747EA" w:rsidRDefault="00304DAF" w:rsidP="00304DAF">
      <w:pPr>
        <w:widowControl w:val="0"/>
        <w:shd w:val="clear" w:color="000000" w:fill="FFFFFF"/>
        <w:tabs>
          <w:tab w:val="left" w:pos="993"/>
        </w:tabs>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Бухгалтерией </w:t>
      </w:r>
      <w:r w:rsidRPr="000E55C0">
        <w:rPr>
          <w:rFonts w:ascii="Times New Roman" w:hAnsi="Times New Roman"/>
          <w:sz w:val="28"/>
          <w:szCs w:val="28"/>
        </w:rPr>
        <w:t xml:space="preserve">ООО </w:t>
      </w:r>
      <w:r w:rsidR="000E55C0" w:rsidRPr="000E55C0">
        <w:rPr>
          <w:rFonts w:ascii="Times New Roman" w:hAnsi="Times New Roman"/>
          <w:sz w:val="28"/>
          <w:szCs w:val="28"/>
        </w:rPr>
        <w:t>«</w:t>
      </w:r>
      <w:proofErr w:type="spellStart"/>
      <w:r w:rsidR="000E55C0" w:rsidRPr="000E55C0">
        <w:rPr>
          <w:rFonts w:ascii="Times New Roman" w:hAnsi="Times New Roman"/>
          <w:sz w:val="28"/>
          <w:szCs w:val="28"/>
          <w:lang w:eastAsia="ru-RU"/>
        </w:rPr>
        <w:t>СтройОптТорг</w:t>
      </w:r>
      <w:proofErr w:type="spellEnd"/>
      <w:r w:rsidR="000E55C0" w:rsidRPr="000E55C0">
        <w:rPr>
          <w:rFonts w:ascii="Times New Roman" w:hAnsi="Times New Roman"/>
          <w:sz w:val="28"/>
          <w:szCs w:val="28"/>
        </w:rPr>
        <w:t>»</w:t>
      </w:r>
      <w:r w:rsidR="000E55C0" w:rsidRPr="003747EA">
        <w:rPr>
          <w:sz w:val="28"/>
          <w:szCs w:val="28"/>
        </w:rPr>
        <w:t xml:space="preserve"> </w:t>
      </w:r>
      <w:r w:rsidRPr="003747EA">
        <w:rPr>
          <w:rFonts w:ascii="Times New Roman" w:hAnsi="Times New Roman"/>
          <w:sz w:val="28"/>
          <w:szCs w:val="28"/>
        </w:rPr>
        <w:t>произведены следующие записи:</w:t>
      </w:r>
    </w:p>
    <w:p w:rsidR="00304DAF" w:rsidRDefault="00304DAF" w:rsidP="000E41BF">
      <w:pPr>
        <w:pStyle w:val="afd"/>
        <w:widowControl w:val="0"/>
        <w:numPr>
          <w:ilvl w:val="0"/>
          <w:numId w:val="6"/>
        </w:numPr>
        <w:shd w:val="clear" w:color="000000" w:fill="FFFFFF"/>
        <w:tabs>
          <w:tab w:val="clear" w:pos="0"/>
          <w:tab w:val="num" w:pos="-709"/>
          <w:tab w:val="left" w:pos="993"/>
        </w:tabs>
        <w:spacing w:after="0" w:line="360" w:lineRule="auto"/>
        <w:ind w:left="360"/>
        <w:jc w:val="both"/>
        <w:rPr>
          <w:rFonts w:ascii="Times New Roman" w:hAnsi="Times New Roman"/>
          <w:sz w:val="28"/>
          <w:szCs w:val="28"/>
        </w:rPr>
      </w:pPr>
      <w:r>
        <w:rPr>
          <w:rFonts w:ascii="Times New Roman" w:hAnsi="Times New Roman"/>
          <w:sz w:val="28"/>
          <w:szCs w:val="28"/>
        </w:rPr>
        <w:t>Д</w:t>
      </w:r>
      <w:r w:rsidRPr="00304DAF">
        <w:rPr>
          <w:rFonts w:ascii="Times New Roman" w:hAnsi="Times New Roman"/>
          <w:sz w:val="28"/>
          <w:szCs w:val="28"/>
        </w:rPr>
        <w:t>т 94 «Недостачи и потери от порчи ценностей»</w:t>
      </w:r>
      <w:r>
        <w:rPr>
          <w:rFonts w:ascii="Times New Roman" w:hAnsi="Times New Roman"/>
          <w:sz w:val="28"/>
          <w:szCs w:val="28"/>
        </w:rPr>
        <w:t xml:space="preserve"> </w:t>
      </w:r>
      <w:r w:rsidRPr="00304DAF">
        <w:rPr>
          <w:rFonts w:ascii="Times New Roman" w:hAnsi="Times New Roman"/>
          <w:sz w:val="28"/>
          <w:szCs w:val="28"/>
        </w:rPr>
        <w:t>К</w:t>
      </w:r>
      <w:r>
        <w:rPr>
          <w:rFonts w:ascii="Times New Roman" w:hAnsi="Times New Roman"/>
          <w:sz w:val="28"/>
          <w:szCs w:val="28"/>
        </w:rPr>
        <w:t>т</w:t>
      </w:r>
      <w:r w:rsidRPr="00304DAF">
        <w:rPr>
          <w:rFonts w:ascii="Times New Roman" w:hAnsi="Times New Roman"/>
          <w:sz w:val="28"/>
          <w:szCs w:val="28"/>
        </w:rPr>
        <w:t xml:space="preserve"> </w:t>
      </w:r>
      <w:r>
        <w:rPr>
          <w:rFonts w:ascii="Times New Roman" w:hAnsi="Times New Roman"/>
          <w:sz w:val="28"/>
          <w:szCs w:val="28"/>
        </w:rPr>
        <w:t>41.</w:t>
      </w:r>
      <w:r w:rsidRPr="00304DAF">
        <w:rPr>
          <w:rFonts w:ascii="Times New Roman" w:hAnsi="Times New Roman"/>
          <w:sz w:val="28"/>
          <w:szCs w:val="28"/>
        </w:rPr>
        <w:t xml:space="preserve">4 «Покупные изделия» </w:t>
      </w:r>
      <w:r w:rsidRPr="003747EA">
        <w:rPr>
          <w:rFonts w:ascii="Times New Roman" w:hAnsi="Times New Roman"/>
          <w:sz w:val="28"/>
          <w:szCs w:val="28"/>
        </w:rPr>
        <w:t>–</w:t>
      </w:r>
      <w:r>
        <w:rPr>
          <w:rFonts w:ascii="Times New Roman" w:hAnsi="Times New Roman"/>
          <w:sz w:val="28"/>
          <w:szCs w:val="28"/>
        </w:rPr>
        <w:t xml:space="preserve"> в</w:t>
      </w:r>
      <w:r w:rsidRPr="00304DAF">
        <w:rPr>
          <w:rFonts w:ascii="Times New Roman" w:hAnsi="Times New Roman"/>
          <w:sz w:val="28"/>
          <w:szCs w:val="28"/>
        </w:rPr>
        <w:t>ыявлена недостача резины в количестве 10,35 кг в сумме 1045 руб.35 коп.</w:t>
      </w:r>
    </w:p>
    <w:p w:rsidR="00304DAF" w:rsidRDefault="00304DAF" w:rsidP="000E41BF">
      <w:pPr>
        <w:pStyle w:val="afd"/>
        <w:widowControl w:val="0"/>
        <w:numPr>
          <w:ilvl w:val="0"/>
          <w:numId w:val="6"/>
        </w:numPr>
        <w:shd w:val="clear" w:color="000000" w:fill="FFFFFF"/>
        <w:tabs>
          <w:tab w:val="clear" w:pos="0"/>
          <w:tab w:val="num" w:pos="-709"/>
          <w:tab w:val="left" w:pos="993"/>
        </w:tabs>
        <w:spacing w:after="0" w:line="360" w:lineRule="auto"/>
        <w:ind w:left="360"/>
        <w:jc w:val="both"/>
        <w:rPr>
          <w:rFonts w:ascii="Times New Roman" w:hAnsi="Times New Roman"/>
          <w:sz w:val="28"/>
          <w:szCs w:val="28"/>
        </w:rPr>
      </w:pPr>
      <w:r>
        <w:rPr>
          <w:rFonts w:ascii="Times New Roman" w:hAnsi="Times New Roman"/>
          <w:sz w:val="28"/>
          <w:szCs w:val="28"/>
        </w:rPr>
        <w:t>Д</w:t>
      </w:r>
      <w:r w:rsidRPr="00304DAF">
        <w:rPr>
          <w:rFonts w:ascii="Times New Roman" w:hAnsi="Times New Roman"/>
          <w:sz w:val="28"/>
          <w:szCs w:val="28"/>
        </w:rPr>
        <w:t>т 73</w:t>
      </w:r>
      <w:r>
        <w:rPr>
          <w:rFonts w:ascii="Times New Roman" w:hAnsi="Times New Roman"/>
          <w:sz w:val="28"/>
          <w:szCs w:val="28"/>
        </w:rPr>
        <w:t>.</w:t>
      </w:r>
      <w:r w:rsidRPr="00304DAF">
        <w:rPr>
          <w:rFonts w:ascii="Times New Roman" w:hAnsi="Times New Roman"/>
          <w:sz w:val="28"/>
          <w:szCs w:val="28"/>
        </w:rPr>
        <w:t>2 «Расчеты по возмещению материального ущерба»</w:t>
      </w:r>
      <w:r>
        <w:rPr>
          <w:rFonts w:ascii="Times New Roman" w:hAnsi="Times New Roman"/>
          <w:sz w:val="28"/>
          <w:szCs w:val="28"/>
        </w:rPr>
        <w:t xml:space="preserve"> </w:t>
      </w:r>
      <w:r w:rsidRPr="00304DAF">
        <w:rPr>
          <w:rFonts w:ascii="Times New Roman" w:hAnsi="Times New Roman"/>
          <w:sz w:val="28"/>
          <w:szCs w:val="28"/>
        </w:rPr>
        <w:t>К</w:t>
      </w:r>
      <w:r>
        <w:rPr>
          <w:rFonts w:ascii="Times New Roman" w:hAnsi="Times New Roman"/>
          <w:sz w:val="28"/>
          <w:szCs w:val="28"/>
        </w:rPr>
        <w:t>т</w:t>
      </w:r>
      <w:r w:rsidRPr="00304DAF">
        <w:rPr>
          <w:rFonts w:ascii="Times New Roman" w:hAnsi="Times New Roman"/>
          <w:sz w:val="28"/>
          <w:szCs w:val="28"/>
        </w:rPr>
        <w:t xml:space="preserve"> 94 «Недостачи и потери от порчи ценностей» </w:t>
      </w:r>
      <w:r w:rsidRPr="003747EA">
        <w:rPr>
          <w:rFonts w:ascii="Times New Roman" w:hAnsi="Times New Roman"/>
          <w:sz w:val="28"/>
          <w:szCs w:val="28"/>
        </w:rPr>
        <w:t>–</w:t>
      </w:r>
      <w:r>
        <w:rPr>
          <w:rFonts w:ascii="Times New Roman" w:hAnsi="Times New Roman"/>
          <w:sz w:val="28"/>
          <w:szCs w:val="28"/>
        </w:rPr>
        <w:t xml:space="preserve"> о</w:t>
      </w:r>
      <w:r w:rsidRPr="00304DAF">
        <w:rPr>
          <w:rFonts w:ascii="Times New Roman" w:hAnsi="Times New Roman"/>
          <w:sz w:val="28"/>
          <w:szCs w:val="28"/>
        </w:rPr>
        <w:t xml:space="preserve">тнесена недостача на виновное лицо </w:t>
      </w:r>
      <w:proofErr w:type="spellStart"/>
      <w:r w:rsidRPr="00304DAF">
        <w:rPr>
          <w:rFonts w:ascii="Times New Roman" w:hAnsi="Times New Roman"/>
          <w:sz w:val="28"/>
          <w:szCs w:val="28"/>
        </w:rPr>
        <w:t>Хорошева</w:t>
      </w:r>
      <w:proofErr w:type="spellEnd"/>
      <w:r w:rsidRPr="00304DAF">
        <w:rPr>
          <w:rFonts w:ascii="Times New Roman" w:hAnsi="Times New Roman"/>
          <w:sz w:val="28"/>
          <w:szCs w:val="28"/>
        </w:rPr>
        <w:t xml:space="preserve"> А.Н. в размере 1045 руб. 35 коп.</w:t>
      </w:r>
    </w:p>
    <w:p w:rsidR="00304DAF" w:rsidRPr="00304DAF" w:rsidRDefault="00304DAF" w:rsidP="000E41BF">
      <w:pPr>
        <w:pStyle w:val="afd"/>
        <w:widowControl w:val="0"/>
        <w:numPr>
          <w:ilvl w:val="0"/>
          <w:numId w:val="6"/>
        </w:numPr>
        <w:shd w:val="clear" w:color="000000" w:fill="FFFFFF"/>
        <w:tabs>
          <w:tab w:val="clear" w:pos="0"/>
          <w:tab w:val="num" w:pos="-709"/>
          <w:tab w:val="left" w:pos="993"/>
        </w:tabs>
        <w:spacing w:after="0" w:line="360" w:lineRule="auto"/>
        <w:ind w:left="360"/>
        <w:jc w:val="both"/>
        <w:rPr>
          <w:rFonts w:ascii="Times New Roman" w:hAnsi="Times New Roman"/>
          <w:sz w:val="28"/>
          <w:szCs w:val="28"/>
        </w:rPr>
      </w:pPr>
      <w:r>
        <w:rPr>
          <w:rFonts w:ascii="Times New Roman" w:hAnsi="Times New Roman"/>
          <w:sz w:val="28"/>
          <w:szCs w:val="28"/>
        </w:rPr>
        <w:t>Д</w:t>
      </w:r>
      <w:r w:rsidRPr="00304DAF">
        <w:rPr>
          <w:rFonts w:ascii="Times New Roman" w:hAnsi="Times New Roman"/>
          <w:sz w:val="28"/>
          <w:szCs w:val="28"/>
        </w:rPr>
        <w:t>т 70 «Расчеты с персоналом по оплате труда»</w:t>
      </w:r>
      <w:r>
        <w:rPr>
          <w:rFonts w:ascii="Times New Roman" w:hAnsi="Times New Roman"/>
          <w:sz w:val="28"/>
          <w:szCs w:val="28"/>
        </w:rPr>
        <w:t xml:space="preserve"> </w:t>
      </w:r>
      <w:r w:rsidRPr="00304DAF">
        <w:rPr>
          <w:rFonts w:ascii="Times New Roman" w:hAnsi="Times New Roman"/>
          <w:sz w:val="28"/>
          <w:szCs w:val="28"/>
        </w:rPr>
        <w:t>К</w:t>
      </w:r>
      <w:r>
        <w:rPr>
          <w:rFonts w:ascii="Times New Roman" w:hAnsi="Times New Roman"/>
          <w:sz w:val="28"/>
          <w:szCs w:val="28"/>
        </w:rPr>
        <w:t>т</w:t>
      </w:r>
      <w:r w:rsidRPr="00304DAF">
        <w:rPr>
          <w:rFonts w:ascii="Times New Roman" w:hAnsi="Times New Roman"/>
          <w:sz w:val="28"/>
          <w:szCs w:val="28"/>
        </w:rPr>
        <w:t xml:space="preserve"> 73</w:t>
      </w:r>
      <w:r>
        <w:rPr>
          <w:rFonts w:ascii="Times New Roman" w:hAnsi="Times New Roman"/>
          <w:sz w:val="28"/>
          <w:szCs w:val="28"/>
        </w:rPr>
        <w:t>.</w:t>
      </w:r>
      <w:r w:rsidRPr="00304DAF">
        <w:rPr>
          <w:rFonts w:ascii="Times New Roman" w:hAnsi="Times New Roman"/>
          <w:sz w:val="28"/>
          <w:szCs w:val="28"/>
        </w:rPr>
        <w:t xml:space="preserve">2 «Расчеты по возмещению материального ущерба» </w:t>
      </w:r>
      <w:r w:rsidRPr="003747EA">
        <w:rPr>
          <w:rFonts w:ascii="Times New Roman" w:hAnsi="Times New Roman"/>
          <w:sz w:val="28"/>
          <w:szCs w:val="28"/>
        </w:rPr>
        <w:t>–</w:t>
      </w:r>
      <w:r>
        <w:rPr>
          <w:rFonts w:ascii="Times New Roman" w:hAnsi="Times New Roman"/>
          <w:sz w:val="28"/>
          <w:szCs w:val="28"/>
        </w:rPr>
        <w:t xml:space="preserve"> у</w:t>
      </w:r>
      <w:r w:rsidRPr="00304DAF">
        <w:rPr>
          <w:rFonts w:ascii="Times New Roman" w:hAnsi="Times New Roman"/>
          <w:sz w:val="28"/>
          <w:szCs w:val="28"/>
        </w:rPr>
        <w:t>держание суммы недостачи из заработной платы виновного работника в размере 1045 руб. 35 коп.</w:t>
      </w:r>
    </w:p>
    <w:p w:rsidR="00304DAF" w:rsidRPr="003747EA" w:rsidRDefault="00304DAF" w:rsidP="00304DAF">
      <w:pPr>
        <w:widowControl w:val="0"/>
        <w:shd w:val="clear" w:color="000000" w:fill="FFFFFF"/>
        <w:tabs>
          <w:tab w:val="left" w:pos="993"/>
        </w:tabs>
        <w:spacing w:after="0" w:line="360" w:lineRule="auto"/>
        <w:ind w:firstLine="709"/>
        <w:jc w:val="both"/>
        <w:rPr>
          <w:rFonts w:ascii="Times New Roman" w:hAnsi="Times New Roman"/>
          <w:sz w:val="28"/>
          <w:szCs w:val="28"/>
        </w:rPr>
      </w:pPr>
      <w:r w:rsidRPr="003747EA">
        <w:rPr>
          <w:rFonts w:ascii="Times New Roman" w:hAnsi="Times New Roman"/>
          <w:sz w:val="28"/>
          <w:szCs w:val="28"/>
        </w:rPr>
        <w:t>Пример</w:t>
      </w:r>
      <w:r>
        <w:rPr>
          <w:rFonts w:ascii="Times New Roman" w:hAnsi="Times New Roman"/>
          <w:sz w:val="28"/>
          <w:szCs w:val="28"/>
        </w:rPr>
        <w:t>: п</w:t>
      </w:r>
      <w:r w:rsidRPr="003747EA">
        <w:rPr>
          <w:rFonts w:ascii="Times New Roman" w:hAnsi="Times New Roman"/>
          <w:sz w:val="28"/>
          <w:szCs w:val="28"/>
        </w:rPr>
        <w:t>ри проведении инвентаризации была обнаружена недостача трубки ТЛВ в количестве 166 метров (сверх норм естественной убыли) по себестоимости 52 руб. за метр. По результатам проверки виновное лицо не найдено.</w:t>
      </w:r>
    </w:p>
    <w:p w:rsidR="00304DAF" w:rsidRPr="003747EA" w:rsidRDefault="00304DAF" w:rsidP="00304DAF">
      <w:pPr>
        <w:widowControl w:val="0"/>
        <w:shd w:val="clear" w:color="000000" w:fill="FFFFFF"/>
        <w:tabs>
          <w:tab w:val="left" w:pos="993"/>
        </w:tabs>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Бухгалтерией ООО </w:t>
      </w:r>
      <w:r w:rsidR="000E55C0" w:rsidRPr="000E55C0">
        <w:rPr>
          <w:rFonts w:ascii="Times New Roman" w:hAnsi="Times New Roman"/>
          <w:sz w:val="28"/>
          <w:szCs w:val="28"/>
        </w:rPr>
        <w:t>«</w:t>
      </w:r>
      <w:proofErr w:type="spellStart"/>
      <w:r w:rsidR="000E55C0" w:rsidRPr="000E55C0">
        <w:rPr>
          <w:rFonts w:ascii="Times New Roman" w:hAnsi="Times New Roman"/>
          <w:sz w:val="28"/>
          <w:szCs w:val="28"/>
          <w:lang w:eastAsia="ru-RU"/>
        </w:rPr>
        <w:t>СтройОптТорг</w:t>
      </w:r>
      <w:proofErr w:type="spellEnd"/>
      <w:r w:rsidR="000E55C0" w:rsidRPr="000E55C0">
        <w:rPr>
          <w:rFonts w:ascii="Times New Roman" w:hAnsi="Times New Roman"/>
          <w:sz w:val="28"/>
          <w:szCs w:val="28"/>
        </w:rPr>
        <w:t>»</w:t>
      </w:r>
      <w:r w:rsidRPr="003747EA">
        <w:rPr>
          <w:rFonts w:ascii="Times New Roman" w:hAnsi="Times New Roman"/>
          <w:sz w:val="28"/>
          <w:szCs w:val="28"/>
        </w:rPr>
        <w:t xml:space="preserve"> производятся следующие записи:</w:t>
      </w:r>
    </w:p>
    <w:p w:rsidR="00304DAF" w:rsidRDefault="00304DAF" w:rsidP="000E41BF">
      <w:pPr>
        <w:pStyle w:val="afd"/>
        <w:widowControl w:val="0"/>
        <w:numPr>
          <w:ilvl w:val="0"/>
          <w:numId w:val="5"/>
        </w:numPr>
        <w:shd w:val="clear" w:color="000000" w:fill="FFFFFF"/>
        <w:tabs>
          <w:tab w:val="clear" w:pos="0"/>
          <w:tab w:val="num" w:pos="-709"/>
          <w:tab w:val="left" w:pos="993"/>
        </w:tabs>
        <w:spacing w:after="0" w:line="360" w:lineRule="auto"/>
        <w:ind w:left="360"/>
        <w:jc w:val="both"/>
        <w:rPr>
          <w:rFonts w:ascii="Times New Roman" w:hAnsi="Times New Roman"/>
          <w:sz w:val="28"/>
          <w:szCs w:val="28"/>
        </w:rPr>
      </w:pPr>
      <w:r>
        <w:rPr>
          <w:rFonts w:ascii="Times New Roman" w:hAnsi="Times New Roman"/>
          <w:sz w:val="28"/>
          <w:szCs w:val="28"/>
        </w:rPr>
        <w:t>Д</w:t>
      </w:r>
      <w:r w:rsidRPr="00304DAF">
        <w:rPr>
          <w:rFonts w:ascii="Times New Roman" w:hAnsi="Times New Roman"/>
          <w:sz w:val="28"/>
          <w:szCs w:val="28"/>
        </w:rPr>
        <w:t>т 94 «Недостачи и потери от порчи ценностей»</w:t>
      </w:r>
      <w:r>
        <w:rPr>
          <w:rFonts w:ascii="Times New Roman" w:hAnsi="Times New Roman"/>
          <w:sz w:val="28"/>
          <w:szCs w:val="28"/>
        </w:rPr>
        <w:t xml:space="preserve"> К</w:t>
      </w:r>
      <w:r w:rsidRPr="00304DAF">
        <w:rPr>
          <w:rFonts w:ascii="Times New Roman" w:hAnsi="Times New Roman"/>
          <w:sz w:val="28"/>
          <w:szCs w:val="28"/>
        </w:rPr>
        <w:t xml:space="preserve">т </w:t>
      </w:r>
      <w:r>
        <w:rPr>
          <w:rFonts w:ascii="Times New Roman" w:hAnsi="Times New Roman"/>
          <w:sz w:val="28"/>
          <w:szCs w:val="28"/>
        </w:rPr>
        <w:t>41.</w:t>
      </w:r>
      <w:r w:rsidRPr="00304DAF">
        <w:rPr>
          <w:rFonts w:ascii="Times New Roman" w:hAnsi="Times New Roman"/>
          <w:sz w:val="28"/>
          <w:szCs w:val="28"/>
        </w:rPr>
        <w:t>4 «Покупные изделия»</w:t>
      </w:r>
      <w:r>
        <w:rPr>
          <w:rFonts w:ascii="Times New Roman" w:hAnsi="Times New Roman"/>
          <w:sz w:val="28"/>
          <w:szCs w:val="28"/>
        </w:rPr>
        <w:t xml:space="preserve"> </w:t>
      </w:r>
      <w:r w:rsidRPr="003747EA">
        <w:rPr>
          <w:rFonts w:ascii="Times New Roman" w:hAnsi="Times New Roman"/>
          <w:sz w:val="28"/>
          <w:szCs w:val="28"/>
        </w:rPr>
        <w:t>–</w:t>
      </w:r>
      <w:r>
        <w:rPr>
          <w:rFonts w:ascii="Times New Roman" w:hAnsi="Times New Roman"/>
          <w:sz w:val="28"/>
          <w:szCs w:val="28"/>
        </w:rPr>
        <w:t xml:space="preserve"> в</w:t>
      </w:r>
      <w:r w:rsidRPr="00304DAF">
        <w:rPr>
          <w:rFonts w:ascii="Times New Roman" w:hAnsi="Times New Roman"/>
          <w:sz w:val="28"/>
          <w:szCs w:val="28"/>
        </w:rPr>
        <w:t>ыявлена недостача трубки ТЛВ в количестве 166 метров на сумму 8362 руб.</w:t>
      </w:r>
    </w:p>
    <w:p w:rsidR="00304DAF" w:rsidRPr="00304DAF" w:rsidRDefault="00304DAF" w:rsidP="000E41BF">
      <w:pPr>
        <w:pStyle w:val="afd"/>
        <w:widowControl w:val="0"/>
        <w:numPr>
          <w:ilvl w:val="0"/>
          <w:numId w:val="5"/>
        </w:numPr>
        <w:shd w:val="clear" w:color="000000" w:fill="FFFFFF"/>
        <w:tabs>
          <w:tab w:val="clear" w:pos="0"/>
          <w:tab w:val="num" w:pos="-709"/>
          <w:tab w:val="left" w:pos="993"/>
        </w:tabs>
        <w:spacing w:after="0" w:line="360" w:lineRule="auto"/>
        <w:ind w:left="360"/>
        <w:jc w:val="both"/>
        <w:rPr>
          <w:rFonts w:ascii="Times New Roman" w:hAnsi="Times New Roman"/>
          <w:sz w:val="28"/>
          <w:szCs w:val="28"/>
        </w:rPr>
      </w:pPr>
      <w:r>
        <w:rPr>
          <w:rFonts w:ascii="Times New Roman" w:hAnsi="Times New Roman"/>
          <w:sz w:val="28"/>
          <w:szCs w:val="28"/>
        </w:rPr>
        <w:t>Дт 91.</w:t>
      </w:r>
      <w:r w:rsidRPr="00304DAF">
        <w:rPr>
          <w:rFonts w:ascii="Times New Roman" w:hAnsi="Times New Roman"/>
          <w:sz w:val="28"/>
          <w:szCs w:val="28"/>
        </w:rPr>
        <w:t>2 «Прочие расходы»</w:t>
      </w:r>
      <w:r>
        <w:rPr>
          <w:rFonts w:ascii="Times New Roman" w:hAnsi="Times New Roman"/>
          <w:sz w:val="28"/>
          <w:szCs w:val="28"/>
        </w:rPr>
        <w:t xml:space="preserve"> </w:t>
      </w:r>
      <w:r w:rsidRPr="00304DAF">
        <w:rPr>
          <w:rFonts w:ascii="Times New Roman" w:hAnsi="Times New Roman"/>
          <w:sz w:val="28"/>
          <w:szCs w:val="28"/>
        </w:rPr>
        <w:t xml:space="preserve">Кт 94 «Недостачи и потери о порчи ценностей» </w:t>
      </w:r>
      <w:r w:rsidRPr="003747EA">
        <w:rPr>
          <w:rFonts w:ascii="Times New Roman" w:hAnsi="Times New Roman"/>
          <w:sz w:val="28"/>
          <w:szCs w:val="28"/>
        </w:rPr>
        <w:t>–</w:t>
      </w:r>
      <w:r>
        <w:rPr>
          <w:rFonts w:ascii="Times New Roman" w:hAnsi="Times New Roman"/>
          <w:sz w:val="28"/>
          <w:szCs w:val="28"/>
        </w:rPr>
        <w:t xml:space="preserve"> </w:t>
      </w:r>
      <w:r w:rsidRPr="00304DAF">
        <w:rPr>
          <w:rFonts w:ascii="Times New Roman" w:hAnsi="Times New Roman"/>
          <w:sz w:val="28"/>
          <w:szCs w:val="28"/>
        </w:rPr>
        <w:t>списание недостачи в размере 8632 руб.</w:t>
      </w:r>
    </w:p>
    <w:p w:rsidR="00304DAF" w:rsidRPr="003747EA" w:rsidRDefault="00304DAF" w:rsidP="00304DAF">
      <w:pPr>
        <w:widowControl w:val="0"/>
        <w:shd w:val="clear" w:color="000000" w:fill="FFFFFF"/>
        <w:tabs>
          <w:tab w:val="left" w:pos="993"/>
        </w:tabs>
        <w:spacing w:after="0" w:line="360" w:lineRule="auto"/>
        <w:ind w:firstLine="709"/>
        <w:jc w:val="both"/>
        <w:rPr>
          <w:rFonts w:ascii="Times New Roman" w:hAnsi="Times New Roman"/>
          <w:sz w:val="28"/>
          <w:szCs w:val="28"/>
        </w:rPr>
      </w:pPr>
      <w:r w:rsidRPr="003747EA">
        <w:rPr>
          <w:rFonts w:ascii="Times New Roman" w:hAnsi="Times New Roman"/>
          <w:sz w:val="28"/>
          <w:szCs w:val="28"/>
        </w:rPr>
        <w:t>Основными этапами инвентаризации являются:</w:t>
      </w:r>
    </w:p>
    <w:p w:rsidR="00304DAF" w:rsidRPr="003747EA" w:rsidRDefault="00304DAF" w:rsidP="000E41BF">
      <w:pPr>
        <w:widowControl w:val="0"/>
        <w:numPr>
          <w:ilvl w:val="2"/>
          <w:numId w:val="4"/>
        </w:numPr>
        <w:shd w:val="clear" w:color="000000" w:fill="FFFFFF"/>
        <w:tabs>
          <w:tab w:val="left" w:pos="993"/>
        </w:tabs>
        <w:suppressAutoHyphens/>
        <w:spacing w:after="0" w:line="360" w:lineRule="auto"/>
        <w:ind w:left="0" w:firstLine="709"/>
        <w:jc w:val="both"/>
        <w:rPr>
          <w:rFonts w:ascii="Times New Roman" w:hAnsi="Times New Roman"/>
          <w:sz w:val="28"/>
          <w:szCs w:val="28"/>
        </w:rPr>
      </w:pPr>
      <w:r w:rsidRPr="003747EA">
        <w:rPr>
          <w:rFonts w:ascii="Times New Roman" w:hAnsi="Times New Roman"/>
          <w:sz w:val="28"/>
          <w:szCs w:val="28"/>
        </w:rPr>
        <w:lastRenderedPageBreak/>
        <w:t>Проверка фактического наличия товаров;</w:t>
      </w:r>
    </w:p>
    <w:p w:rsidR="00304DAF" w:rsidRPr="003747EA" w:rsidRDefault="00304DAF" w:rsidP="000E41BF">
      <w:pPr>
        <w:widowControl w:val="0"/>
        <w:numPr>
          <w:ilvl w:val="2"/>
          <w:numId w:val="4"/>
        </w:numPr>
        <w:shd w:val="clear" w:color="000000" w:fill="FFFFFF"/>
        <w:tabs>
          <w:tab w:val="left" w:pos="993"/>
        </w:tabs>
        <w:suppressAutoHyphens/>
        <w:spacing w:after="0" w:line="360" w:lineRule="auto"/>
        <w:ind w:left="0" w:firstLine="709"/>
        <w:jc w:val="both"/>
        <w:rPr>
          <w:rFonts w:ascii="Times New Roman" w:hAnsi="Times New Roman"/>
          <w:sz w:val="28"/>
          <w:szCs w:val="28"/>
        </w:rPr>
      </w:pPr>
      <w:r w:rsidRPr="003747EA">
        <w:rPr>
          <w:rFonts w:ascii="Times New Roman" w:hAnsi="Times New Roman"/>
          <w:sz w:val="28"/>
          <w:szCs w:val="28"/>
        </w:rPr>
        <w:t>Документальное оформление результатов инвентаризации;</w:t>
      </w:r>
    </w:p>
    <w:p w:rsidR="00304DAF" w:rsidRPr="003747EA" w:rsidRDefault="00304DAF" w:rsidP="000E41BF">
      <w:pPr>
        <w:widowControl w:val="0"/>
        <w:numPr>
          <w:ilvl w:val="2"/>
          <w:numId w:val="4"/>
        </w:numPr>
        <w:shd w:val="clear" w:color="000000" w:fill="FFFFFF"/>
        <w:tabs>
          <w:tab w:val="left" w:pos="993"/>
        </w:tabs>
        <w:suppressAutoHyphens/>
        <w:spacing w:after="0" w:line="360" w:lineRule="auto"/>
        <w:ind w:left="0" w:firstLine="709"/>
        <w:jc w:val="both"/>
        <w:rPr>
          <w:rFonts w:ascii="Times New Roman" w:hAnsi="Times New Roman"/>
          <w:sz w:val="28"/>
          <w:szCs w:val="28"/>
        </w:rPr>
      </w:pPr>
      <w:r w:rsidRPr="003747EA">
        <w:rPr>
          <w:rFonts w:ascii="Times New Roman" w:hAnsi="Times New Roman"/>
          <w:sz w:val="28"/>
          <w:szCs w:val="28"/>
        </w:rPr>
        <w:t>Принятие хозяйственных решений на основании результатов инвентаризации.</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 xml:space="preserve">Распоряжение о проведении инвентаризации оформляется на бланке «Приказ о проведении инвентаризации» (форма № ИНВ-22), в котором определяются содержание, объем, порядок и сроки проведения инвентаризации, а также персональный состав инвентаризационной комиссии. Приказ регистрируется в Журнале учета </w:t>
      </w:r>
      <w:proofErr w:type="gramStart"/>
      <w:r w:rsidRPr="003747EA">
        <w:rPr>
          <w:rFonts w:cs="Times New Roman"/>
          <w:color w:val="auto"/>
          <w:sz w:val="28"/>
          <w:szCs w:val="28"/>
          <w:lang w:val="ru-RU"/>
        </w:rPr>
        <w:t>контроля за</w:t>
      </w:r>
      <w:proofErr w:type="gramEnd"/>
      <w:r w:rsidRPr="003747EA">
        <w:rPr>
          <w:rFonts w:cs="Times New Roman"/>
          <w:color w:val="auto"/>
          <w:sz w:val="28"/>
          <w:szCs w:val="28"/>
          <w:lang w:val="ru-RU"/>
        </w:rPr>
        <w:t xml:space="preserve"> выполнением приказов о проведении инвентаризации (форма № ИНВ-23). Сведения о фактическом наличии товаров записываются в инвентаризационные акты и описи по форме № ИНВ-3 «Инвентаризационные описи товарно-материальных ценностей», № ИНВ-4 «Акт инвентаризации товарно-материальных ценностей отгруженных».</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Каждая из описей составляется в двух экземплярах, подписывается членами комиссии и лицом, ответственным за хранение. Один экземпляр передается в бухгалтерию для составления сличительной ведомости, а второй остается у материально-ответственных лиц. Все товары заносятся в опись отдельно по каждому наименованию с указанием вида, группы, количества и других необходимых данных (артикула, сорта и т.д.). Товары отражают в тех ценах, в которых они числятся в бухгалтерском учете. На находящиеся в пути товара должка заполняться отдельная форма - «Акт инвентаризации товарно-материальных ценностей, находящихся в пути» (форма № ИНВ-6).</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Описи подписываются всеми членами комиссии и материально-ответственными лицами. В конце описи материально-ответственные лица дают расписку о проведении комиссией проверки товаров в их присутствии, об отсутствии к членам комиссии каких-либо претензий и принятии перечисленных в описи товаров на ответственное хранение.</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 xml:space="preserve">В описи должны включаться все выявленные товары, в том числе и </w:t>
      </w:r>
      <w:r w:rsidRPr="003747EA">
        <w:rPr>
          <w:rFonts w:cs="Times New Roman"/>
          <w:color w:val="auto"/>
          <w:sz w:val="28"/>
          <w:szCs w:val="28"/>
          <w:lang w:val="ru-RU"/>
        </w:rPr>
        <w:lastRenderedPageBreak/>
        <w:t>излишки. Если при инвентаризации обнаружены испорченные товары, то на них составляют соответствующие акты. По результатам проверки фактического наличия товаров, отраженных в инвентаризационных описях и актах, составляются сличительные ведомости по форме № ИНВ-19 «Сличительная ведомость результатов инвентаризации товарно-материальных ценностей».</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В сличительных ведомостях отражаются только те товары, по которым были выявлены отклонения от учетных данных. В ведомостях показывают расхождения между показателями по данным бухгалтерского учета и данными инвентаризационных описей. При оформлении итоговых документов следует учитывать пересортицу товаров, а также списание потерь в пределах норм естественной убыли. Обобщенные данные результатов проведенных инвентаризаций отражаются в «Ведомости результатов, выявленных инвентаризацией» (форма № ИНВ-26)</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При обнаружении несоответствий данных инвентаризации и бухгалтерского учета председатель инвентаризационной комиссии должен доложить об этом руководителю организации, который решает, как эти расхождения будут урегулированы. Только руководитель организации может принять решение о взаимном зачете излишков и недостач или о списании выявленных недостач в пределах норм естественной убыли, а также о привлечении виновных лиц к ответственности за недостачи сверх норм естественной убыли. Установленные недостачи или излишки в бухгалтерском учете отражаются в том месяце, в котором была закончена инвентаризация.</w:t>
      </w:r>
    </w:p>
    <w:p w:rsidR="00304DAF" w:rsidRPr="003747EA" w:rsidRDefault="000E55C0" w:rsidP="00304DAF">
      <w:pPr>
        <w:widowControl w:val="0"/>
        <w:shd w:val="clear" w:color="000000" w:fill="FFFFFF"/>
        <w:spacing w:after="0" w:line="360" w:lineRule="auto"/>
        <w:ind w:firstLine="709"/>
        <w:jc w:val="both"/>
        <w:rPr>
          <w:rFonts w:ascii="Times New Roman" w:hAnsi="Times New Roman"/>
          <w:sz w:val="28"/>
          <w:szCs w:val="28"/>
        </w:rPr>
      </w:pPr>
      <w:r>
        <w:rPr>
          <w:rFonts w:ascii="Times New Roman" w:hAnsi="Times New Roman"/>
          <w:sz w:val="28"/>
          <w:szCs w:val="28"/>
        </w:rPr>
        <w:t>Пример: п</w:t>
      </w:r>
      <w:r w:rsidR="00304DAF" w:rsidRPr="003747EA">
        <w:rPr>
          <w:rFonts w:ascii="Times New Roman" w:hAnsi="Times New Roman"/>
          <w:sz w:val="28"/>
          <w:szCs w:val="28"/>
        </w:rPr>
        <w:t>ри проведении инвентаризации была обнаружена недостача провода БПВЛ в количестве 10 метров (в пределах норм естественной убыли) по себестоимости 5,5 руб. за метр. Составлен приказ по результатам проведенной инвентаризации по состоянию на 01 июля 201</w:t>
      </w:r>
      <w:r>
        <w:rPr>
          <w:rFonts w:ascii="Times New Roman" w:hAnsi="Times New Roman"/>
          <w:sz w:val="28"/>
          <w:szCs w:val="28"/>
        </w:rPr>
        <w:t>4</w:t>
      </w:r>
      <w:r w:rsidR="00304DAF" w:rsidRPr="003747EA">
        <w:rPr>
          <w:rFonts w:ascii="Times New Roman" w:hAnsi="Times New Roman"/>
          <w:sz w:val="28"/>
          <w:szCs w:val="28"/>
        </w:rPr>
        <w:t xml:space="preserve"> г., согласно которому недостача провода (в пределах норм естественной убыли) </w:t>
      </w:r>
      <w:r w:rsidR="00304DAF" w:rsidRPr="003747EA">
        <w:rPr>
          <w:rFonts w:ascii="Times New Roman" w:hAnsi="Times New Roman"/>
          <w:sz w:val="28"/>
          <w:szCs w:val="28"/>
        </w:rPr>
        <w:lastRenderedPageBreak/>
        <w:t xml:space="preserve">списывается бухгалтерией на расходы. Бухгалтерией ООО </w:t>
      </w:r>
      <w:r w:rsidRPr="000E55C0">
        <w:rPr>
          <w:rFonts w:ascii="Times New Roman" w:hAnsi="Times New Roman"/>
          <w:sz w:val="28"/>
          <w:szCs w:val="28"/>
        </w:rPr>
        <w:t>«</w:t>
      </w:r>
      <w:proofErr w:type="spellStart"/>
      <w:r w:rsidRPr="000E55C0">
        <w:rPr>
          <w:rFonts w:ascii="Times New Roman" w:hAnsi="Times New Roman"/>
          <w:sz w:val="28"/>
          <w:szCs w:val="28"/>
          <w:lang w:eastAsia="ru-RU"/>
        </w:rPr>
        <w:t>СтройОптТорг</w:t>
      </w:r>
      <w:proofErr w:type="spellEnd"/>
      <w:r w:rsidRPr="000E55C0">
        <w:rPr>
          <w:rFonts w:ascii="Times New Roman" w:hAnsi="Times New Roman"/>
          <w:sz w:val="28"/>
          <w:szCs w:val="28"/>
        </w:rPr>
        <w:t>»</w:t>
      </w:r>
      <w:r w:rsidR="00304DAF" w:rsidRPr="003747EA">
        <w:rPr>
          <w:rFonts w:ascii="Times New Roman" w:hAnsi="Times New Roman"/>
          <w:sz w:val="28"/>
          <w:szCs w:val="28"/>
        </w:rPr>
        <w:t xml:space="preserve"> составляется запись на сумму выявленной недостачи в размере 55 руб.</w:t>
      </w:r>
    </w:p>
    <w:p w:rsidR="00304DAF" w:rsidRPr="003747EA" w:rsidRDefault="000E55C0" w:rsidP="000E55C0">
      <w:pPr>
        <w:widowControl w:val="0"/>
        <w:shd w:val="clear" w:color="000000" w:fill="FFFFFF"/>
        <w:spacing w:after="0" w:line="360" w:lineRule="auto"/>
        <w:ind w:firstLine="709"/>
        <w:jc w:val="both"/>
        <w:rPr>
          <w:rFonts w:ascii="Times New Roman" w:hAnsi="Times New Roman"/>
          <w:sz w:val="28"/>
          <w:szCs w:val="28"/>
        </w:rPr>
      </w:pPr>
      <w:r>
        <w:rPr>
          <w:rFonts w:ascii="Times New Roman" w:hAnsi="Times New Roman"/>
          <w:sz w:val="28"/>
          <w:szCs w:val="28"/>
        </w:rPr>
        <w:t>Д</w:t>
      </w:r>
      <w:r w:rsidR="00304DAF" w:rsidRPr="003747EA">
        <w:rPr>
          <w:rFonts w:ascii="Times New Roman" w:hAnsi="Times New Roman"/>
          <w:sz w:val="28"/>
          <w:szCs w:val="28"/>
        </w:rPr>
        <w:t xml:space="preserve">т </w:t>
      </w:r>
      <w:r>
        <w:rPr>
          <w:rFonts w:ascii="Times New Roman" w:hAnsi="Times New Roman"/>
          <w:sz w:val="28"/>
          <w:szCs w:val="28"/>
        </w:rPr>
        <w:t>44.</w:t>
      </w:r>
      <w:r w:rsidR="00304DAF" w:rsidRPr="003747EA">
        <w:rPr>
          <w:rFonts w:ascii="Times New Roman" w:hAnsi="Times New Roman"/>
          <w:sz w:val="28"/>
          <w:szCs w:val="28"/>
        </w:rPr>
        <w:t>1 «Издержки обращения»</w:t>
      </w:r>
      <w:r>
        <w:rPr>
          <w:rFonts w:ascii="Times New Roman" w:hAnsi="Times New Roman"/>
          <w:sz w:val="28"/>
          <w:szCs w:val="28"/>
        </w:rPr>
        <w:t xml:space="preserve"> </w:t>
      </w:r>
      <w:r w:rsidR="00304DAF" w:rsidRPr="003747EA">
        <w:rPr>
          <w:rFonts w:ascii="Times New Roman" w:hAnsi="Times New Roman"/>
          <w:sz w:val="28"/>
          <w:szCs w:val="28"/>
        </w:rPr>
        <w:t xml:space="preserve">Кт </w:t>
      </w:r>
      <w:r>
        <w:rPr>
          <w:rFonts w:ascii="Times New Roman" w:hAnsi="Times New Roman"/>
          <w:sz w:val="28"/>
          <w:szCs w:val="28"/>
        </w:rPr>
        <w:t>41.</w:t>
      </w:r>
      <w:r w:rsidR="00304DAF" w:rsidRPr="003747EA">
        <w:rPr>
          <w:rFonts w:ascii="Times New Roman" w:hAnsi="Times New Roman"/>
          <w:sz w:val="28"/>
          <w:szCs w:val="28"/>
        </w:rPr>
        <w:t>4 «Покупные изделия»</w:t>
      </w:r>
    </w:p>
    <w:p w:rsidR="00304DAF" w:rsidRPr="003747EA" w:rsidRDefault="000E55C0" w:rsidP="00304DAF">
      <w:pPr>
        <w:widowControl w:val="0"/>
        <w:shd w:val="clear" w:color="000000" w:fill="FFFFFF"/>
        <w:spacing w:after="0" w:line="360" w:lineRule="auto"/>
        <w:ind w:firstLine="709"/>
        <w:jc w:val="both"/>
        <w:rPr>
          <w:rFonts w:ascii="Times New Roman" w:hAnsi="Times New Roman"/>
          <w:sz w:val="28"/>
          <w:szCs w:val="28"/>
        </w:rPr>
      </w:pPr>
      <w:r>
        <w:rPr>
          <w:rFonts w:ascii="Times New Roman" w:hAnsi="Times New Roman"/>
          <w:sz w:val="28"/>
          <w:szCs w:val="28"/>
        </w:rPr>
        <w:t>Пример: п</w:t>
      </w:r>
      <w:r w:rsidR="00304DAF" w:rsidRPr="003747EA">
        <w:rPr>
          <w:rFonts w:ascii="Times New Roman" w:hAnsi="Times New Roman"/>
          <w:sz w:val="28"/>
          <w:szCs w:val="28"/>
        </w:rPr>
        <w:t xml:space="preserve">ри проведении инвентаризации был обнаружен излишек </w:t>
      </w:r>
      <w:proofErr w:type="spellStart"/>
      <w:r w:rsidR="00304DAF" w:rsidRPr="003747EA">
        <w:rPr>
          <w:rFonts w:ascii="Times New Roman" w:hAnsi="Times New Roman"/>
          <w:sz w:val="28"/>
          <w:szCs w:val="28"/>
        </w:rPr>
        <w:t>изоленты</w:t>
      </w:r>
      <w:proofErr w:type="spellEnd"/>
      <w:r w:rsidR="00304DAF" w:rsidRPr="003747EA">
        <w:rPr>
          <w:rFonts w:ascii="Times New Roman" w:hAnsi="Times New Roman"/>
          <w:sz w:val="28"/>
          <w:szCs w:val="28"/>
        </w:rPr>
        <w:t xml:space="preserve"> черной </w:t>
      </w:r>
      <w:proofErr w:type="spellStart"/>
      <w:r w:rsidR="00304DAF" w:rsidRPr="003747EA">
        <w:rPr>
          <w:rFonts w:ascii="Times New Roman" w:hAnsi="Times New Roman"/>
          <w:sz w:val="28"/>
          <w:szCs w:val="28"/>
        </w:rPr>
        <w:t>Авиора</w:t>
      </w:r>
      <w:proofErr w:type="spellEnd"/>
      <w:r w:rsidR="00304DAF" w:rsidRPr="003747EA">
        <w:rPr>
          <w:rFonts w:ascii="Times New Roman" w:hAnsi="Times New Roman"/>
          <w:sz w:val="28"/>
          <w:szCs w:val="28"/>
        </w:rPr>
        <w:t xml:space="preserve"> в количестве 30 шт. на сумму 600 руб. Инвентаризационная комиссия составила акт об </w:t>
      </w:r>
      <w:proofErr w:type="spellStart"/>
      <w:r w:rsidR="00304DAF" w:rsidRPr="003747EA">
        <w:rPr>
          <w:rFonts w:ascii="Times New Roman" w:hAnsi="Times New Roman"/>
          <w:sz w:val="28"/>
          <w:szCs w:val="28"/>
        </w:rPr>
        <w:t>оприходовании</w:t>
      </w:r>
      <w:proofErr w:type="spellEnd"/>
      <w:r w:rsidR="00304DAF" w:rsidRPr="003747EA">
        <w:rPr>
          <w:rFonts w:ascii="Times New Roman" w:hAnsi="Times New Roman"/>
          <w:sz w:val="28"/>
          <w:szCs w:val="28"/>
        </w:rPr>
        <w:t xml:space="preserve"> излишка товара. Также были составлены сличительная ведомость и приказ по инвентаризации.</w:t>
      </w:r>
    </w:p>
    <w:p w:rsidR="00304DAF" w:rsidRPr="003747EA" w:rsidRDefault="00304DAF" w:rsidP="00304DAF">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На основании приказа руководителя бухгалтерией ООО </w:t>
      </w:r>
      <w:r w:rsidR="000E55C0" w:rsidRPr="000E55C0">
        <w:rPr>
          <w:rFonts w:ascii="Times New Roman" w:hAnsi="Times New Roman"/>
          <w:sz w:val="28"/>
          <w:szCs w:val="28"/>
        </w:rPr>
        <w:t>«</w:t>
      </w:r>
      <w:proofErr w:type="spellStart"/>
      <w:r w:rsidR="000E55C0" w:rsidRPr="000E55C0">
        <w:rPr>
          <w:rFonts w:ascii="Times New Roman" w:hAnsi="Times New Roman"/>
          <w:sz w:val="28"/>
          <w:szCs w:val="28"/>
          <w:lang w:eastAsia="ru-RU"/>
        </w:rPr>
        <w:t>СтройОптТорг</w:t>
      </w:r>
      <w:proofErr w:type="spellEnd"/>
      <w:r w:rsidR="000E55C0" w:rsidRPr="000E55C0">
        <w:rPr>
          <w:rFonts w:ascii="Times New Roman" w:hAnsi="Times New Roman"/>
          <w:sz w:val="28"/>
          <w:szCs w:val="28"/>
        </w:rPr>
        <w:t>»</w:t>
      </w:r>
      <w:r w:rsidRPr="003747EA">
        <w:rPr>
          <w:rFonts w:ascii="Times New Roman" w:hAnsi="Times New Roman"/>
          <w:sz w:val="28"/>
          <w:szCs w:val="28"/>
        </w:rPr>
        <w:t xml:space="preserve"> был оприходован товар и составлена проводка на сумму 600 руб.:</w:t>
      </w:r>
    </w:p>
    <w:p w:rsidR="00304DAF" w:rsidRPr="003747EA" w:rsidRDefault="00304DAF" w:rsidP="00304DAF">
      <w:pPr>
        <w:widowControl w:val="0"/>
        <w:shd w:val="clear" w:color="000000" w:fill="FFFFFF"/>
        <w:spacing w:after="0" w:line="360" w:lineRule="auto"/>
        <w:ind w:firstLine="709"/>
        <w:jc w:val="both"/>
        <w:rPr>
          <w:rFonts w:ascii="Times New Roman" w:hAnsi="Times New Roman"/>
          <w:sz w:val="28"/>
          <w:szCs w:val="28"/>
        </w:rPr>
      </w:pPr>
      <w:r>
        <w:rPr>
          <w:rFonts w:ascii="Times New Roman" w:hAnsi="Times New Roman"/>
          <w:sz w:val="28"/>
          <w:szCs w:val="28"/>
        </w:rPr>
        <w:t>Д</w:t>
      </w:r>
      <w:r w:rsidRPr="003747EA">
        <w:rPr>
          <w:rFonts w:ascii="Times New Roman" w:hAnsi="Times New Roman"/>
          <w:sz w:val="28"/>
          <w:szCs w:val="28"/>
        </w:rPr>
        <w:t xml:space="preserve">т </w:t>
      </w:r>
      <w:r>
        <w:rPr>
          <w:rFonts w:ascii="Times New Roman" w:hAnsi="Times New Roman"/>
          <w:sz w:val="28"/>
          <w:szCs w:val="28"/>
        </w:rPr>
        <w:t>41.</w:t>
      </w:r>
      <w:r w:rsidRPr="003747EA">
        <w:rPr>
          <w:rFonts w:ascii="Times New Roman" w:hAnsi="Times New Roman"/>
          <w:sz w:val="28"/>
          <w:szCs w:val="28"/>
        </w:rPr>
        <w:t>4 «Покупные изделия»</w:t>
      </w:r>
      <w:r>
        <w:rPr>
          <w:rFonts w:ascii="Times New Roman" w:hAnsi="Times New Roman"/>
          <w:sz w:val="28"/>
          <w:szCs w:val="28"/>
        </w:rPr>
        <w:t xml:space="preserve"> Кт 91.</w:t>
      </w:r>
      <w:r w:rsidRPr="003747EA">
        <w:rPr>
          <w:rFonts w:ascii="Times New Roman" w:hAnsi="Times New Roman"/>
          <w:sz w:val="28"/>
          <w:szCs w:val="28"/>
        </w:rPr>
        <w:t>1 «Прочие доходы»</w:t>
      </w:r>
    </w:p>
    <w:p w:rsidR="00304DAF" w:rsidRPr="003747EA" w:rsidRDefault="00304DAF" w:rsidP="00304DAF">
      <w:pPr>
        <w:pStyle w:val="af2"/>
        <w:suppressLineNumbers w:val="0"/>
        <w:shd w:val="clear" w:color="000000" w:fill="FFFFFF"/>
        <w:spacing w:line="360" w:lineRule="auto"/>
        <w:ind w:firstLine="709"/>
        <w:jc w:val="both"/>
        <w:rPr>
          <w:rFonts w:cs="Times New Roman"/>
          <w:color w:val="auto"/>
          <w:sz w:val="28"/>
          <w:szCs w:val="28"/>
          <w:lang w:val="ru-RU"/>
        </w:rPr>
      </w:pPr>
      <w:r w:rsidRPr="003747EA">
        <w:rPr>
          <w:rFonts w:cs="Times New Roman"/>
          <w:color w:val="auto"/>
          <w:sz w:val="28"/>
          <w:szCs w:val="28"/>
          <w:lang w:val="ru-RU"/>
        </w:rPr>
        <w:t xml:space="preserve">Результаты инвентаризации отражаются в учете и отчетности того месяца, в котором была закончена инвентаризация, а по годовой инвентаризации - в годовом бухгалтерском отчете. </w:t>
      </w:r>
    </w:p>
    <w:p w:rsidR="00E15354" w:rsidRDefault="00E15354" w:rsidP="003747EA">
      <w:pPr>
        <w:widowControl w:val="0"/>
        <w:shd w:val="clear" w:color="000000" w:fill="FFFFFF"/>
        <w:spacing w:after="0" w:line="360" w:lineRule="auto"/>
        <w:ind w:firstLine="709"/>
        <w:jc w:val="both"/>
        <w:rPr>
          <w:rFonts w:ascii="Times New Roman" w:hAnsi="Times New Roman"/>
          <w:sz w:val="28"/>
          <w:szCs w:val="28"/>
        </w:rPr>
      </w:pPr>
    </w:p>
    <w:p w:rsidR="00E15354" w:rsidRDefault="00E15354" w:rsidP="003747EA">
      <w:pPr>
        <w:widowControl w:val="0"/>
        <w:shd w:val="clear" w:color="000000" w:fill="FFFFFF"/>
        <w:spacing w:after="0" w:line="360" w:lineRule="auto"/>
        <w:ind w:firstLine="709"/>
        <w:jc w:val="both"/>
        <w:rPr>
          <w:rFonts w:ascii="Times New Roman" w:hAnsi="Times New Roman"/>
          <w:sz w:val="28"/>
          <w:szCs w:val="28"/>
        </w:rPr>
      </w:pPr>
    </w:p>
    <w:p w:rsidR="00E15354" w:rsidRDefault="00E15354" w:rsidP="003747EA">
      <w:pPr>
        <w:widowControl w:val="0"/>
        <w:shd w:val="clear" w:color="000000" w:fill="FFFFFF"/>
        <w:spacing w:after="0" w:line="360" w:lineRule="auto"/>
        <w:ind w:firstLine="709"/>
        <w:jc w:val="both"/>
        <w:rPr>
          <w:rFonts w:ascii="Times New Roman" w:hAnsi="Times New Roman"/>
          <w:sz w:val="28"/>
          <w:szCs w:val="28"/>
        </w:rPr>
      </w:pPr>
    </w:p>
    <w:p w:rsidR="004A3134" w:rsidRDefault="004A3134" w:rsidP="003747EA">
      <w:pPr>
        <w:widowControl w:val="0"/>
        <w:shd w:val="clear" w:color="000000" w:fill="FFFFFF"/>
        <w:spacing w:after="0" w:line="360" w:lineRule="auto"/>
        <w:ind w:firstLine="709"/>
        <w:jc w:val="both"/>
        <w:rPr>
          <w:rFonts w:ascii="Times New Roman" w:hAnsi="Times New Roman"/>
          <w:sz w:val="28"/>
          <w:szCs w:val="28"/>
        </w:rPr>
      </w:pPr>
    </w:p>
    <w:p w:rsidR="000E55C0" w:rsidRDefault="000E55C0" w:rsidP="003747EA">
      <w:pPr>
        <w:widowControl w:val="0"/>
        <w:shd w:val="clear" w:color="000000" w:fill="FFFFFF"/>
        <w:spacing w:after="0" w:line="360" w:lineRule="auto"/>
        <w:ind w:firstLine="709"/>
        <w:jc w:val="both"/>
        <w:rPr>
          <w:rFonts w:ascii="Times New Roman" w:hAnsi="Times New Roman"/>
          <w:sz w:val="28"/>
          <w:szCs w:val="28"/>
        </w:rPr>
      </w:pPr>
    </w:p>
    <w:p w:rsidR="000E55C0" w:rsidRDefault="000E55C0" w:rsidP="003747EA">
      <w:pPr>
        <w:widowControl w:val="0"/>
        <w:shd w:val="clear" w:color="000000" w:fill="FFFFFF"/>
        <w:spacing w:after="0" w:line="360" w:lineRule="auto"/>
        <w:ind w:firstLine="709"/>
        <w:jc w:val="both"/>
        <w:rPr>
          <w:rFonts w:ascii="Times New Roman" w:hAnsi="Times New Roman"/>
          <w:sz w:val="28"/>
          <w:szCs w:val="28"/>
        </w:rPr>
      </w:pPr>
    </w:p>
    <w:p w:rsidR="000E55C0" w:rsidRDefault="000E55C0" w:rsidP="003747EA">
      <w:pPr>
        <w:widowControl w:val="0"/>
        <w:shd w:val="clear" w:color="000000" w:fill="FFFFFF"/>
        <w:spacing w:after="0" w:line="360" w:lineRule="auto"/>
        <w:ind w:firstLine="709"/>
        <w:jc w:val="both"/>
        <w:rPr>
          <w:rFonts w:ascii="Times New Roman" w:hAnsi="Times New Roman"/>
          <w:sz w:val="28"/>
          <w:szCs w:val="28"/>
        </w:rPr>
      </w:pPr>
    </w:p>
    <w:p w:rsidR="000E55C0" w:rsidRDefault="000E55C0" w:rsidP="003747EA">
      <w:pPr>
        <w:widowControl w:val="0"/>
        <w:shd w:val="clear" w:color="000000" w:fill="FFFFFF"/>
        <w:spacing w:after="0" w:line="360" w:lineRule="auto"/>
        <w:ind w:firstLine="709"/>
        <w:jc w:val="both"/>
        <w:rPr>
          <w:rFonts w:ascii="Times New Roman" w:hAnsi="Times New Roman"/>
          <w:sz w:val="28"/>
          <w:szCs w:val="28"/>
        </w:rPr>
      </w:pPr>
    </w:p>
    <w:p w:rsidR="000E55C0" w:rsidRDefault="000E55C0" w:rsidP="003747EA">
      <w:pPr>
        <w:widowControl w:val="0"/>
        <w:shd w:val="clear" w:color="000000" w:fill="FFFFFF"/>
        <w:spacing w:after="0" w:line="360" w:lineRule="auto"/>
        <w:ind w:firstLine="709"/>
        <w:jc w:val="both"/>
        <w:rPr>
          <w:rFonts w:ascii="Times New Roman" w:hAnsi="Times New Roman"/>
          <w:sz w:val="28"/>
          <w:szCs w:val="28"/>
        </w:rPr>
      </w:pPr>
    </w:p>
    <w:p w:rsidR="000E55C0" w:rsidRDefault="000E55C0" w:rsidP="003747EA">
      <w:pPr>
        <w:widowControl w:val="0"/>
        <w:shd w:val="clear" w:color="000000" w:fill="FFFFFF"/>
        <w:spacing w:after="0" w:line="360" w:lineRule="auto"/>
        <w:ind w:firstLine="709"/>
        <w:jc w:val="both"/>
        <w:rPr>
          <w:rFonts w:ascii="Times New Roman" w:hAnsi="Times New Roman"/>
          <w:sz w:val="28"/>
          <w:szCs w:val="28"/>
        </w:rPr>
      </w:pPr>
    </w:p>
    <w:p w:rsidR="000E55C0" w:rsidRDefault="000E55C0" w:rsidP="003747EA">
      <w:pPr>
        <w:widowControl w:val="0"/>
        <w:shd w:val="clear" w:color="000000" w:fill="FFFFFF"/>
        <w:spacing w:after="0" w:line="360" w:lineRule="auto"/>
        <w:ind w:firstLine="709"/>
        <w:jc w:val="both"/>
        <w:rPr>
          <w:rFonts w:ascii="Times New Roman" w:hAnsi="Times New Roman"/>
          <w:sz w:val="28"/>
          <w:szCs w:val="28"/>
        </w:rPr>
      </w:pPr>
    </w:p>
    <w:p w:rsidR="004A3134" w:rsidRDefault="004A3134" w:rsidP="003747EA">
      <w:pPr>
        <w:widowControl w:val="0"/>
        <w:shd w:val="clear" w:color="000000" w:fill="FFFFFF"/>
        <w:spacing w:after="0" w:line="360" w:lineRule="auto"/>
        <w:ind w:firstLine="709"/>
        <w:jc w:val="both"/>
        <w:rPr>
          <w:rFonts w:ascii="Times New Roman" w:hAnsi="Times New Roman"/>
          <w:sz w:val="28"/>
          <w:szCs w:val="28"/>
        </w:rPr>
      </w:pPr>
    </w:p>
    <w:p w:rsidR="00F65A3A" w:rsidRDefault="00F65A3A" w:rsidP="003747EA">
      <w:pPr>
        <w:widowControl w:val="0"/>
        <w:shd w:val="clear" w:color="000000" w:fill="FFFFFF"/>
        <w:spacing w:after="0" w:line="360" w:lineRule="auto"/>
        <w:ind w:firstLine="709"/>
        <w:jc w:val="both"/>
        <w:rPr>
          <w:rFonts w:ascii="Times New Roman" w:hAnsi="Times New Roman"/>
          <w:sz w:val="28"/>
          <w:szCs w:val="28"/>
        </w:rPr>
      </w:pPr>
    </w:p>
    <w:p w:rsidR="00F65A3A" w:rsidRDefault="00F65A3A" w:rsidP="003747EA">
      <w:pPr>
        <w:widowControl w:val="0"/>
        <w:shd w:val="clear" w:color="000000" w:fill="FFFFFF"/>
        <w:spacing w:after="0" w:line="360" w:lineRule="auto"/>
        <w:ind w:firstLine="709"/>
        <w:jc w:val="both"/>
        <w:rPr>
          <w:rFonts w:ascii="Times New Roman" w:hAnsi="Times New Roman"/>
          <w:sz w:val="28"/>
          <w:szCs w:val="28"/>
        </w:rPr>
      </w:pPr>
    </w:p>
    <w:p w:rsidR="00393B1E" w:rsidRPr="00F65A3A" w:rsidRDefault="00DE4A1B" w:rsidP="00F65A3A">
      <w:pPr>
        <w:pStyle w:val="a4"/>
        <w:widowControl w:val="0"/>
        <w:ind w:firstLine="709"/>
        <w:jc w:val="center"/>
        <w:rPr>
          <w:b/>
        </w:rPr>
      </w:pPr>
      <w:r w:rsidRPr="00F65A3A">
        <w:rPr>
          <w:b/>
        </w:rPr>
        <w:lastRenderedPageBreak/>
        <w:t>ЗАКЛЮЧЕНИЕ</w:t>
      </w:r>
    </w:p>
    <w:p w:rsidR="007902A4" w:rsidRPr="003747EA" w:rsidRDefault="007902A4" w:rsidP="003747EA">
      <w:pPr>
        <w:widowControl w:val="0"/>
        <w:spacing w:after="0" w:line="360" w:lineRule="auto"/>
        <w:ind w:firstLine="709"/>
        <w:jc w:val="both"/>
        <w:rPr>
          <w:rFonts w:ascii="Times New Roman" w:hAnsi="Times New Roman"/>
          <w:sz w:val="28"/>
          <w:szCs w:val="28"/>
        </w:rPr>
      </w:pPr>
      <w:r w:rsidRPr="003747EA">
        <w:rPr>
          <w:rFonts w:ascii="Times New Roman" w:hAnsi="Times New Roman"/>
          <w:sz w:val="28"/>
          <w:szCs w:val="28"/>
        </w:rPr>
        <w:t>Целью организации учета товарных операций</w:t>
      </w:r>
      <w:r w:rsidR="003747EA" w:rsidRPr="003747EA">
        <w:rPr>
          <w:rFonts w:ascii="Times New Roman" w:hAnsi="Times New Roman"/>
          <w:sz w:val="28"/>
          <w:szCs w:val="28"/>
        </w:rPr>
        <w:t xml:space="preserve"> </w:t>
      </w:r>
      <w:r w:rsidRPr="003747EA">
        <w:rPr>
          <w:rFonts w:ascii="Times New Roman" w:hAnsi="Times New Roman"/>
          <w:sz w:val="28"/>
          <w:szCs w:val="28"/>
        </w:rPr>
        <w:t>на торговом предприятии является обеспечение формирования полной и достоверной информации о наличии и движении товаров по местам хранения и материальн</w:t>
      </w:r>
      <w:proofErr w:type="gramStart"/>
      <w:r w:rsidRPr="003747EA">
        <w:rPr>
          <w:rFonts w:ascii="Times New Roman" w:hAnsi="Times New Roman"/>
          <w:sz w:val="28"/>
          <w:szCs w:val="28"/>
        </w:rPr>
        <w:t>о-</w:t>
      </w:r>
      <w:proofErr w:type="gramEnd"/>
      <w:r w:rsidRPr="003747EA">
        <w:rPr>
          <w:rFonts w:ascii="Times New Roman" w:hAnsi="Times New Roman"/>
          <w:sz w:val="28"/>
          <w:szCs w:val="28"/>
        </w:rPr>
        <w:t xml:space="preserve"> ответственным лицам.</w:t>
      </w:r>
    </w:p>
    <w:p w:rsidR="009D2440" w:rsidRDefault="009D2440" w:rsidP="00F65A3A">
      <w:pPr>
        <w:widowControl w:val="0"/>
        <w:spacing w:after="0" w:line="360" w:lineRule="auto"/>
        <w:ind w:firstLine="709"/>
        <w:jc w:val="both"/>
        <w:rPr>
          <w:rFonts w:ascii="Times New Roman" w:hAnsi="Times New Roman"/>
          <w:sz w:val="28"/>
          <w:szCs w:val="28"/>
        </w:rPr>
      </w:pPr>
      <w:r w:rsidRPr="003747EA">
        <w:rPr>
          <w:rFonts w:ascii="Times New Roman" w:hAnsi="Times New Roman"/>
          <w:sz w:val="28"/>
          <w:szCs w:val="28"/>
        </w:rPr>
        <w:t>Основным видом деятельности</w:t>
      </w:r>
      <w:r w:rsidR="003747EA" w:rsidRPr="003747EA">
        <w:rPr>
          <w:rFonts w:ascii="Times New Roman" w:hAnsi="Times New Roman"/>
          <w:sz w:val="28"/>
          <w:szCs w:val="28"/>
        </w:rPr>
        <w:t xml:space="preserve"> </w:t>
      </w:r>
      <w:r w:rsidRPr="003747EA">
        <w:rPr>
          <w:rFonts w:ascii="Times New Roman" w:hAnsi="Times New Roman"/>
          <w:sz w:val="28"/>
          <w:szCs w:val="28"/>
        </w:rPr>
        <w:t xml:space="preserve">исследуемого предприятия ООО </w:t>
      </w:r>
      <w:r w:rsidR="00F65A3A" w:rsidRPr="000E55C0">
        <w:rPr>
          <w:rFonts w:ascii="Times New Roman" w:hAnsi="Times New Roman"/>
          <w:sz w:val="28"/>
          <w:szCs w:val="28"/>
        </w:rPr>
        <w:t>«</w:t>
      </w:r>
      <w:proofErr w:type="spellStart"/>
      <w:r w:rsidR="00F65A3A" w:rsidRPr="000E55C0">
        <w:rPr>
          <w:rFonts w:ascii="Times New Roman" w:hAnsi="Times New Roman"/>
          <w:sz w:val="28"/>
          <w:szCs w:val="28"/>
          <w:lang w:eastAsia="ru-RU"/>
        </w:rPr>
        <w:t>СтройОптТорг</w:t>
      </w:r>
      <w:proofErr w:type="spellEnd"/>
      <w:r w:rsidR="00F65A3A" w:rsidRPr="000E55C0">
        <w:rPr>
          <w:rFonts w:ascii="Times New Roman" w:hAnsi="Times New Roman"/>
          <w:sz w:val="28"/>
          <w:szCs w:val="28"/>
        </w:rPr>
        <w:t>»</w:t>
      </w:r>
      <w:r w:rsidR="00F65A3A" w:rsidRPr="003747EA">
        <w:rPr>
          <w:rFonts w:ascii="Times New Roman" w:hAnsi="Times New Roman"/>
          <w:sz w:val="28"/>
          <w:szCs w:val="28"/>
        </w:rPr>
        <w:t xml:space="preserve"> </w:t>
      </w:r>
      <w:r w:rsidR="003747EA" w:rsidRPr="003747EA">
        <w:rPr>
          <w:rFonts w:ascii="Times New Roman" w:hAnsi="Times New Roman"/>
          <w:sz w:val="28"/>
          <w:szCs w:val="28"/>
        </w:rPr>
        <w:t xml:space="preserve"> </w:t>
      </w:r>
      <w:r w:rsidRPr="003747EA">
        <w:rPr>
          <w:rFonts w:ascii="Times New Roman" w:hAnsi="Times New Roman"/>
          <w:sz w:val="28"/>
          <w:szCs w:val="28"/>
        </w:rPr>
        <w:t>является оптовая торговля строительными материалами (ĸирпич, трубки ПВХ,</w:t>
      </w:r>
      <w:r w:rsidR="003747EA" w:rsidRPr="003747EA">
        <w:rPr>
          <w:rFonts w:ascii="Times New Roman" w:hAnsi="Times New Roman"/>
          <w:sz w:val="28"/>
          <w:szCs w:val="28"/>
        </w:rPr>
        <w:t xml:space="preserve"> </w:t>
      </w:r>
      <w:r w:rsidRPr="003747EA">
        <w:rPr>
          <w:rFonts w:ascii="Times New Roman" w:hAnsi="Times New Roman"/>
          <w:sz w:val="28"/>
          <w:szCs w:val="28"/>
        </w:rPr>
        <w:t>утеплитель и т.п.).</w:t>
      </w:r>
    </w:p>
    <w:p w:rsidR="00F65A3A" w:rsidRPr="00F65A3A" w:rsidRDefault="00F65A3A" w:rsidP="00F65A3A">
      <w:pPr>
        <w:spacing w:after="0" w:line="360" w:lineRule="auto"/>
        <w:ind w:firstLine="720"/>
        <w:jc w:val="both"/>
        <w:rPr>
          <w:rFonts w:ascii="Times New Roman" w:hAnsi="Times New Roman"/>
          <w:sz w:val="28"/>
          <w:szCs w:val="28"/>
        </w:rPr>
      </w:pPr>
      <w:r w:rsidRPr="00F65A3A">
        <w:rPr>
          <w:rFonts w:ascii="Times New Roman" w:hAnsi="Times New Roman"/>
          <w:sz w:val="28"/>
          <w:szCs w:val="28"/>
        </w:rPr>
        <w:t xml:space="preserve">Бухгалтерский и налоговый учет в ООО </w:t>
      </w:r>
      <w:r w:rsidR="00E246A2" w:rsidRPr="000E55C0">
        <w:rPr>
          <w:rFonts w:ascii="Times New Roman" w:hAnsi="Times New Roman"/>
          <w:sz w:val="28"/>
          <w:szCs w:val="28"/>
        </w:rPr>
        <w:t>«</w:t>
      </w:r>
      <w:proofErr w:type="spellStart"/>
      <w:r w:rsidR="00E246A2" w:rsidRPr="000E55C0">
        <w:rPr>
          <w:rFonts w:ascii="Times New Roman" w:hAnsi="Times New Roman"/>
          <w:sz w:val="28"/>
          <w:szCs w:val="28"/>
          <w:lang w:eastAsia="ru-RU"/>
        </w:rPr>
        <w:t>СтройОптТорг</w:t>
      </w:r>
      <w:proofErr w:type="spellEnd"/>
      <w:r w:rsidR="00E246A2" w:rsidRPr="000E55C0">
        <w:rPr>
          <w:rFonts w:ascii="Times New Roman" w:hAnsi="Times New Roman"/>
          <w:sz w:val="28"/>
          <w:szCs w:val="28"/>
        </w:rPr>
        <w:t>»</w:t>
      </w:r>
      <w:r w:rsidR="00E246A2">
        <w:rPr>
          <w:rFonts w:ascii="Times New Roman" w:hAnsi="Times New Roman"/>
          <w:sz w:val="28"/>
          <w:szCs w:val="28"/>
        </w:rPr>
        <w:t xml:space="preserve"> </w:t>
      </w:r>
      <w:r w:rsidRPr="00F65A3A">
        <w:rPr>
          <w:rFonts w:ascii="Times New Roman" w:hAnsi="Times New Roman"/>
          <w:sz w:val="28"/>
          <w:szCs w:val="28"/>
        </w:rPr>
        <w:t>ведутся в соответствии с Федеральным законом №</w:t>
      </w:r>
      <w:r w:rsidR="00E246A2">
        <w:rPr>
          <w:rFonts w:ascii="Times New Roman" w:hAnsi="Times New Roman"/>
          <w:sz w:val="28"/>
          <w:szCs w:val="28"/>
        </w:rPr>
        <w:t>402</w:t>
      </w:r>
      <w:r w:rsidRPr="00F65A3A">
        <w:rPr>
          <w:rFonts w:ascii="Times New Roman" w:hAnsi="Times New Roman"/>
          <w:sz w:val="28"/>
          <w:szCs w:val="28"/>
        </w:rPr>
        <w:t xml:space="preserve">-ФЗ от </w:t>
      </w:r>
      <w:r w:rsidR="00E246A2">
        <w:rPr>
          <w:rFonts w:ascii="Times New Roman" w:hAnsi="Times New Roman"/>
          <w:sz w:val="28"/>
          <w:szCs w:val="28"/>
        </w:rPr>
        <w:t>06</w:t>
      </w:r>
      <w:r w:rsidRPr="00F65A3A">
        <w:rPr>
          <w:rFonts w:ascii="Times New Roman" w:hAnsi="Times New Roman"/>
          <w:sz w:val="28"/>
          <w:szCs w:val="28"/>
        </w:rPr>
        <w:t>.1</w:t>
      </w:r>
      <w:r w:rsidR="00E246A2">
        <w:rPr>
          <w:rFonts w:ascii="Times New Roman" w:hAnsi="Times New Roman"/>
          <w:sz w:val="28"/>
          <w:szCs w:val="28"/>
        </w:rPr>
        <w:t>2</w:t>
      </w:r>
      <w:r w:rsidRPr="00F65A3A">
        <w:rPr>
          <w:rFonts w:ascii="Times New Roman" w:hAnsi="Times New Roman"/>
          <w:sz w:val="28"/>
          <w:szCs w:val="28"/>
        </w:rPr>
        <w:t>.</w:t>
      </w:r>
      <w:r w:rsidR="00E246A2">
        <w:rPr>
          <w:rFonts w:ascii="Times New Roman" w:hAnsi="Times New Roman"/>
          <w:sz w:val="28"/>
          <w:szCs w:val="28"/>
        </w:rPr>
        <w:t>2011</w:t>
      </w:r>
      <w:r w:rsidRPr="00F65A3A">
        <w:rPr>
          <w:rFonts w:ascii="Times New Roman" w:hAnsi="Times New Roman"/>
          <w:sz w:val="28"/>
          <w:szCs w:val="28"/>
        </w:rPr>
        <w:t>г. «О бухгалтерском учете», Положениями по бухгалтерскому учету, Планом счетов бухгалтерского учета финансово-хозяйственной деятельности предприятий и Инструкцией по его применению, Налоговым кодексом Российской Федерации.</w:t>
      </w:r>
    </w:p>
    <w:p w:rsidR="009D2440" w:rsidRPr="003747EA" w:rsidRDefault="009D2440" w:rsidP="003747EA">
      <w:pPr>
        <w:pStyle w:val="a4"/>
        <w:widowControl w:val="0"/>
        <w:ind w:firstLine="709"/>
      </w:pPr>
      <w:r w:rsidRPr="003747EA">
        <w:t xml:space="preserve">За исследуемый период в ООО </w:t>
      </w:r>
      <w:r w:rsidR="00F65A3A" w:rsidRPr="000E55C0">
        <w:rPr>
          <w:szCs w:val="28"/>
        </w:rPr>
        <w:t>«</w:t>
      </w:r>
      <w:proofErr w:type="spellStart"/>
      <w:r w:rsidR="00F65A3A" w:rsidRPr="000E55C0">
        <w:rPr>
          <w:szCs w:val="28"/>
          <w:lang w:eastAsia="ru-RU"/>
        </w:rPr>
        <w:t>СтройОптТорг</w:t>
      </w:r>
      <w:proofErr w:type="spellEnd"/>
      <w:r w:rsidR="00F65A3A" w:rsidRPr="000E55C0">
        <w:rPr>
          <w:szCs w:val="28"/>
        </w:rPr>
        <w:t>»</w:t>
      </w:r>
      <w:r w:rsidR="00F65A3A" w:rsidRPr="003747EA">
        <w:rPr>
          <w:szCs w:val="28"/>
        </w:rPr>
        <w:t xml:space="preserve"> </w:t>
      </w:r>
      <w:r w:rsidRPr="003747EA">
        <w:t xml:space="preserve"> выручка от продажи товаров и себестоимость продаж снизились. Это отрицательный фактор в деятельност</w:t>
      </w:r>
      <w:proofErr w:type="gramStart"/>
      <w:r w:rsidRPr="003747EA">
        <w:t>и ООО</w:t>
      </w:r>
      <w:proofErr w:type="gramEnd"/>
      <w:r w:rsidRPr="003747EA">
        <w:t xml:space="preserve"> </w:t>
      </w:r>
      <w:r w:rsidR="00F65A3A" w:rsidRPr="000E55C0">
        <w:rPr>
          <w:szCs w:val="28"/>
        </w:rPr>
        <w:t>«</w:t>
      </w:r>
      <w:proofErr w:type="spellStart"/>
      <w:r w:rsidR="00F65A3A" w:rsidRPr="000E55C0">
        <w:rPr>
          <w:szCs w:val="28"/>
          <w:lang w:eastAsia="ru-RU"/>
        </w:rPr>
        <w:t>СтройОптТорг</w:t>
      </w:r>
      <w:proofErr w:type="spellEnd"/>
      <w:r w:rsidR="00F65A3A" w:rsidRPr="000E55C0">
        <w:rPr>
          <w:szCs w:val="28"/>
        </w:rPr>
        <w:t>»</w:t>
      </w:r>
      <w:r w:rsidRPr="003747EA">
        <w:t>. Но темпы снижения себестоимости выше, чем темпы снижения выручки, что положительно сказывается на увеличении прибыли и рентабельности.</w:t>
      </w:r>
    </w:p>
    <w:p w:rsidR="009D2440" w:rsidRPr="003747EA" w:rsidRDefault="009D2440" w:rsidP="003747EA">
      <w:pPr>
        <w:pStyle w:val="a4"/>
        <w:widowControl w:val="0"/>
        <w:ind w:firstLine="709"/>
      </w:pPr>
      <w:r w:rsidRPr="003747EA">
        <w:t>Валовая прибыль в 201</w:t>
      </w:r>
      <w:r w:rsidR="00F65A3A">
        <w:t>4</w:t>
      </w:r>
      <w:r w:rsidRPr="003747EA">
        <w:t xml:space="preserve"> году увеличилась на 18,6%, прибыль от продаж – на 43,9%</w:t>
      </w:r>
      <w:r w:rsidR="003747EA" w:rsidRPr="003747EA">
        <w:t xml:space="preserve"> </w:t>
      </w:r>
      <w:r w:rsidRPr="003747EA">
        <w:t>по сравнению с 20</w:t>
      </w:r>
      <w:r w:rsidR="00F65A3A">
        <w:t>13</w:t>
      </w:r>
      <w:r w:rsidRPr="003747EA">
        <w:t xml:space="preserve"> годом. Коммерческие расходы в исследуемом периоде возросли на 5,7%. Прибыль до налогообложения практически не изменилась из превышения прочих расходов над прочими доходами.</w:t>
      </w:r>
    </w:p>
    <w:p w:rsidR="007902A4" w:rsidRPr="003747EA" w:rsidRDefault="00993350" w:rsidP="003747EA">
      <w:pPr>
        <w:widowControl w:val="0"/>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ООО </w:t>
      </w:r>
      <w:r w:rsidR="00F65A3A" w:rsidRPr="000E55C0">
        <w:rPr>
          <w:rFonts w:ascii="Times New Roman" w:hAnsi="Times New Roman"/>
          <w:sz w:val="28"/>
          <w:szCs w:val="28"/>
        </w:rPr>
        <w:t>«</w:t>
      </w:r>
      <w:proofErr w:type="spellStart"/>
      <w:r w:rsidR="00F65A3A" w:rsidRPr="000E55C0">
        <w:rPr>
          <w:rFonts w:ascii="Times New Roman" w:hAnsi="Times New Roman"/>
          <w:sz w:val="28"/>
          <w:szCs w:val="28"/>
          <w:lang w:eastAsia="ru-RU"/>
        </w:rPr>
        <w:t>СтройОптТорг</w:t>
      </w:r>
      <w:proofErr w:type="spellEnd"/>
      <w:r w:rsidR="00F65A3A" w:rsidRPr="000E55C0">
        <w:rPr>
          <w:rFonts w:ascii="Times New Roman" w:hAnsi="Times New Roman"/>
          <w:sz w:val="28"/>
          <w:szCs w:val="28"/>
        </w:rPr>
        <w:t>»</w:t>
      </w:r>
      <w:r w:rsidR="00F65A3A" w:rsidRPr="003747EA">
        <w:rPr>
          <w:rFonts w:ascii="Times New Roman" w:hAnsi="Times New Roman"/>
          <w:sz w:val="28"/>
          <w:szCs w:val="28"/>
        </w:rPr>
        <w:t xml:space="preserve"> </w:t>
      </w:r>
      <w:r w:rsidR="007902A4" w:rsidRPr="003747EA">
        <w:rPr>
          <w:rFonts w:ascii="Times New Roman" w:hAnsi="Times New Roman"/>
          <w:sz w:val="28"/>
          <w:szCs w:val="28"/>
        </w:rPr>
        <w:t xml:space="preserve"> </w:t>
      </w:r>
      <w:r w:rsidRPr="003747EA">
        <w:rPr>
          <w:rFonts w:ascii="Times New Roman" w:hAnsi="Times New Roman"/>
          <w:sz w:val="28"/>
          <w:szCs w:val="28"/>
        </w:rPr>
        <w:t>осуществляет товарные операции на основании договоров</w:t>
      </w:r>
      <w:r w:rsidR="007902A4" w:rsidRPr="003747EA">
        <w:rPr>
          <w:rFonts w:ascii="Times New Roman" w:hAnsi="Times New Roman"/>
          <w:sz w:val="28"/>
          <w:szCs w:val="28"/>
        </w:rPr>
        <w:t xml:space="preserve"> куп</w:t>
      </w:r>
      <w:r w:rsidRPr="003747EA">
        <w:rPr>
          <w:rFonts w:ascii="Times New Roman" w:hAnsi="Times New Roman"/>
          <w:sz w:val="28"/>
          <w:szCs w:val="28"/>
        </w:rPr>
        <w:t>ли-продажи и</w:t>
      </w:r>
      <w:r w:rsidR="003747EA" w:rsidRPr="003747EA">
        <w:rPr>
          <w:rFonts w:ascii="Times New Roman" w:hAnsi="Times New Roman"/>
          <w:sz w:val="28"/>
          <w:szCs w:val="28"/>
        </w:rPr>
        <w:t xml:space="preserve"> </w:t>
      </w:r>
      <w:r w:rsidR="007902A4" w:rsidRPr="003747EA">
        <w:rPr>
          <w:rFonts w:ascii="Times New Roman" w:hAnsi="Times New Roman"/>
          <w:sz w:val="28"/>
          <w:szCs w:val="28"/>
        </w:rPr>
        <w:t>догово</w:t>
      </w:r>
      <w:r w:rsidRPr="003747EA">
        <w:rPr>
          <w:rFonts w:ascii="Times New Roman" w:hAnsi="Times New Roman"/>
          <w:sz w:val="28"/>
          <w:szCs w:val="28"/>
        </w:rPr>
        <w:t>ров поставки.</w:t>
      </w:r>
      <w:r w:rsidR="007902A4" w:rsidRPr="003747EA">
        <w:rPr>
          <w:rFonts w:ascii="Times New Roman" w:hAnsi="Times New Roman"/>
          <w:sz w:val="28"/>
          <w:szCs w:val="28"/>
        </w:rPr>
        <w:t xml:space="preserve"> Порядок приемки товаров и ее документальное оформление зависят от места приемки, характера приемки (по количеству, качеству, комплектности), от степени соответствия договора поставки сопроводительным документам (наличие или отсутствие) и т.д.</w:t>
      </w:r>
    </w:p>
    <w:p w:rsidR="009D2440" w:rsidRPr="003747EA" w:rsidRDefault="009D2440"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lastRenderedPageBreak/>
        <w:t>Поступление товаров</w:t>
      </w:r>
      <w:r w:rsidR="003747EA" w:rsidRPr="003747EA">
        <w:rPr>
          <w:rFonts w:ascii="Times New Roman" w:hAnsi="Times New Roman"/>
          <w:sz w:val="28"/>
          <w:szCs w:val="28"/>
        </w:rPr>
        <w:t xml:space="preserve"> </w:t>
      </w:r>
      <w:r w:rsidRPr="003747EA">
        <w:rPr>
          <w:rFonts w:ascii="Times New Roman" w:hAnsi="Times New Roman"/>
          <w:sz w:val="28"/>
          <w:szCs w:val="28"/>
        </w:rPr>
        <w:t>отражается по дебету активного сч</w:t>
      </w:r>
      <w:r w:rsidR="00F65A3A">
        <w:rPr>
          <w:rFonts w:ascii="Times New Roman" w:hAnsi="Times New Roman"/>
          <w:sz w:val="28"/>
          <w:szCs w:val="28"/>
        </w:rPr>
        <w:t>ета 41 «Товары», по субсчету 41.</w:t>
      </w:r>
      <w:r w:rsidRPr="003747EA">
        <w:rPr>
          <w:rFonts w:ascii="Times New Roman" w:hAnsi="Times New Roman"/>
          <w:sz w:val="28"/>
          <w:szCs w:val="28"/>
        </w:rPr>
        <w:t xml:space="preserve">4 «Покупные изделия». Учет товаров в ООО </w:t>
      </w:r>
      <w:r w:rsidR="00F65A3A" w:rsidRPr="000E55C0">
        <w:rPr>
          <w:rFonts w:ascii="Times New Roman" w:hAnsi="Times New Roman"/>
          <w:sz w:val="28"/>
          <w:szCs w:val="28"/>
        </w:rPr>
        <w:t>«</w:t>
      </w:r>
      <w:proofErr w:type="spellStart"/>
      <w:r w:rsidR="00F65A3A" w:rsidRPr="000E55C0">
        <w:rPr>
          <w:rFonts w:ascii="Times New Roman" w:hAnsi="Times New Roman"/>
          <w:sz w:val="28"/>
          <w:szCs w:val="28"/>
          <w:lang w:eastAsia="ru-RU"/>
        </w:rPr>
        <w:t>СтройОптТорг</w:t>
      </w:r>
      <w:proofErr w:type="spellEnd"/>
      <w:r w:rsidR="00F65A3A" w:rsidRPr="000E55C0">
        <w:rPr>
          <w:rFonts w:ascii="Times New Roman" w:hAnsi="Times New Roman"/>
          <w:sz w:val="28"/>
          <w:szCs w:val="28"/>
        </w:rPr>
        <w:t>»</w:t>
      </w:r>
      <w:r w:rsidR="00F65A3A" w:rsidRPr="003747EA">
        <w:rPr>
          <w:rFonts w:ascii="Times New Roman" w:hAnsi="Times New Roman"/>
          <w:sz w:val="28"/>
          <w:szCs w:val="28"/>
        </w:rPr>
        <w:t xml:space="preserve"> </w:t>
      </w:r>
      <w:r w:rsidRPr="003747EA">
        <w:rPr>
          <w:rFonts w:ascii="Times New Roman" w:hAnsi="Times New Roman"/>
          <w:sz w:val="28"/>
          <w:szCs w:val="28"/>
        </w:rPr>
        <w:t xml:space="preserve"> ведется по покупным ценам. Расходы по заготовке и доставке товаров </w:t>
      </w:r>
      <w:r w:rsidR="00F65A3A">
        <w:rPr>
          <w:rFonts w:ascii="Times New Roman" w:hAnsi="Times New Roman"/>
          <w:sz w:val="28"/>
          <w:szCs w:val="28"/>
        </w:rPr>
        <w:t>при этом собираются на счете 44.</w:t>
      </w:r>
      <w:r w:rsidRPr="003747EA">
        <w:rPr>
          <w:rFonts w:ascii="Times New Roman" w:hAnsi="Times New Roman"/>
          <w:sz w:val="28"/>
          <w:szCs w:val="28"/>
        </w:rPr>
        <w:t>1 «Издержки обращения», а также, когда они осуществляются сторонними организациями за счет торгового предприятия, могут быть учтены в учетной стоимости товара.</w:t>
      </w:r>
    </w:p>
    <w:p w:rsidR="009D2440" w:rsidRPr="003747EA" w:rsidRDefault="009D2440"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При этом записи производятся в корреспонденции со счетами 60 «Расчеты с поставщиками и подрядчиками», 71 «Расчеты с подотчетными лицами», 76 «Расчеты с разными дебиторами и кредиторами» и т.п. в зависимости от того, откуда поступили те или иные ценности, и от характера расходов по заготовке и доставке товаров на предприятие.</w:t>
      </w:r>
    </w:p>
    <w:p w:rsidR="009D2440" w:rsidRPr="003747EA" w:rsidRDefault="009D2440" w:rsidP="003747EA">
      <w:pPr>
        <w:pStyle w:val="af2"/>
        <w:suppressLineNumbers w:val="0"/>
        <w:shd w:val="clear" w:color="000000" w:fill="FFFFFF"/>
        <w:spacing w:line="360" w:lineRule="auto"/>
        <w:ind w:firstLine="709"/>
        <w:jc w:val="both"/>
        <w:rPr>
          <w:rFonts w:cs="Times New Roman"/>
          <w:bCs/>
          <w:iCs/>
          <w:color w:val="auto"/>
          <w:sz w:val="28"/>
          <w:szCs w:val="28"/>
          <w:lang w:val="ru-RU"/>
        </w:rPr>
      </w:pPr>
      <w:r w:rsidRPr="003747EA">
        <w:rPr>
          <w:rFonts w:cs="Times New Roman"/>
          <w:color w:val="auto"/>
          <w:sz w:val="28"/>
          <w:szCs w:val="28"/>
          <w:lang w:val="ru-RU"/>
        </w:rPr>
        <w:t>Использование различных форм накладных по отгруженному товару зависит от способа доставки товара. Д</w:t>
      </w:r>
      <w:r w:rsidRPr="003747EA">
        <w:rPr>
          <w:rFonts w:cs="Times New Roman"/>
          <w:bCs/>
          <w:iCs/>
          <w:color w:val="auto"/>
          <w:sz w:val="28"/>
          <w:szCs w:val="28"/>
          <w:lang w:val="ru-RU"/>
        </w:rPr>
        <w:t xml:space="preserve">оставка товаров на склад ООО </w:t>
      </w:r>
      <w:r w:rsidR="00F65A3A" w:rsidRPr="000E55C0">
        <w:rPr>
          <w:rFonts w:cs="Times New Roman"/>
          <w:sz w:val="28"/>
          <w:szCs w:val="28"/>
          <w:lang w:val="ru-RU"/>
        </w:rPr>
        <w:t>«</w:t>
      </w:r>
      <w:proofErr w:type="spellStart"/>
      <w:r w:rsidR="00F65A3A" w:rsidRPr="000E55C0">
        <w:rPr>
          <w:rFonts w:cs="Times New Roman"/>
          <w:sz w:val="28"/>
          <w:szCs w:val="28"/>
          <w:lang w:val="ru-RU" w:eastAsia="ru-RU"/>
        </w:rPr>
        <w:t>СтройОптТорг</w:t>
      </w:r>
      <w:proofErr w:type="spellEnd"/>
      <w:r w:rsidR="00F65A3A" w:rsidRPr="000E55C0">
        <w:rPr>
          <w:rFonts w:cs="Times New Roman"/>
          <w:sz w:val="28"/>
          <w:szCs w:val="28"/>
          <w:lang w:val="ru-RU"/>
        </w:rPr>
        <w:t>»</w:t>
      </w:r>
      <w:r w:rsidR="00F65A3A" w:rsidRPr="00F65A3A">
        <w:rPr>
          <w:sz w:val="28"/>
          <w:szCs w:val="28"/>
          <w:lang w:val="ru-RU"/>
        </w:rPr>
        <w:t xml:space="preserve"> </w:t>
      </w:r>
      <w:r w:rsidRPr="003747EA">
        <w:rPr>
          <w:rFonts w:cs="Times New Roman"/>
          <w:bCs/>
          <w:iCs/>
          <w:color w:val="auto"/>
          <w:sz w:val="28"/>
          <w:szCs w:val="28"/>
          <w:lang w:val="ru-RU"/>
        </w:rPr>
        <w:t xml:space="preserve"> осуществляется автомобильным транспортом.</w:t>
      </w:r>
    </w:p>
    <w:p w:rsidR="00404F74" w:rsidRPr="003747EA" w:rsidRDefault="00404F74" w:rsidP="003747EA">
      <w:pPr>
        <w:pStyle w:val="a4"/>
        <w:widowControl w:val="0"/>
        <w:ind w:firstLine="709"/>
      </w:pPr>
      <w:r w:rsidRPr="003747EA">
        <w:t xml:space="preserve">В ООО </w:t>
      </w:r>
      <w:r w:rsidR="00F65A3A" w:rsidRPr="000E55C0">
        <w:rPr>
          <w:szCs w:val="28"/>
        </w:rPr>
        <w:t>«</w:t>
      </w:r>
      <w:proofErr w:type="spellStart"/>
      <w:r w:rsidR="00F65A3A" w:rsidRPr="000E55C0">
        <w:rPr>
          <w:szCs w:val="28"/>
          <w:lang w:eastAsia="ru-RU"/>
        </w:rPr>
        <w:t>СтройОптТорг</w:t>
      </w:r>
      <w:proofErr w:type="spellEnd"/>
      <w:r w:rsidR="00F65A3A" w:rsidRPr="000E55C0">
        <w:rPr>
          <w:szCs w:val="28"/>
        </w:rPr>
        <w:t>»</w:t>
      </w:r>
      <w:r w:rsidR="00F65A3A" w:rsidRPr="003747EA">
        <w:rPr>
          <w:szCs w:val="28"/>
        </w:rPr>
        <w:t xml:space="preserve"> </w:t>
      </w:r>
      <w:r w:rsidR="003747EA" w:rsidRPr="003747EA">
        <w:t xml:space="preserve"> </w:t>
      </w:r>
      <w:r w:rsidRPr="003747EA">
        <w:t>применяют безналичную ф</w:t>
      </w:r>
      <w:r w:rsidR="003747EA">
        <w:t>о</w:t>
      </w:r>
      <w:r w:rsidRPr="003747EA">
        <w:t>рму расчет</w:t>
      </w:r>
      <w:r w:rsidR="003747EA">
        <w:t>о</w:t>
      </w:r>
      <w:r w:rsidRPr="003747EA">
        <w:t>в с п</w:t>
      </w:r>
      <w:r w:rsidR="003747EA">
        <w:t>о</w:t>
      </w:r>
      <w:r w:rsidRPr="003747EA">
        <w:t>ставщиками, с выставлением счета.</w:t>
      </w:r>
    </w:p>
    <w:p w:rsidR="009D2440" w:rsidRPr="003747EA" w:rsidRDefault="00F43F90" w:rsidP="003747EA">
      <w:pPr>
        <w:pStyle w:val="a4"/>
        <w:widowControl w:val="0"/>
        <w:ind w:firstLine="709"/>
      </w:pPr>
      <w:r w:rsidRPr="003747EA">
        <w:t xml:space="preserve">Все </w:t>
      </w:r>
      <w:r w:rsidR="00404F74" w:rsidRPr="003747EA">
        <w:t xml:space="preserve">оплаты по выставленным счетам и обязанностям по налогам в ООО </w:t>
      </w:r>
      <w:r w:rsidR="00F65A3A" w:rsidRPr="000E55C0">
        <w:rPr>
          <w:szCs w:val="28"/>
        </w:rPr>
        <w:t>«</w:t>
      </w:r>
      <w:proofErr w:type="spellStart"/>
      <w:r w:rsidR="00F65A3A" w:rsidRPr="000E55C0">
        <w:rPr>
          <w:szCs w:val="28"/>
          <w:lang w:eastAsia="ru-RU"/>
        </w:rPr>
        <w:t>СтройОптТорг</w:t>
      </w:r>
      <w:proofErr w:type="spellEnd"/>
      <w:r w:rsidR="00F65A3A" w:rsidRPr="000E55C0">
        <w:rPr>
          <w:szCs w:val="28"/>
        </w:rPr>
        <w:t>»</w:t>
      </w:r>
      <w:r w:rsidR="00F65A3A" w:rsidRPr="003747EA">
        <w:rPr>
          <w:szCs w:val="28"/>
        </w:rPr>
        <w:t xml:space="preserve"> </w:t>
      </w:r>
      <w:r w:rsidR="00404F74" w:rsidRPr="003747EA">
        <w:t xml:space="preserve"> производятся с помощью системы «Банк-Клиент», это очень удобно и актуально в наши дни, так как не приходится тратить время на поездку в банк, а так же можно очень быстро отследить поступления денежных средств на счет предприятия.</w:t>
      </w:r>
    </w:p>
    <w:p w:rsidR="00404F74" w:rsidRPr="003747EA" w:rsidRDefault="00404F74" w:rsidP="003747EA">
      <w:pPr>
        <w:widowControl w:val="0"/>
        <w:shd w:val="clear" w:color="000000" w:fill="FFFFFF"/>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ООО </w:t>
      </w:r>
      <w:r w:rsidR="00F65A3A" w:rsidRPr="000E55C0">
        <w:rPr>
          <w:rFonts w:ascii="Times New Roman" w:hAnsi="Times New Roman"/>
          <w:sz w:val="28"/>
          <w:szCs w:val="28"/>
        </w:rPr>
        <w:t>«</w:t>
      </w:r>
      <w:proofErr w:type="spellStart"/>
      <w:r w:rsidR="00F65A3A" w:rsidRPr="000E55C0">
        <w:rPr>
          <w:rFonts w:ascii="Times New Roman" w:hAnsi="Times New Roman"/>
          <w:sz w:val="28"/>
          <w:szCs w:val="28"/>
          <w:lang w:eastAsia="ru-RU"/>
        </w:rPr>
        <w:t>СтройОптТорг</w:t>
      </w:r>
      <w:proofErr w:type="spellEnd"/>
      <w:r w:rsidR="00F65A3A" w:rsidRPr="000E55C0">
        <w:rPr>
          <w:rFonts w:ascii="Times New Roman" w:hAnsi="Times New Roman"/>
          <w:sz w:val="28"/>
          <w:szCs w:val="28"/>
        </w:rPr>
        <w:t>»</w:t>
      </w:r>
      <w:r w:rsidRPr="003747EA">
        <w:rPr>
          <w:rFonts w:ascii="Times New Roman" w:hAnsi="Times New Roman"/>
          <w:sz w:val="28"/>
          <w:szCs w:val="28"/>
        </w:rPr>
        <w:t>, в соответствии с учетной политикой</w:t>
      </w:r>
      <w:r w:rsidR="003747EA" w:rsidRPr="003747EA">
        <w:rPr>
          <w:rFonts w:ascii="Times New Roman" w:hAnsi="Times New Roman"/>
          <w:sz w:val="28"/>
          <w:szCs w:val="28"/>
        </w:rPr>
        <w:t xml:space="preserve"> </w:t>
      </w:r>
      <w:r w:rsidRPr="003747EA">
        <w:rPr>
          <w:rFonts w:ascii="Times New Roman" w:hAnsi="Times New Roman"/>
          <w:sz w:val="28"/>
          <w:szCs w:val="28"/>
        </w:rPr>
        <w:t>применяет метод ФИФО в качестве варианта оценки товаров при продаже (списание товаров по стоимости первых с момента приобретения). Данный метод применятся в соответствии с пунктом 16 ПБУ 5/01.</w:t>
      </w:r>
    </w:p>
    <w:p w:rsidR="00404F74" w:rsidRPr="003747EA" w:rsidRDefault="00404F74" w:rsidP="003747EA">
      <w:pPr>
        <w:widowControl w:val="0"/>
        <w:shd w:val="clear" w:color="000000" w:fill="FFFFFF"/>
        <w:autoSpaceDE w:val="0"/>
        <w:spacing w:after="0" w:line="360" w:lineRule="auto"/>
        <w:ind w:firstLine="709"/>
        <w:jc w:val="both"/>
        <w:rPr>
          <w:rFonts w:ascii="Times New Roman" w:hAnsi="Times New Roman"/>
          <w:sz w:val="28"/>
          <w:szCs w:val="28"/>
        </w:rPr>
      </w:pPr>
      <w:r w:rsidRPr="003747EA">
        <w:rPr>
          <w:rFonts w:ascii="Times New Roman" w:hAnsi="Times New Roman"/>
          <w:sz w:val="28"/>
          <w:szCs w:val="28"/>
        </w:rPr>
        <w:t xml:space="preserve">В ООО </w:t>
      </w:r>
      <w:r w:rsidR="00F65A3A" w:rsidRPr="000E55C0">
        <w:rPr>
          <w:rFonts w:ascii="Times New Roman" w:hAnsi="Times New Roman"/>
          <w:sz w:val="28"/>
          <w:szCs w:val="28"/>
        </w:rPr>
        <w:t>«</w:t>
      </w:r>
      <w:proofErr w:type="spellStart"/>
      <w:r w:rsidR="00F65A3A" w:rsidRPr="000E55C0">
        <w:rPr>
          <w:rFonts w:ascii="Times New Roman" w:hAnsi="Times New Roman"/>
          <w:sz w:val="28"/>
          <w:szCs w:val="28"/>
          <w:lang w:eastAsia="ru-RU"/>
        </w:rPr>
        <w:t>СтройОптТорг</w:t>
      </w:r>
      <w:proofErr w:type="spellEnd"/>
      <w:r w:rsidR="00F65A3A" w:rsidRPr="000E55C0">
        <w:rPr>
          <w:rFonts w:ascii="Times New Roman" w:hAnsi="Times New Roman"/>
          <w:sz w:val="28"/>
          <w:szCs w:val="28"/>
        </w:rPr>
        <w:t>»</w:t>
      </w:r>
      <w:r w:rsidR="00F65A3A" w:rsidRPr="003747EA">
        <w:rPr>
          <w:rFonts w:ascii="Times New Roman" w:hAnsi="Times New Roman"/>
          <w:sz w:val="28"/>
          <w:szCs w:val="28"/>
        </w:rPr>
        <w:t xml:space="preserve"> </w:t>
      </w:r>
      <w:r w:rsidRPr="003747EA">
        <w:rPr>
          <w:rFonts w:ascii="Times New Roman" w:hAnsi="Times New Roman"/>
          <w:sz w:val="28"/>
          <w:szCs w:val="28"/>
        </w:rPr>
        <w:t xml:space="preserve"> продажа продукции производится по свободным отпускным ценам и тарифам, увеличенным на сумму НДС.</w:t>
      </w:r>
    </w:p>
    <w:p w:rsidR="003954BE" w:rsidRPr="003954BE" w:rsidRDefault="003954BE" w:rsidP="00395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20"/>
        <w:jc w:val="both"/>
        <w:rPr>
          <w:rFonts w:ascii="Times New Roman" w:hAnsi="Times New Roman"/>
          <w:sz w:val="28"/>
          <w:szCs w:val="28"/>
        </w:rPr>
      </w:pPr>
      <w:r w:rsidRPr="003954BE">
        <w:rPr>
          <w:rFonts w:ascii="Times New Roman" w:hAnsi="Times New Roman"/>
          <w:sz w:val="28"/>
          <w:szCs w:val="28"/>
        </w:rPr>
        <w:t xml:space="preserve">Бухгалтерский учет в ООО </w:t>
      </w:r>
      <w:r w:rsidRPr="000E55C0">
        <w:rPr>
          <w:rFonts w:ascii="Times New Roman" w:hAnsi="Times New Roman"/>
          <w:sz w:val="28"/>
          <w:szCs w:val="28"/>
        </w:rPr>
        <w:t>«</w:t>
      </w:r>
      <w:proofErr w:type="spellStart"/>
      <w:r w:rsidRPr="000E55C0">
        <w:rPr>
          <w:rFonts w:ascii="Times New Roman" w:hAnsi="Times New Roman"/>
          <w:sz w:val="28"/>
          <w:szCs w:val="28"/>
          <w:lang w:eastAsia="ru-RU"/>
        </w:rPr>
        <w:t>СтройОптТорг</w:t>
      </w:r>
      <w:proofErr w:type="spellEnd"/>
      <w:r w:rsidRPr="000E55C0">
        <w:rPr>
          <w:rFonts w:ascii="Times New Roman" w:hAnsi="Times New Roman"/>
          <w:sz w:val="28"/>
          <w:szCs w:val="28"/>
        </w:rPr>
        <w:t>»</w:t>
      </w:r>
      <w:r w:rsidRPr="003954BE">
        <w:rPr>
          <w:rFonts w:ascii="Times New Roman" w:hAnsi="Times New Roman"/>
          <w:sz w:val="28"/>
          <w:szCs w:val="28"/>
        </w:rPr>
        <w:t xml:space="preserve"> ведется с применен</w:t>
      </w:r>
      <w:r>
        <w:rPr>
          <w:rFonts w:ascii="Times New Roman" w:hAnsi="Times New Roman"/>
          <w:sz w:val="28"/>
          <w:szCs w:val="28"/>
        </w:rPr>
        <w:t>ием программы «1С: Предприятие</w:t>
      </w:r>
      <w:r w:rsidRPr="003954BE">
        <w:rPr>
          <w:rFonts w:ascii="Times New Roman" w:hAnsi="Times New Roman"/>
          <w:sz w:val="28"/>
          <w:szCs w:val="28"/>
        </w:rPr>
        <w:t>»</w:t>
      </w:r>
      <w:r>
        <w:rPr>
          <w:rFonts w:ascii="Times New Roman" w:hAnsi="Times New Roman"/>
          <w:sz w:val="28"/>
          <w:szCs w:val="28"/>
        </w:rPr>
        <w:t xml:space="preserve"> и</w:t>
      </w:r>
      <w:r w:rsidRPr="003954BE">
        <w:rPr>
          <w:rFonts w:ascii="Times New Roman" w:hAnsi="Times New Roman"/>
          <w:sz w:val="28"/>
          <w:szCs w:val="28"/>
        </w:rPr>
        <w:t xml:space="preserve"> </w:t>
      </w:r>
      <w:r w:rsidRPr="003747EA">
        <w:rPr>
          <w:rFonts w:ascii="Times New Roman" w:hAnsi="Times New Roman"/>
          <w:sz w:val="28"/>
          <w:szCs w:val="28"/>
        </w:rPr>
        <w:t>«1С</w:t>
      </w:r>
      <w:r>
        <w:rPr>
          <w:rFonts w:ascii="Times New Roman" w:hAnsi="Times New Roman"/>
          <w:sz w:val="28"/>
          <w:szCs w:val="28"/>
        </w:rPr>
        <w:t xml:space="preserve">: </w:t>
      </w:r>
      <w:r w:rsidRPr="003747EA">
        <w:rPr>
          <w:rFonts w:ascii="Times New Roman" w:hAnsi="Times New Roman"/>
          <w:sz w:val="28"/>
          <w:szCs w:val="28"/>
        </w:rPr>
        <w:t>Торговля и склад»</w:t>
      </w:r>
    </w:p>
    <w:p w:rsidR="00214B44" w:rsidRPr="009530A2" w:rsidRDefault="00701EB4" w:rsidP="00E91D84">
      <w:pPr>
        <w:pStyle w:val="a4"/>
        <w:widowControl w:val="0"/>
        <w:jc w:val="center"/>
        <w:rPr>
          <w:b/>
        </w:rPr>
      </w:pPr>
      <w:r w:rsidRPr="009530A2">
        <w:rPr>
          <w:b/>
        </w:rPr>
        <w:lastRenderedPageBreak/>
        <w:t>СПИСОК ЛИТЕРАТУРЫ</w:t>
      </w:r>
    </w:p>
    <w:p w:rsidR="005E15E9" w:rsidRPr="003747EA" w:rsidRDefault="005E15E9" w:rsidP="000E41BF">
      <w:pPr>
        <w:pStyle w:val="a4"/>
        <w:widowControl w:val="0"/>
        <w:numPr>
          <w:ilvl w:val="0"/>
          <w:numId w:val="2"/>
        </w:numPr>
        <w:ind w:left="0" w:firstLine="0"/>
        <w:rPr>
          <w:szCs w:val="28"/>
        </w:rPr>
      </w:pPr>
      <w:r w:rsidRPr="003747EA">
        <w:rPr>
          <w:szCs w:val="28"/>
        </w:rPr>
        <w:t xml:space="preserve">Налоговый кодекс Российской Федерации (часть вторая) от 05.08.2000 N 117-ФЗ (ред. от </w:t>
      </w:r>
      <w:r w:rsidR="006340EB">
        <w:rPr>
          <w:szCs w:val="28"/>
        </w:rPr>
        <w:t>29.12</w:t>
      </w:r>
      <w:r w:rsidRPr="003747EA">
        <w:rPr>
          <w:szCs w:val="28"/>
        </w:rPr>
        <w:t>.201</w:t>
      </w:r>
      <w:r w:rsidR="006340EB">
        <w:rPr>
          <w:szCs w:val="28"/>
        </w:rPr>
        <w:t>4</w:t>
      </w:r>
      <w:r w:rsidRPr="003747EA">
        <w:rPr>
          <w:szCs w:val="28"/>
        </w:rPr>
        <w:t>).</w:t>
      </w:r>
    </w:p>
    <w:p w:rsidR="0003614D" w:rsidRPr="003747EA" w:rsidRDefault="0003614D" w:rsidP="000E41BF">
      <w:pPr>
        <w:pStyle w:val="a4"/>
        <w:widowControl w:val="0"/>
        <w:numPr>
          <w:ilvl w:val="0"/>
          <w:numId w:val="2"/>
        </w:numPr>
        <w:ind w:left="0" w:firstLine="0"/>
        <w:rPr>
          <w:szCs w:val="28"/>
        </w:rPr>
      </w:pPr>
      <w:r w:rsidRPr="003747EA">
        <w:rPr>
          <w:szCs w:val="28"/>
        </w:rPr>
        <w:t>Гражданский кодекс Российской Федерации (Часть вторая) от 26.01.1996 № 14-ФЗ</w:t>
      </w:r>
      <w:r w:rsidR="00701EB4" w:rsidRPr="003747EA">
        <w:rPr>
          <w:szCs w:val="28"/>
        </w:rPr>
        <w:t xml:space="preserve"> </w:t>
      </w:r>
      <w:r w:rsidR="002139E4" w:rsidRPr="003747EA">
        <w:rPr>
          <w:szCs w:val="28"/>
        </w:rPr>
        <w:t>(ред. от 3</w:t>
      </w:r>
      <w:r w:rsidR="006340EB">
        <w:rPr>
          <w:szCs w:val="28"/>
        </w:rPr>
        <w:t>1</w:t>
      </w:r>
      <w:r w:rsidR="002139E4" w:rsidRPr="003747EA">
        <w:rPr>
          <w:szCs w:val="28"/>
        </w:rPr>
        <w:t>.1</w:t>
      </w:r>
      <w:r w:rsidR="006340EB">
        <w:rPr>
          <w:szCs w:val="28"/>
        </w:rPr>
        <w:t>2.2014</w:t>
      </w:r>
      <w:r w:rsidRPr="003747EA">
        <w:rPr>
          <w:szCs w:val="28"/>
        </w:rPr>
        <w:t>).</w:t>
      </w:r>
    </w:p>
    <w:p w:rsidR="0003614D" w:rsidRPr="003747EA" w:rsidRDefault="0003614D" w:rsidP="000E41BF">
      <w:pPr>
        <w:pStyle w:val="a4"/>
        <w:widowControl w:val="0"/>
        <w:numPr>
          <w:ilvl w:val="0"/>
          <w:numId w:val="2"/>
        </w:numPr>
        <w:ind w:left="0" w:firstLine="0"/>
        <w:rPr>
          <w:szCs w:val="28"/>
        </w:rPr>
      </w:pPr>
      <w:r w:rsidRPr="003747EA">
        <w:rPr>
          <w:szCs w:val="28"/>
        </w:rPr>
        <w:t xml:space="preserve">Федеральный </w:t>
      </w:r>
      <w:r w:rsidR="00701EB4" w:rsidRPr="003747EA">
        <w:rPr>
          <w:szCs w:val="28"/>
        </w:rPr>
        <w:t xml:space="preserve">закон от </w:t>
      </w:r>
      <w:r w:rsidR="006340EB">
        <w:rPr>
          <w:szCs w:val="28"/>
        </w:rPr>
        <w:t>06</w:t>
      </w:r>
      <w:r w:rsidR="00701EB4" w:rsidRPr="003747EA">
        <w:rPr>
          <w:szCs w:val="28"/>
        </w:rPr>
        <w:t>.1</w:t>
      </w:r>
      <w:r w:rsidR="006340EB">
        <w:rPr>
          <w:szCs w:val="28"/>
        </w:rPr>
        <w:t>2</w:t>
      </w:r>
      <w:r w:rsidR="00701EB4" w:rsidRPr="003747EA">
        <w:rPr>
          <w:szCs w:val="28"/>
        </w:rPr>
        <w:t>.</w:t>
      </w:r>
      <w:r w:rsidR="006340EB">
        <w:rPr>
          <w:szCs w:val="28"/>
        </w:rPr>
        <w:t>2011</w:t>
      </w:r>
      <w:r w:rsidR="00701EB4" w:rsidRPr="003747EA">
        <w:rPr>
          <w:szCs w:val="28"/>
        </w:rPr>
        <w:t xml:space="preserve"> №</w:t>
      </w:r>
      <w:r w:rsidR="006340EB">
        <w:rPr>
          <w:szCs w:val="28"/>
        </w:rPr>
        <w:t>402</w:t>
      </w:r>
      <w:r w:rsidR="00701EB4" w:rsidRPr="003747EA">
        <w:rPr>
          <w:szCs w:val="28"/>
        </w:rPr>
        <w:t>-ФЗ «О б</w:t>
      </w:r>
      <w:r w:rsidRPr="003747EA">
        <w:rPr>
          <w:szCs w:val="28"/>
        </w:rPr>
        <w:t xml:space="preserve">ухгалтерском учете» (ред. от </w:t>
      </w:r>
      <w:r w:rsidR="006340EB">
        <w:rPr>
          <w:szCs w:val="28"/>
        </w:rPr>
        <w:t>04</w:t>
      </w:r>
      <w:r w:rsidRPr="003747EA">
        <w:rPr>
          <w:szCs w:val="28"/>
        </w:rPr>
        <w:t>.11.20</w:t>
      </w:r>
      <w:r w:rsidR="002139E4" w:rsidRPr="003747EA">
        <w:rPr>
          <w:szCs w:val="28"/>
        </w:rPr>
        <w:t>1</w:t>
      </w:r>
      <w:r w:rsidR="006340EB">
        <w:rPr>
          <w:szCs w:val="28"/>
        </w:rPr>
        <w:t>4</w:t>
      </w:r>
      <w:r w:rsidRPr="003747EA">
        <w:rPr>
          <w:szCs w:val="28"/>
        </w:rPr>
        <w:t>).</w:t>
      </w:r>
    </w:p>
    <w:p w:rsidR="0003614D" w:rsidRPr="003747EA" w:rsidRDefault="0003614D" w:rsidP="000E41BF">
      <w:pPr>
        <w:pStyle w:val="a4"/>
        <w:widowControl w:val="0"/>
        <w:numPr>
          <w:ilvl w:val="0"/>
          <w:numId w:val="2"/>
        </w:numPr>
        <w:ind w:left="0" w:firstLine="0"/>
        <w:rPr>
          <w:szCs w:val="28"/>
        </w:rPr>
      </w:pPr>
      <w:r w:rsidRPr="003747EA">
        <w:rPr>
          <w:szCs w:val="28"/>
        </w:rPr>
        <w:t xml:space="preserve">Приказ Минфина РФ от 31.10.2000 № 94н «Об утверждении </w:t>
      </w:r>
      <w:proofErr w:type="gramStart"/>
      <w:r w:rsidRPr="003747EA">
        <w:rPr>
          <w:szCs w:val="28"/>
        </w:rPr>
        <w:t>плана счетов бухгалтерского учета финансово-хозяйственной деятельности организаций</w:t>
      </w:r>
      <w:proofErr w:type="gramEnd"/>
      <w:r w:rsidRPr="003747EA">
        <w:rPr>
          <w:szCs w:val="28"/>
        </w:rPr>
        <w:t xml:space="preserve"> и инструкции по его применению» </w:t>
      </w:r>
      <w:r w:rsidR="002139E4" w:rsidRPr="003747EA">
        <w:rPr>
          <w:szCs w:val="28"/>
        </w:rPr>
        <w:t>(ред. от 08.11.2010</w:t>
      </w:r>
      <w:r w:rsidRPr="003747EA">
        <w:rPr>
          <w:szCs w:val="28"/>
        </w:rPr>
        <w:t>).</w:t>
      </w:r>
    </w:p>
    <w:p w:rsidR="0003614D" w:rsidRPr="003747EA" w:rsidRDefault="0003614D" w:rsidP="000E41BF">
      <w:pPr>
        <w:pStyle w:val="a4"/>
        <w:widowControl w:val="0"/>
        <w:numPr>
          <w:ilvl w:val="0"/>
          <w:numId w:val="2"/>
        </w:numPr>
        <w:ind w:left="0" w:firstLine="0"/>
        <w:rPr>
          <w:szCs w:val="28"/>
        </w:rPr>
      </w:pPr>
      <w:r w:rsidRPr="003747EA">
        <w:rPr>
          <w:szCs w:val="28"/>
        </w:rPr>
        <w:t>Приказ Минфина РФ от 06.05.1999 № 32н «Об утверждении положения по бухгалтерскому учету «Доходы организации» ПБУ 9/99»</w:t>
      </w:r>
      <w:r w:rsidR="003747EA" w:rsidRPr="003747EA">
        <w:rPr>
          <w:szCs w:val="28"/>
        </w:rPr>
        <w:t xml:space="preserve"> </w:t>
      </w:r>
      <w:r w:rsidR="002139E4" w:rsidRPr="003747EA">
        <w:rPr>
          <w:szCs w:val="28"/>
        </w:rPr>
        <w:t xml:space="preserve">(ред. от </w:t>
      </w:r>
      <w:r w:rsidR="006340EB">
        <w:rPr>
          <w:szCs w:val="28"/>
        </w:rPr>
        <w:t>27</w:t>
      </w:r>
      <w:r w:rsidR="002139E4" w:rsidRPr="003747EA">
        <w:rPr>
          <w:szCs w:val="28"/>
        </w:rPr>
        <w:t>.</w:t>
      </w:r>
      <w:r w:rsidR="006340EB">
        <w:rPr>
          <w:szCs w:val="28"/>
        </w:rPr>
        <w:t>04</w:t>
      </w:r>
      <w:r w:rsidR="002139E4" w:rsidRPr="003747EA">
        <w:rPr>
          <w:szCs w:val="28"/>
        </w:rPr>
        <w:t>.201</w:t>
      </w:r>
      <w:r w:rsidR="006340EB">
        <w:rPr>
          <w:szCs w:val="28"/>
        </w:rPr>
        <w:t>2</w:t>
      </w:r>
      <w:r w:rsidRPr="003747EA">
        <w:rPr>
          <w:szCs w:val="28"/>
        </w:rPr>
        <w:t>).</w:t>
      </w:r>
    </w:p>
    <w:p w:rsidR="0003614D" w:rsidRPr="003747EA" w:rsidRDefault="0003614D" w:rsidP="000E41BF">
      <w:pPr>
        <w:pStyle w:val="a4"/>
        <w:widowControl w:val="0"/>
        <w:numPr>
          <w:ilvl w:val="0"/>
          <w:numId w:val="2"/>
        </w:numPr>
        <w:ind w:left="0" w:firstLine="0"/>
        <w:rPr>
          <w:szCs w:val="28"/>
        </w:rPr>
      </w:pPr>
      <w:r w:rsidRPr="003747EA">
        <w:rPr>
          <w:szCs w:val="28"/>
        </w:rPr>
        <w:t xml:space="preserve">Приказ Минфина РФ от 06.05.1999 № 33н «Об утверждении положения по бухгалтерскому учету «Расходы организации» ПБУ 10/99» </w:t>
      </w:r>
      <w:r w:rsidR="002139E4" w:rsidRPr="003747EA">
        <w:rPr>
          <w:szCs w:val="28"/>
        </w:rPr>
        <w:t xml:space="preserve">(ред. от </w:t>
      </w:r>
      <w:r w:rsidR="006340EB">
        <w:rPr>
          <w:szCs w:val="28"/>
        </w:rPr>
        <w:t>27</w:t>
      </w:r>
      <w:r w:rsidR="002139E4" w:rsidRPr="003747EA">
        <w:rPr>
          <w:szCs w:val="28"/>
        </w:rPr>
        <w:t>.</w:t>
      </w:r>
      <w:r w:rsidR="006340EB">
        <w:rPr>
          <w:szCs w:val="28"/>
        </w:rPr>
        <w:t>04</w:t>
      </w:r>
      <w:r w:rsidR="002139E4" w:rsidRPr="003747EA">
        <w:rPr>
          <w:szCs w:val="28"/>
        </w:rPr>
        <w:t>.201</w:t>
      </w:r>
      <w:r w:rsidR="006340EB">
        <w:rPr>
          <w:szCs w:val="28"/>
        </w:rPr>
        <w:t>2</w:t>
      </w:r>
      <w:r w:rsidRPr="003747EA">
        <w:rPr>
          <w:szCs w:val="28"/>
        </w:rPr>
        <w:t>).</w:t>
      </w:r>
    </w:p>
    <w:p w:rsidR="00055B7C" w:rsidRPr="003747EA" w:rsidRDefault="0003614D" w:rsidP="000E41BF">
      <w:pPr>
        <w:pStyle w:val="a4"/>
        <w:widowControl w:val="0"/>
        <w:numPr>
          <w:ilvl w:val="0"/>
          <w:numId w:val="2"/>
        </w:numPr>
        <w:ind w:left="0" w:firstLine="0"/>
        <w:rPr>
          <w:szCs w:val="28"/>
        </w:rPr>
      </w:pPr>
      <w:r w:rsidRPr="003747EA">
        <w:rPr>
          <w:szCs w:val="28"/>
        </w:rPr>
        <w:t>Приказ Минфина РФ от 09.06.2001 № 44н «Об утверждении пол</w:t>
      </w:r>
      <w:r w:rsidR="00A624CB" w:rsidRPr="003747EA">
        <w:rPr>
          <w:szCs w:val="28"/>
        </w:rPr>
        <w:t>ожения по бухгалтерскому учету «У</w:t>
      </w:r>
      <w:r w:rsidRPr="003747EA">
        <w:rPr>
          <w:szCs w:val="28"/>
        </w:rPr>
        <w:t xml:space="preserve">чет материально-производственных запасов» ПБУ 5/01» </w:t>
      </w:r>
      <w:r w:rsidR="002139E4" w:rsidRPr="003747EA">
        <w:rPr>
          <w:szCs w:val="28"/>
        </w:rPr>
        <w:t>(ред. от 25.10.2010</w:t>
      </w:r>
      <w:r w:rsidRPr="003747EA">
        <w:rPr>
          <w:szCs w:val="28"/>
        </w:rPr>
        <w:t>).</w:t>
      </w:r>
    </w:p>
    <w:p w:rsidR="00314A37" w:rsidRPr="003747EA" w:rsidRDefault="00314A37" w:rsidP="000E41BF">
      <w:pPr>
        <w:pStyle w:val="a4"/>
        <w:widowControl w:val="0"/>
        <w:numPr>
          <w:ilvl w:val="0"/>
          <w:numId w:val="2"/>
        </w:numPr>
        <w:ind w:left="0" w:firstLine="0"/>
        <w:rPr>
          <w:szCs w:val="28"/>
        </w:rPr>
      </w:pPr>
      <w:r w:rsidRPr="003747EA">
        <w:rPr>
          <w:szCs w:val="28"/>
        </w:rPr>
        <w:t>Ан</w:t>
      </w:r>
      <w:r w:rsidR="000908FE" w:rsidRPr="003747EA">
        <w:rPr>
          <w:szCs w:val="28"/>
        </w:rPr>
        <w:t>типов</w:t>
      </w:r>
      <w:r w:rsidR="005E15E9" w:rsidRPr="003747EA">
        <w:rPr>
          <w:szCs w:val="28"/>
        </w:rPr>
        <w:t xml:space="preserve"> А. С</w:t>
      </w:r>
      <w:r w:rsidRPr="003747EA">
        <w:rPr>
          <w:szCs w:val="28"/>
        </w:rPr>
        <w:t>.</w:t>
      </w:r>
      <w:r w:rsidR="003747EA" w:rsidRPr="003747EA">
        <w:rPr>
          <w:szCs w:val="28"/>
        </w:rPr>
        <w:t xml:space="preserve"> </w:t>
      </w:r>
      <w:r w:rsidRPr="003747EA">
        <w:rPr>
          <w:szCs w:val="28"/>
        </w:rPr>
        <w:t xml:space="preserve">Внутренний </w:t>
      </w:r>
      <w:proofErr w:type="spellStart"/>
      <w:r w:rsidRPr="003747EA">
        <w:rPr>
          <w:szCs w:val="28"/>
        </w:rPr>
        <w:t>аудит</w:t>
      </w:r>
      <w:proofErr w:type="gramStart"/>
      <w:r w:rsidRPr="003747EA">
        <w:rPr>
          <w:szCs w:val="28"/>
        </w:rPr>
        <w:t>.-</w:t>
      </w:r>
      <w:proofErr w:type="gramEnd"/>
      <w:r w:rsidRPr="003747EA">
        <w:rPr>
          <w:szCs w:val="28"/>
        </w:rPr>
        <w:t>М</w:t>
      </w:r>
      <w:proofErr w:type="spellEnd"/>
      <w:r w:rsidRPr="003747EA">
        <w:rPr>
          <w:szCs w:val="28"/>
        </w:rPr>
        <w:t>.: Изд-во «Финансы и статистика</w:t>
      </w:r>
      <w:r w:rsidR="005E15E9" w:rsidRPr="003747EA">
        <w:rPr>
          <w:szCs w:val="28"/>
        </w:rPr>
        <w:t>», 2010</w:t>
      </w:r>
      <w:r w:rsidRPr="003747EA">
        <w:rPr>
          <w:szCs w:val="28"/>
        </w:rPr>
        <w:t>.</w:t>
      </w:r>
    </w:p>
    <w:p w:rsidR="00314A37" w:rsidRPr="003747EA" w:rsidRDefault="00314A37" w:rsidP="000E41BF">
      <w:pPr>
        <w:pStyle w:val="a4"/>
        <w:widowControl w:val="0"/>
        <w:numPr>
          <w:ilvl w:val="0"/>
          <w:numId w:val="2"/>
        </w:numPr>
        <w:ind w:left="0" w:firstLine="0"/>
        <w:rPr>
          <w:szCs w:val="28"/>
        </w:rPr>
      </w:pPr>
      <w:r w:rsidRPr="003747EA">
        <w:t>Ан</w:t>
      </w:r>
      <w:r w:rsidR="000908FE" w:rsidRPr="003747EA">
        <w:t>исимова</w:t>
      </w:r>
      <w:r w:rsidR="003747EA" w:rsidRPr="003747EA">
        <w:t xml:space="preserve"> </w:t>
      </w:r>
      <w:r w:rsidR="005E15E9" w:rsidRPr="003747EA">
        <w:t>Г</w:t>
      </w:r>
      <w:r w:rsidRPr="003747EA">
        <w:t>.</w:t>
      </w:r>
      <w:r w:rsidR="000908FE" w:rsidRPr="003747EA">
        <w:t>В. Реализация.</w:t>
      </w:r>
      <w:r w:rsidRPr="003747EA">
        <w:t xml:space="preserve"> Нет продажи</w:t>
      </w:r>
      <w:r w:rsidR="000908FE" w:rsidRPr="003747EA">
        <w:t>.</w:t>
      </w:r>
      <w:r w:rsidR="005E15E9" w:rsidRPr="003747EA">
        <w:t xml:space="preserve"> / Г.</w:t>
      </w:r>
      <w:r w:rsidR="000908FE" w:rsidRPr="003747EA">
        <w:t>В</w:t>
      </w:r>
      <w:r w:rsidR="005E15E9" w:rsidRPr="003747EA">
        <w:t xml:space="preserve"> Анисимова </w:t>
      </w:r>
      <w:r w:rsidRPr="003747EA">
        <w:t>//</w:t>
      </w:r>
      <w:r w:rsidR="005E15E9" w:rsidRPr="003747EA">
        <w:t xml:space="preserve"> Московский </w:t>
      </w:r>
      <w:proofErr w:type="spellStart"/>
      <w:r w:rsidR="005E15E9" w:rsidRPr="003747EA">
        <w:t>бухгалтер.-№</w:t>
      </w:r>
      <w:proofErr w:type="spellEnd"/>
      <w:r w:rsidR="005E15E9" w:rsidRPr="003747EA">
        <w:t xml:space="preserve"> 3, 2009</w:t>
      </w:r>
      <w:r w:rsidRPr="003747EA">
        <w:t>.</w:t>
      </w:r>
    </w:p>
    <w:p w:rsidR="00314A37" w:rsidRPr="003747EA" w:rsidRDefault="000908FE" w:rsidP="000E41BF">
      <w:pPr>
        <w:pStyle w:val="a4"/>
        <w:widowControl w:val="0"/>
        <w:numPr>
          <w:ilvl w:val="0"/>
          <w:numId w:val="2"/>
        </w:numPr>
        <w:ind w:left="0" w:firstLine="0"/>
        <w:rPr>
          <w:szCs w:val="28"/>
        </w:rPr>
      </w:pPr>
      <w:r w:rsidRPr="003747EA">
        <w:rPr>
          <w:szCs w:val="28"/>
        </w:rPr>
        <w:t xml:space="preserve">Беликова </w:t>
      </w:r>
      <w:r w:rsidR="00314A37" w:rsidRPr="003747EA">
        <w:rPr>
          <w:szCs w:val="28"/>
        </w:rPr>
        <w:t>Т. Н. Все о счетах бухгалт</w:t>
      </w:r>
      <w:r w:rsidR="005E15E9" w:rsidRPr="003747EA">
        <w:rPr>
          <w:szCs w:val="28"/>
        </w:rPr>
        <w:t xml:space="preserve">ерского </w:t>
      </w:r>
      <w:proofErr w:type="spellStart"/>
      <w:r w:rsidR="005E15E9" w:rsidRPr="003747EA">
        <w:rPr>
          <w:szCs w:val="28"/>
        </w:rPr>
        <w:t>учета</w:t>
      </w:r>
      <w:proofErr w:type="gramStart"/>
      <w:r w:rsidR="005E15E9" w:rsidRPr="003747EA">
        <w:rPr>
          <w:szCs w:val="28"/>
        </w:rPr>
        <w:t>.-</w:t>
      </w:r>
      <w:proofErr w:type="gramEnd"/>
      <w:r w:rsidR="005E15E9" w:rsidRPr="003747EA">
        <w:rPr>
          <w:szCs w:val="28"/>
        </w:rPr>
        <w:t>СПб</w:t>
      </w:r>
      <w:proofErr w:type="spellEnd"/>
      <w:r w:rsidR="005E15E9" w:rsidRPr="003747EA">
        <w:rPr>
          <w:szCs w:val="28"/>
        </w:rPr>
        <w:t>.: Питер, 2009</w:t>
      </w:r>
      <w:r w:rsidR="00314A37" w:rsidRPr="003747EA">
        <w:rPr>
          <w:szCs w:val="28"/>
        </w:rPr>
        <w:t>.</w:t>
      </w:r>
    </w:p>
    <w:p w:rsidR="00314A37" w:rsidRPr="003747EA" w:rsidRDefault="000908FE" w:rsidP="000E41BF">
      <w:pPr>
        <w:pStyle w:val="a4"/>
        <w:widowControl w:val="0"/>
        <w:numPr>
          <w:ilvl w:val="0"/>
          <w:numId w:val="2"/>
        </w:numPr>
        <w:ind w:left="0" w:firstLine="0"/>
        <w:rPr>
          <w:szCs w:val="28"/>
        </w:rPr>
      </w:pPr>
      <w:r w:rsidRPr="003747EA">
        <w:rPr>
          <w:szCs w:val="28"/>
        </w:rPr>
        <w:t>Булатова</w:t>
      </w:r>
      <w:r w:rsidR="005E15E9" w:rsidRPr="003747EA">
        <w:rPr>
          <w:szCs w:val="28"/>
        </w:rPr>
        <w:t xml:space="preserve"> З.Г. </w:t>
      </w:r>
      <w:r w:rsidR="00314A37" w:rsidRPr="003747EA">
        <w:rPr>
          <w:szCs w:val="28"/>
        </w:rPr>
        <w:t xml:space="preserve">Бухгалтерский учет товарных и кассовых операций в </w:t>
      </w:r>
      <w:r w:rsidRPr="003747EA">
        <w:rPr>
          <w:szCs w:val="28"/>
        </w:rPr>
        <w:t>торгов</w:t>
      </w:r>
      <w:r w:rsidR="00904181" w:rsidRPr="003747EA">
        <w:rPr>
          <w:szCs w:val="28"/>
        </w:rPr>
        <w:t>ых</w:t>
      </w:r>
      <w:r w:rsidR="00314A37" w:rsidRPr="003747EA">
        <w:rPr>
          <w:szCs w:val="28"/>
        </w:rPr>
        <w:t xml:space="preserve"> </w:t>
      </w:r>
      <w:proofErr w:type="spellStart"/>
      <w:r w:rsidR="00314A37" w:rsidRPr="003747EA">
        <w:rPr>
          <w:szCs w:val="28"/>
        </w:rPr>
        <w:t>организациях</w:t>
      </w:r>
      <w:proofErr w:type="gramStart"/>
      <w:r w:rsidR="00314A37" w:rsidRPr="003747EA">
        <w:rPr>
          <w:szCs w:val="28"/>
        </w:rPr>
        <w:t>.-</w:t>
      </w:r>
      <w:proofErr w:type="gramEnd"/>
      <w:r w:rsidR="00314A37" w:rsidRPr="003747EA">
        <w:rPr>
          <w:szCs w:val="28"/>
        </w:rPr>
        <w:t>М</w:t>
      </w:r>
      <w:proofErr w:type="spellEnd"/>
      <w:r w:rsidR="00314A37" w:rsidRPr="003747EA">
        <w:rPr>
          <w:szCs w:val="28"/>
        </w:rPr>
        <w:t>.: Изд-во «Экономика</w:t>
      </w:r>
      <w:r w:rsidR="005E15E9" w:rsidRPr="003747EA">
        <w:rPr>
          <w:szCs w:val="28"/>
        </w:rPr>
        <w:t>», 2009</w:t>
      </w:r>
      <w:r w:rsidR="00314A37" w:rsidRPr="003747EA">
        <w:rPr>
          <w:szCs w:val="28"/>
        </w:rPr>
        <w:t>.</w:t>
      </w:r>
    </w:p>
    <w:p w:rsidR="00314A37" w:rsidRPr="003747EA" w:rsidRDefault="00314A37" w:rsidP="000E41BF">
      <w:pPr>
        <w:pStyle w:val="a4"/>
        <w:widowControl w:val="0"/>
        <w:numPr>
          <w:ilvl w:val="0"/>
          <w:numId w:val="2"/>
        </w:numPr>
        <w:ind w:left="0" w:firstLine="0"/>
        <w:rPr>
          <w:szCs w:val="28"/>
        </w:rPr>
      </w:pPr>
      <w:r w:rsidRPr="003747EA">
        <w:t>Варламова Т.П. Безналичный расчет: организация и у</w:t>
      </w:r>
      <w:r w:rsidR="000908FE" w:rsidRPr="003747EA">
        <w:t xml:space="preserve">чет. </w:t>
      </w:r>
      <w:proofErr w:type="gramStart"/>
      <w:r w:rsidR="000908FE" w:rsidRPr="003747EA">
        <w:t>–М</w:t>
      </w:r>
      <w:proofErr w:type="gramEnd"/>
      <w:r w:rsidR="000908FE" w:rsidRPr="003747EA">
        <w:t>.: Изд-во «Экзамен», 2009</w:t>
      </w:r>
      <w:r w:rsidRPr="003747EA">
        <w:t>.</w:t>
      </w:r>
    </w:p>
    <w:p w:rsidR="00314A37" w:rsidRPr="003747EA" w:rsidRDefault="00314A37" w:rsidP="000E41BF">
      <w:pPr>
        <w:pStyle w:val="a4"/>
        <w:widowControl w:val="0"/>
        <w:numPr>
          <w:ilvl w:val="0"/>
          <w:numId w:val="2"/>
        </w:numPr>
        <w:ind w:left="0" w:firstLine="0"/>
        <w:rPr>
          <w:szCs w:val="28"/>
        </w:rPr>
      </w:pPr>
      <w:r w:rsidRPr="003747EA">
        <w:t>Воронцов А. Договор купли-продажи</w:t>
      </w:r>
      <w:r w:rsidR="005E15E9" w:rsidRPr="003747EA">
        <w:t xml:space="preserve"> / А. Воронцов </w:t>
      </w:r>
      <w:r w:rsidRPr="003747EA">
        <w:t>//</w:t>
      </w:r>
      <w:r w:rsidR="005E15E9" w:rsidRPr="003747EA">
        <w:t xml:space="preserve"> Московский </w:t>
      </w:r>
      <w:r w:rsidR="005E15E9" w:rsidRPr="003747EA">
        <w:lastRenderedPageBreak/>
        <w:t>бухгалтер.-№3, 2010</w:t>
      </w:r>
      <w:r w:rsidRPr="003747EA">
        <w:t>.</w:t>
      </w:r>
    </w:p>
    <w:p w:rsidR="00314A37" w:rsidRPr="003747EA" w:rsidRDefault="00314A37" w:rsidP="000E41BF">
      <w:pPr>
        <w:pStyle w:val="a4"/>
        <w:widowControl w:val="0"/>
        <w:numPr>
          <w:ilvl w:val="0"/>
          <w:numId w:val="2"/>
        </w:numPr>
        <w:ind w:left="0" w:firstLine="0"/>
        <w:rPr>
          <w:szCs w:val="28"/>
        </w:rPr>
      </w:pPr>
      <w:r w:rsidRPr="003747EA">
        <w:t>Геворкян Е. А. Бухгалтерский учет товарных операций в торговле: Учебное пособие. –</w:t>
      </w:r>
      <w:r w:rsidR="003747EA" w:rsidRPr="003747EA">
        <w:t xml:space="preserve"> </w:t>
      </w:r>
      <w:r w:rsidRPr="003747EA">
        <w:t>М</w:t>
      </w:r>
      <w:r w:rsidR="00172863" w:rsidRPr="003747EA">
        <w:t>.: Изд-во «Феникс», 2010</w:t>
      </w:r>
      <w:r w:rsidRPr="003747EA">
        <w:t>.</w:t>
      </w:r>
    </w:p>
    <w:p w:rsidR="00314A37" w:rsidRPr="003747EA" w:rsidRDefault="00314A37" w:rsidP="000E41BF">
      <w:pPr>
        <w:pStyle w:val="a4"/>
        <w:widowControl w:val="0"/>
        <w:numPr>
          <w:ilvl w:val="0"/>
          <w:numId w:val="2"/>
        </w:numPr>
        <w:ind w:left="0" w:firstLine="0"/>
        <w:rPr>
          <w:szCs w:val="28"/>
        </w:rPr>
      </w:pPr>
      <w:r w:rsidRPr="003747EA">
        <w:rPr>
          <w:szCs w:val="28"/>
        </w:rPr>
        <w:t>Глушков</w:t>
      </w:r>
      <w:r w:rsidR="003747EA" w:rsidRPr="003747EA">
        <w:rPr>
          <w:szCs w:val="28"/>
        </w:rPr>
        <w:t xml:space="preserve"> </w:t>
      </w:r>
      <w:r w:rsidRPr="003747EA">
        <w:rPr>
          <w:szCs w:val="28"/>
        </w:rPr>
        <w:t xml:space="preserve">И. Е. Бухгалтерский учет на предприятиях различных форм </w:t>
      </w:r>
      <w:proofErr w:type="spellStart"/>
      <w:r w:rsidRPr="003747EA">
        <w:rPr>
          <w:szCs w:val="28"/>
        </w:rPr>
        <w:t>собственности</w:t>
      </w:r>
      <w:proofErr w:type="gramStart"/>
      <w:r w:rsidRPr="003747EA">
        <w:rPr>
          <w:szCs w:val="28"/>
        </w:rPr>
        <w:t>.-</w:t>
      </w:r>
      <w:proofErr w:type="gramEnd"/>
      <w:r w:rsidRPr="003747EA">
        <w:rPr>
          <w:szCs w:val="28"/>
        </w:rPr>
        <w:t>М</w:t>
      </w:r>
      <w:proofErr w:type="spellEnd"/>
      <w:r w:rsidRPr="003747EA">
        <w:rPr>
          <w:szCs w:val="28"/>
        </w:rPr>
        <w:t>.: Изд-во «</w:t>
      </w:r>
      <w:proofErr w:type="spellStart"/>
      <w:r w:rsidRPr="003747EA">
        <w:rPr>
          <w:szCs w:val="28"/>
        </w:rPr>
        <w:t>КноРус</w:t>
      </w:r>
      <w:proofErr w:type="spellEnd"/>
      <w:r w:rsidRPr="003747EA">
        <w:rPr>
          <w:szCs w:val="28"/>
        </w:rPr>
        <w:t>»</w:t>
      </w:r>
      <w:r w:rsidR="00172863" w:rsidRPr="003747EA">
        <w:rPr>
          <w:szCs w:val="28"/>
        </w:rPr>
        <w:t>, 2009</w:t>
      </w:r>
      <w:r w:rsidRPr="003747EA">
        <w:rPr>
          <w:szCs w:val="28"/>
        </w:rPr>
        <w:t>.</w:t>
      </w:r>
    </w:p>
    <w:p w:rsidR="00314A37" w:rsidRPr="003747EA" w:rsidRDefault="00314A37" w:rsidP="000E41BF">
      <w:pPr>
        <w:pStyle w:val="a4"/>
        <w:widowControl w:val="0"/>
        <w:numPr>
          <w:ilvl w:val="0"/>
          <w:numId w:val="2"/>
        </w:numPr>
        <w:ind w:left="0" w:firstLine="0"/>
        <w:rPr>
          <w:szCs w:val="28"/>
        </w:rPr>
      </w:pPr>
      <w:proofErr w:type="spellStart"/>
      <w:r w:rsidRPr="003747EA">
        <w:rPr>
          <w:szCs w:val="28"/>
        </w:rPr>
        <w:t>Ег</w:t>
      </w:r>
      <w:r w:rsidR="000908FE" w:rsidRPr="003747EA">
        <w:rPr>
          <w:szCs w:val="28"/>
        </w:rPr>
        <w:t>раева</w:t>
      </w:r>
      <w:proofErr w:type="spellEnd"/>
      <w:r w:rsidR="003747EA" w:rsidRPr="003747EA">
        <w:rPr>
          <w:szCs w:val="28"/>
        </w:rPr>
        <w:t xml:space="preserve"> </w:t>
      </w:r>
      <w:r w:rsidR="00172863" w:rsidRPr="003747EA">
        <w:rPr>
          <w:szCs w:val="28"/>
        </w:rPr>
        <w:t>А</w:t>
      </w:r>
      <w:r w:rsidRPr="003747EA">
        <w:rPr>
          <w:szCs w:val="28"/>
        </w:rPr>
        <w:t xml:space="preserve">.В. Основы бухгалтерского учета и аудита в сфере </w:t>
      </w:r>
      <w:proofErr w:type="spellStart"/>
      <w:r w:rsidRPr="003747EA">
        <w:rPr>
          <w:szCs w:val="28"/>
        </w:rPr>
        <w:t>торговли</w:t>
      </w:r>
      <w:proofErr w:type="gramStart"/>
      <w:r w:rsidRPr="003747EA">
        <w:rPr>
          <w:szCs w:val="28"/>
        </w:rPr>
        <w:t>.-</w:t>
      </w:r>
      <w:proofErr w:type="gramEnd"/>
      <w:r w:rsidRPr="003747EA">
        <w:rPr>
          <w:szCs w:val="28"/>
        </w:rPr>
        <w:t>М</w:t>
      </w:r>
      <w:proofErr w:type="spellEnd"/>
      <w:r w:rsidRPr="003747EA">
        <w:rPr>
          <w:szCs w:val="28"/>
        </w:rPr>
        <w:t>.: Изд-во «Проспект»</w:t>
      </w:r>
      <w:r w:rsidR="00172863" w:rsidRPr="003747EA">
        <w:rPr>
          <w:szCs w:val="28"/>
        </w:rPr>
        <w:t>, 2011</w:t>
      </w:r>
      <w:r w:rsidRPr="003747EA">
        <w:rPr>
          <w:szCs w:val="28"/>
        </w:rPr>
        <w:t>.</w:t>
      </w:r>
    </w:p>
    <w:p w:rsidR="00314A37" w:rsidRPr="003747EA" w:rsidRDefault="00172863" w:rsidP="000E41BF">
      <w:pPr>
        <w:pStyle w:val="a4"/>
        <w:widowControl w:val="0"/>
        <w:numPr>
          <w:ilvl w:val="0"/>
          <w:numId w:val="2"/>
        </w:numPr>
        <w:ind w:left="0" w:firstLine="0"/>
        <w:rPr>
          <w:szCs w:val="28"/>
        </w:rPr>
      </w:pPr>
      <w:r w:rsidRPr="003747EA">
        <w:rPr>
          <w:szCs w:val="28"/>
        </w:rPr>
        <w:t>Кир</w:t>
      </w:r>
      <w:r w:rsidR="00314A37" w:rsidRPr="003747EA">
        <w:rPr>
          <w:szCs w:val="28"/>
        </w:rPr>
        <w:t>илов</w:t>
      </w:r>
      <w:r w:rsidR="003747EA" w:rsidRPr="003747EA">
        <w:rPr>
          <w:szCs w:val="28"/>
        </w:rPr>
        <w:t xml:space="preserve"> </w:t>
      </w:r>
      <w:r w:rsidRPr="003747EA">
        <w:rPr>
          <w:szCs w:val="28"/>
        </w:rPr>
        <w:t>Г</w:t>
      </w:r>
      <w:r w:rsidR="00314A37" w:rsidRPr="003747EA">
        <w:rPr>
          <w:szCs w:val="28"/>
        </w:rPr>
        <w:t xml:space="preserve">. </w:t>
      </w:r>
      <w:r w:rsidRPr="003747EA">
        <w:rPr>
          <w:szCs w:val="28"/>
        </w:rPr>
        <w:t>А</w:t>
      </w:r>
      <w:r w:rsidR="00314A37" w:rsidRPr="003747EA">
        <w:rPr>
          <w:szCs w:val="28"/>
        </w:rPr>
        <w:t xml:space="preserve">. Теория бухгалтерского </w:t>
      </w:r>
      <w:proofErr w:type="spellStart"/>
      <w:r w:rsidR="00314A37" w:rsidRPr="003747EA">
        <w:rPr>
          <w:szCs w:val="28"/>
        </w:rPr>
        <w:t>учета</w:t>
      </w:r>
      <w:proofErr w:type="gramStart"/>
      <w:r w:rsidR="00314A37" w:rsidRPr="003747EA">
        <w:rPr>
          <w:szCs w:val="28"/>
        </w:rPr>
        <w:t>.-</w:t>
      </w:r>
      <w:proofErr w:type="gramEnd"/>
      <w:r w:rsidR="00314A37" w:rsidRPr="003747EA">
        <w:rPr>
          <w:szCs w:val="28"/>
        </w:rPr>
        <w:t>М</w:t>
      </w:r>
      <w:proofErr w:type="spellEnd"/>
      <w:r w:rsidR="00314A37" w:rsidRPr="003747EA">
        <w:rPr>
          <w:szCs w:val="28"/>
        </w:rPr>
        <w:t>.: Изд-во «</w:t>
      </w:r>
      <w:proofErr w:type="spellStart"/>
      <w:r w:rsidR="00314A37" w:rsidRPr="003747EA">
        <w:rPr>
          <w:szCs w:val="28"/>
        </w:rPr>
        <w:t>Эксмо</w:t>
      </w:r>
      <w:proofErr w:type="spellEnd"/>
      <w:r w:rsidR="00314A37" w:rsidRPr="003747EA">
        <w:rPr>
          <w:szCs w:val="28"/>
        </w:rPr>
        <w:t>»</w:t>
      </w:r>
      <w:r w:rsidRPr="003747EA">
        <w:rPr>
          <w:szCs w:val="28"/>
        </w:rPr>
        <w:t>, 2011</w:t>
      </w:r>
      <w:r w:rsidR="00314A37" w:rsidRPr="003747EA">
        <w:rPr>
          <w:szCs w:val="28"/>
        </w:rPr>
        <w:t>.</w:t>
      </w:r>
    </w:p>
    <w:p w:rsidR="00314A37" w:rsidRPr="003747EA" w:rsidRDefault="00314A37" w:rsidP="000E41BF">
      <w:pPr>
        <w:pStyle w:val="a4"/>
        <w:widowControl w:val="0"/>
        <w:numPr>
          <w:ilvl w:val="0"/>
          <w:numId w:val="2"/>
        </w:numPr>
        <w:ind w:left="0" w:firstLine="0"/>
        <w:rPr>
          <w:szCs w:val="28"/>
        </w:rPr>
      </w:pPr>
      <w:r w:rsidRPr="003747EA">
        <w:t>Козлова</w:t>
      </w:r>
      <w:r w:rsidR="003747EA" w:rsidRPr="003747EA">
        <w:t xml:space="preserve"> </w:t>
      </w:r>
      <w:r w:rsidRPr="003747EA">
        <w:t xml:space="preserve">Е.П., </w:t>
      </w:r>
      <w:proofErr w:type="spellStart"/>
      <w:r w:rsidRPr="003747EA">
        <w:t>Бабченко</w:t>
      </w:r>
      <w:proofErr w:type="spellEnd"/>
      <w:r w:rsidRPr="003747EA">
        <w:t xml:space="preserve"> Т.Н. Бухгалтерский учет в организациях. – М.: Изд</w:t>
      </w:r>
      <w:r w:rsidR="00172863" w:rsidRPr="003747EA">
        <w:t>-во «Финансы и статистика», 2010</w:t>
      </w:r>
      <w:r w:rsidRPr="003747EA">
        <w:t>.</w:t>
      </w:r>
    </w:p>
    <w:p w:rsidR="00314A37" w:rsidRPr="003747EA" w:rsidRDefault="00314A37" w:rsidP="000E41BF">
      <w:pPr>
        <w:pStyle w:val="a4"/>
        <w:widowControl w:val="0"/>
        <w:numPr>
          <w:ilvl w:val="0"/>
          <w:numId w:val="2"/>
        </w:numPr>
        <w:ind w:left="0" w:firstLine="0"/>
        <w:rPr>
          <w:szCs w:val="28"/>
        </w:rPr>
      </w:pPr>
      <w:r w:rsidRPr="003747EA">
        <w:rPr>
          <w:szCs w:val="28"/>
        </w:rPr>
        <w:t>Мо</w:t>
      </w:r>
      <w:r w:rsidR="000908FE" w:rsidRPr="003747EA">
        <w:rPr>
          <w:szCs w:val="28"/>
        </w:rPr>
        <w:t>розова</w:t>
      </w:r>
      <w:r w:rsidR="00172863" w:rsidRPr="003747EA">
        <w:rPr>
          <w:szCs w:val="28"/>
        </w:rPr>
        <w:t xml:space="preserve"> Л.Л. </w:t>
      </w:r>
      <w:r w:rsidR="00172863" w:rsidRPr="003747EA">
        <w:rPr>
          <w:szCs w:val="28"/>
        </w:rPr>
        <w:tab/>
        <w:t xml:space="preserve">Бухгалтерский </w:t>
      </w:r>
      <w:proofErr w:type="spellStart"/>
      <w:r w:rsidR="00172863" w:rsidRPr="003747EA">
        <w:rPr>
          <w:szCs w:val="28"/>
        </w:rPr>
        <w:t>учет</w:t>
      </w:r>
      <w:proofErr w:type="gramStart"/>
      <w:r w:rsidR="00172863" w:rsidRPr="003747EA">
        <w:rPr>
          <w:szCs w:val="28"/>
        </w:rPr>
        <w:t>.-</w:t>
      </w:r>
      <w:proofErr w:type="gramEnd"/>
      <w:r w:rsidR="00172863" w:rsidRPr="003747EA">
        <w:rPr>
          <w:szCs w:val="28"/>
        </w:rPr>
        <w:t>СПб</w:t>
      </w:r>
      <w:proofErr w:type="spellEnd"/>
      <w:r w:rsidR="00172863" w:rsidRPr="003747EA">
        <w:rPr>
          <w:szCs w:val="28"/>
        </w:rPr>
        <w:t>: Питер, 2009</w:t>
      </w:r>
      <w:r w:rsidRPr="003747EA">
        <w:rPr>
          <w:szCs w:val="28"/>
        </w:rPr>
        <w:t>.</w:t>
      </w:r>
    </w:p>
    <w:p w:rsidR="00314A37" w:rsidRPr="003747EA" w:rsidRDefault="00314A37" w:rsidP="000E41BF">
      <w:pPr>
        <w:pStyle w:val="a4"/>
        <w:widowControl w:val="0"/>
        <w:numPr>
          <w:ilvl w:val="0"/>
          <w:numId w:val="2"/>
        </w:numPr>
        <w:ind w:left="0" w:firstLine="0"/>
        <w:rPr>
          <w:szCs w:val="28"/>
        </w:rPr>
      </w:pPr>
      <w:r w:rsidRPr="003747EA">
        <w:t>Николаева Г.А. Учет товарных операций</w:t>
      </w:r>
      <w:r w:rsidR="00172863" w:rsidRPr="003747EA">
        <w:t>. – М.: Изд-во «Приор», 2010</w:t>
      </w:r>
      <w:r w:rsidRPr="003747EA">
        <w:t>.</w:t>
      </w:r>
    </w:p>
    <w:p w:rsidR="00314A37" w:rsidRPr="003747EA" w:rsidRDefault="00314A37" w:rsidP="000E41BF">
      <w:pPr>
        <w:pStyle w:val="a4"/>
        <w:widowControl w:val="0"/>
        <w:numPr>
          <w:ilvl w:val="0"/>
          <w:numId w:val="2"/>
        </w:numPr>
        <w:ind w:left="0" w:firstLine="0"/>
        <w:rPr>
          <w:szCs w:val="28"/>
        </w:rPr>
      </w:pPr>
      <w:proofErr w:type="spellStart"/>
      <w:r w:rsidRPr="003747EA">
        <w:t>Сазонтов</w:t>
      </w:r>
      <w:proofErr w:type="spellEnd"/>
      <w:r w:rsidRPr="003747EA">
        <w:t xml:space="preserve"> С.</w:t>
      </w:r>
      <w:r w:rsidR="000908FE" w:rsidRPr="003747EA">
        <w:t xml:space="preserve"> </w:t>
      </w:r>
      <w:r w:rsidRPr="003747EA">
        <w:t>Недостачи и потери</w:t>
      </w:r>
      <w:r w:rsidR="00172863" w:rsidRPr="003747EA">
        <w:t xml:space="preserve"> / С. </w:t>
      </w:r>
      <w:proofErr w:type="spellStart"/>
      <w:r w:rsidR="00172863" w:rsidRPr="003747EA">
        <w:t>Сазонтов</w:t>
      </w:r>
      <w:proofErr w:type="spellEnd"/>
      <w:r w:rsidR="00172863" w:rsidRPr="003747EA">
        <w:t xml:space="preserve"> </w:t>
      </w:r>
      <w:r w:rsidRPr="003747EA">
        <w:t>//</w:t>
      </w:r>
      <w:r w:rsidR="00172863" w:rsidRPr="003747EA">
        <w:t xml:space="preserve"> </w:t>
      </w:r>
      <w:r w:rsidRPr="003747EA">
        <w:t>Практический бухг</w:t>
      </w:r>
      <w:r w:rsidR="00172863" w:rsidRPr="003747EA">
        <w:t>алтерский учет.-№5, 2010</w:t>
      </w:r>
      <w:r w:rsidRPr="003747EA">
        <w:t>.</w:t>
      </w:r>
    </w:p>
    <w:p w:rsidR="00314A37" w:rsidRPr="003747EA" w:rsidRDefault="00314A37" w:rsidP="000E41BF">
      <w:pPr>
        <w:pStyle w:val="a4"/>
        <w:widowControl w:val="0"/>
        <w:numPr>
          <w:ilvl w:val="0"/>
          <w:numId w:val="2"/>
        </w:numPr>
        <w:ind w:left="0" w:firstLine="0"/>
        <w:rPr>
          <w:szCs w:val="28"/>
        </w:rPr>
      </w:pPr>
      <w:r w:rsidRPr="003747EA">
        <w:rPr>
          <w:szCs w:val="28"/>
        </w:rPr>
        <w:t xml:space="preserve">Сергеева А.С. Бухгалтерский учет товарных </w:t>
      </w:r>
      <w:proofErr w:type="spellStart"/>
      <w:r w:rsidRPr="003747EA">
        <w:rPr>
          <w:szCs w:val="28"/>
        </w:rPr>
        <w:t>операций</w:t>
      </w:r>
      <w:proofErr w:type="gramStart"/>
      <w:r w:rsidRPr="003747EA">
        <w:rPr>
          <w:szCs w:val="28"/>
        </w:rPr>
        <w:t>.-</w:t>
      </w:r>
      <w:proofErr w:type="gramEnd"/>
      <w:r w:rsidRPr="003747EA">
        <w:rPr>
          <w:szCs w:val="28"/>
        </w:rPr>
        <w:t>М</w:t>
      </w:r>
      <w:proofErr w:type="spellEnd"/>
      <w:r w:rsidRPr="003747EA">
        <w:rPr>
          <w:szCs w:val="28"/>
        </w:rPr>
        <w:t>.: Изд-во «</w:t>
      </w:r>
      <w:proofErr w:type="spellStart"/>
      <w:r w:rsidRPr="003747EA">
        <w:rPr>
          <w:szCs w:val="28"/>
        </w:rPr>
        <w:t>Кнорус</w:t>
      </w:r>
      <w:proofErr w:type="spellEnd"/>
      <w:r w:rsidRPr="003747EA">
        <w:rPr>
          <w:szCs w:val="28"/>
        </w:rPr>
        <w:t>»</w:t>
      </w:r>
      <w:r w:rsidR="00172863" w:rsidRPr="003747EA">
        <w:rPr>
          <w:szCs w:val="28"/>
        </w:rPr>
        <w:t>, 2010</w:t>
      </w:r>
      <w:r w:rsidRPr="003747EA">
        <w:rPr>
          <w:szCs w:val="28"/>
        </w:rPr>
        <w:t>.</w:t>
      </w:r>
    </w:p>
    <w:p w:rsidR="00314A37" w:rsidRPr="003747EA" w:rsidRDefault="00314A37" w:rsidP="000E41BF">
      <w:pPr>
        <w:pStyle w:val="a4"/>
        <w:widowControl w:val="0"/>
        <w:numPr>
          <w:ilvl w:val="0"/>
          <w:numId w:val="2"/>
        </w:numPr>
        <w:ind w:left="0" w:firstLine="0"/>
        <w:rPr>
          <w:szCs w:val="28"/>
        </w:rPr>
      </w:pPr>
      <w:proofErr w:type="spellStart"/>
      <w:r w:rsidRPr="003747EA">
        <w:rPr>
          <w:szCs w:val="28"/>
        </w:rPr>
        <w:t>Эрлихман</w:t>
      </w:r>
      <w:proofErr w:type="spellEnd"/>
      <w:r w:rsidRPr="003747EA">
        <w:rPr>
          <w:szCs w:val="28"/>
        </w:rPr>
        <w:t xml:space="preserve"> А. А. </w:t>
      </w:r>
      <w:r w:rsidRPr="003747EA">
        <w:rPr>
          <w:szCs w:val="28"/>
        </w:rPr>
        <w:tab/>
        <w:t xml:space="preserve">Организация, техника и бухгалтерский учет товарных </w:t>
      </w:r>
      <w:proofErr w:type="spellStart"/>
      <w:r w:rsidRPr="003747EA">
        <w:rPr>
          <w:szCs w:val="28"/>
        </w:rPr>
        <w:t>операций</w:t>
      </w:r>
      <w:proofErr w:type="gramStart"/>
      <w:r w:rsidRPr="003747EA">
        <w:rPr>
          <w:szCs w:val="28"/>
        </w:rPr>
        <w:t>.-</w:t>
      </w:r>
      <w:proofErr w:type="gramEnd"/>
      <w:r w:rsidRPr="003747EA">
        <w:rPr>
          <w:szCs w:val="28"/>
        </w:rPr>
        <w:t>М</w:t>
      </w:r>
      <w:proofErr w:type="spellEnd"/>
      <w:r w:rsidRPr="003747EA">
        <w:rPr>
          <w:szCs w:val="28"/>
        </w:rPr>
        <w:t>.: Изд-во «Проспект»</w:t>
      </w:r>
      <w:r w:rsidR="002C6CBB" w:rsidRPr="003747EA">
        <w:rPr>
          <w:szCs w:val="28"/>
        </w:rPr>
        <w:t>, 2011</w:t>
      </w:r>
      <w:r w:rsidRPr="003747EA">
        <w:rPr>
          <w:szCs w:val="28"/>
        </w:rPr>
        <w:t>.</w:t>
      </w:r>
    </w:p>
    <w:sectPr w:rsidR="00314A37" w:rsidRPr="003747EA" w:rsidSect="00E91D84">
      <w:footerReference w:type="default" r:id="rId13"/>
      <w:pgSz w:w="11906" w:h="16838"/>
      <w:pgMar w:top="1134" w:right="850"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85B" w:rsidRDefault="009B685B" w:rsidP="006B3804">
      <w:pPr>
        <w:spacing w:after="0" w:line="240" w:lineRule="auto"/>
      </w:pPr>
      <w:r>
        <w:separator/>
      </w:r>
    </w:p>
  </w:endnote>
  <w:endnote w:type="continuationSeparator" w:id="0">
    <w:p w:rsidR="009B685B" w:rsidRDefault="009B685B" w:rsidP="006B38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35689"/>
      <w:docPartObj>
        <w:docPartGallery w:val="Page Numbers (Bottom of Page)"/>
        <w:docPartUnique/>
      </w:docPartObj>
    </w:sdtPr>
    <w:sdtContent>
      <w:p w:rsidR="00E91D84" w:rsidRDefault="00E91D84">
        <w:pPr>
          <w:pStyle w:val="a7"/>
          <w:jc w:val="center"/>
        </w:pPr>
        <w:fldSimple w:instr=" PAGE   \* MERGEFORMAT ">
          <w:r>
            <w:rPr>
              <w:noProof/>
            </w:rPr>
            <w:t>2</w:t>
          </w:r>
        </w:fldSimple>
      </w:p>
    </w:sdtContent>
  </w:sdt>
  <w:p w:rsidR="00E91D84" w:rsidRDefault="00E91D8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85B" w:rsidRDefault="009B685B" w:rsidP="006B3804">
      <w:pPr>
        <w:spacing w:after="0" w:line="240" w:lineRule="auto"/>
      </w:pPr>
      <w:r>
        <w:separator/>
      </w:r>
    </w:p>
  </w:footnote>
  <w:footnote w:type="continuationSeparator" w:id="0">
    <w:p w:rsidR="009B685B" w:rsidRDefault="009B685B" w:rsidP="006B380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A"/>
    <w:multiLevelType w:val="singleLevel"/>
    <w:tmpl w:val="0000000A"/>
    <w:name w:val="WW8Num11"/>
    <w:lvl w:ilvl="0">
      <w:start w:val="1"/>
      <w:numFmt w:val="lowerLetter"/>
      <w:lvlText w:val="%1)"/>
      <w:lvlJc w:val="left"/>
      <w:pPr>
        <w:tabs>
          <w:tab w:val="num" w:pos="360"/>
        </w:tabs>
        <w:ind w:left="360" w:hanging="360"/>
      </w:pPr>
      <w:rPr>
        <w:rFonts w:cs="Times New Roman"/>
      </w:rPr>
    </w:lvl>
  </w:abstractNum>
  <w:abstractNum w:abstractNumId="2">
    <w:nsid w:val="0000000D"/>
    <w:multiLevelType w:val="singleLevel"/>
    <w:tmpl w:val="0000000D"/>
    <w:name w:val="WW8Num14"/>
    <w:lvl w:ilvl="0">
      <w:start w:val="1"/>
      <w:numFmt w:val="decimal"/>
      <w:lvlText w:val="%1)"/>
      <w:lvlJc w:val="left"/>
      <w:pPr>
        <w:tabs>
          <w:tab w:val="num" w:pos="0"/>
        </w:tabs>
        <w:ind w:left="927" w:hanging="360"/>
      </w:pPr>
      <w:rPr>
        <w:rFonts w:cs="Times New Roman"/>
      </w:rPr>
    </w:lvl>
  </w:abstractNum>
  <w:abstractNum w:abstractNumId="3">
    <w:nsid w:val="0000000E"/>
    <w:multiLevelType w:val="singleLevel"/>
    <w:tmpl w:val="0000000E"/>
    <w:name w:val="WW8Num15"/>
    <w:lvl w:ilvl="0">
      <w:start w:val="1"/>
      <w:numFmt w:val="decimal"/>
      <w:lvlText w:val="%1)"/>
      <w:lvlJc w:val="left"/>
      <w:pPr>
        <w:tabs>
          <w:tab w:val="num" w:pos="0"/>
        </w:tabs>
        <w:ind w:left="1069" w:hanging="360"/>
      </w:pPr>
      <w:rPr>
        <w:rFonts w:cs="Times New Roman"/>
      </w:rPr>
    </w:lvl>
  </w:abstractNum>
  <w:abstractNum w:abstractNumId="4">
    <w:nsid w:val="0000000F"/>
    <w:multiLevelType w:val="singleLevel"/>
    <w:tmpl w:val="0000000F"/>
    <w:name w:val="WW8Num16"/>
    <w:lvl w:ilvl="0">
      <w:start w:val="1"/>
      <w:numFmt w:val="decimal"/>
      <w:lvlText w:val="%1)"/>
      <w:lvlJc w:val="left"/>
      <w:pPr>
        <w:tabs>
          <w:tab w:val="num" w:pos="0"/>
        </w:tabs>
        <w:ind w:left="1069" w:hanging="360"/>
      </w:pPr>
      <w:rPr>
        <w:rFonts w:cs="Times New Roman"/>
      </w:rPr>
    </w:lvl>
  </w:abstractNum>
  <w:abstractNum w:abstractNumId="5">
    <w:nsid w:val="00000010"/>
    <w:multiLevelType w:val="singleLevel"/>
    <w:tmpl w:val="00000010"/>
    <w:name w:val="WW8Num17"/>
    <w:lvl w:ilvl="0">
      <w:start w:val="1"/>
      <w:numFmt w:val="decimal"/>
      <w:lvlText w:val="%1)"/>
      <w:lvlJc w:val="left"/>
      <w:pPr>
        <w:tabs>
          <w:tab w:val="num" w:pos="0"/>
        </w:tabs>
        <w:ind w:left="1069" w:hanging="360"/>
      </w:pPr>
      <w:rPr>
        <w:rFonts w:cs="Times New Roman"/>
      </w:rPr>
    </w:lvl>
  </w:abstractNum>
  <w:abstractNum w:abstractNumId="6">
    <w:nsid w:val="00000011"/>
    <w:multiLevelType w:val="singleLevel"/>
    <w:tmpl w:val="00000011"/>
    <w:name w:val="WW8Num18"/>
    <w:lvl w:ilvl="0">
      <w:start w:val="1"/>
      <w:numFmt w:val="decimal"/>
      <w:lvlText w:val="%1)"/>
      <w:lvlJc w:val="left"/>
      <w:pPr>
        <w:tabs>
          <w:tab w:val="num" w:pos="0"/>
        </w:tabs>
        <w:ind w:left="1069" w:hanging="360"/>
      </w:pPr>
      <w:rPr>
        <w:rFonts w:cs="Times New Roman"/>
      </w:rPr>
    </w:lvl>
  </w:abstractNum>
  <w:abstractNum w:abstractNumId="7">
    <w:nsid w:val="00000013"/>
    <w:multiLevelType w:val="singleLevel"/>
    <w:tmpl w:val="00000013"/>
    <w:name w:val="WW8Num20"/>
    <w:lvl w:ilvl="0">
      <w:start w:val="1"/>
      <w:numFmt w:val="decimal"/>
      <w:lvlText w:val="%1)"/>
      <w:lvlJc w:val="left"/>
      <w:pPr>
        <w:tabs>
          <w:tab w:val="num" w:pos="0"/>
        </w:tabs>
        <w:ind w:left="1069" w:hanging="360"/>
      </w:pPr>
      <w:rPr>
        <w:rFonts w:cs="Times New Roman"/>
      </w:rPr>
    </w:lvl>
  </w:abstractNum>
  <w:abstractNum w:abstractNumId="8">
    <w:nsid w:val="04990C2E"/>
    <w:multiLevelType w:val="hybridMultilevel"/>
    <w:tmpl w:val="38403F3A"/>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062B5483"/>
    <w:multiLevelType w:val="hybridMultilevel"/>
    <w:tmpl w:val="B97E911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0B3B07BA"/>
    <w:multiLevelType w:val="hybridMultilevel"/>
    <w:tmpl w:val="063EE21A"/>
    <w:lvl w:ilvl="0" w:tplc="C4AEC506">
      <w:start w:val="1"/>
      <w:numFmt w:val="bullet"/>
      <w:pStyle w:val="a"/>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0D6175A6"/>
    <w:multiLevelType w:val="multilevel"/>
    <w:tmpl w:val="6EE4AEF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13640E22"/>
    <w:multiLevelType w:val="hybridMultilevel"/>
    <w:tmpl w:val="661CA1C6"/>
    <w:lvl w:ilvl="0" w:tplc="04190011">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3DC6C28"/>
    <w:multiLevelType w:val="hybridMultilevel"/>
    <w:tmpl w:val="12883C8C"/>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28811534"/>
    <w:multiLevelType w:val="hybridMultilevel"/>
    <w:tmpl w:val="12BAD378"/>
    <w:lvl w:ilvl="0" w:tplc="984AEA74">
      <w:start w:val="1"/>
      <w:numFmt w:val="decimal"/>
      <w:lvlText w:val="%1)"/>
      <w:lvlJc w:val="left"/>
      <w:pPr>
        <w:ind w:left="420" w:hanging="42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34EB68EF"/>
    <w:multiLevelType w:val="hybridMultilevel"/>
    <w:tmpl w:val="B1C679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BC701D4"/>
    <w:multiLevelType w:val="hybridMultilevel"/>
    <w:tmpl w:val="901E6EAC"/>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5AC04E0D"/>
    <w:multiLevelType w:val="hybridMultilevel"/>
    <w:tmpl w:val="23ACF8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E0B67B0"/>
    <w:multiLevelType w:val="hybridMultilevel"/>
    <w:tmpl w:val="C3E01BCE"/>
    <w:lvl w:ilvl="0" w:tplc="EE108368">
      <w:numFmt w:val="bullet"/>
      <w:lvlText w:val="-"/>
      <w:lvlJc w:val="left"/>
      <w:pPr>
        <w:ind w:left="1069" w:hanging="360"/>
      </w:pPr>
      <w:rPr>
        <w:rFont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781A46B7"/>
    <w:multiLevelType w:val="multilevel"/>
    <w:tmpl w:val="23F84A5C"/>
    <w:lvl w:ilvl="0">
      <w:start w:val="1"/>
      <w:numFmt w:val="decimal"/>
      <w:lvlText w:val="%1."/>
      <w:lvlJc w:val="left"/>
      <w:pPr>
        <w:ind w:left="450" w:hanging="45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10"/>
  </w:num>
  <w:num w:numId="2">
    <w:abstractNumId w:val="15"/>
  </w:num>
  <w:num w:numId="3">
    <w:abstractNumId w:val="7"/>
  </w:num>
  <w:num w:numId="4">
    <w:abstractNumId w:val="0"/>
  </w:num>
  <w:num w:numId="5">
    <w:abstractNumId w:val="5"/>
  </w:num>
  <w:num w:numId="6">
    <w:abstractNumId w:val="6"/>
  </w:num>
  <w:num w:numId="7">
    <w:abstractNumId w:val="16"/>
  </w:num>
  <w:num w:numId="8">
    <w:abstractNumId w:val="14"/>
  </w:num>
  <w:num w:numId="9">
    <w:abstractNumId w:val="12"/>
  </w:num>
  <w:num w:numId="10">
    <w:abstractNumId w:val="8"/>
  </w:num>
  <w:num w:numId="11">
    <w:abstractNumId w:val="13"/>
  </w:num>
  <w:num w:numId="12">
    <w:abstractNumId w:val="18"/>
  </w:num>
  <w:num w:numId="13">
    <w:abstractNumId w:val="19"/>
  </w:num>
  <w:num w:numId="14">
    <w:abstractNumId w:val="9"/>
  </w:num>
  <w:num w:numId="15">
    <w:abstractNumId w:val="17"/>
  </w:num>
  <w:num w:numId="16">
    <w:abstractNumId w:val="1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8265C"/>
    <w:rsid w:val="0000249E"/>
    <w:rsid w:val="00015F4E"/>
    <w:rsid w:val="00025344"/>
    <w:rsid w:val="0003614D"/>
    <w:rsid w:val="00055B7C"/>
    <w:rsid w:val="00071C59"/>
    <w:rsid w:val="000908FE"/>
    <w:rsid w:val="000A0ABB"/>
    <w:rsid w:val="000A346C"/>
    <w:rsid w:val="000A37FF"/>
    <w:rsid w:val="000A3E42"/>
    <w:rsid w:val="000A5515"/>
    <w:rsid w:val="000C26FB"/>
    <w:rsid w:val="000C3E70"/>
    <w:rsid w:val="000D40A0"/>
    <w:rsid w:val="000E3BED"/>
    <w:rsid w:val="000E3F79"/>
    <w:rsid w:val="000E41BF"/>
    <w:rsid w:val="000E55C0"/>
    <w:rsid w:val="001033CD"/>
    <w:rsid w:val="00133112"/>
    <w:rsid w:val="00140CE6"/>
    <w:rsid w:val="00172863"/>
    <w:rsid w:val="001815BA"/>
    <w:rsid w:val="001906B1"/>
    <w:rsid w:val="00192308"/>
    <w:rsid w:val="0019660A"/>
    <w:rsid w:val="001C0557"/>
    <w:rsid w:val="001C738A"/>
    <w:rsid w:val="001D36B6"/>
    <w:rsid w:val="002139E4"/>
    <w:rsid w:val="00214B44"/>
    <w:rsid w:val="00221A5E"/>
    <w:rsid w:val="00222B36"/>
    <w:rsid w:val="00227DE7"/>
    <w:rsid w:val="002468B1"/>
    <w:rsid w:val="00270B56"/>
    <w:rsid w:val="002973EF"/>
    <w:rsid w:val="002A3D53"/>
    <w:rsid w:val="002B1507"/>
    <w:rsid w:val="002C19B2"/>
    <w:rsid w:val="002C6CBB"/>
    <w:rsid w:val="002D19B2"/>
    <w:rsid w:val="002D6301"/>
    <w:rsid w:val="002F66E6"/>
    <w:rsid w:val="00304DAF"/>
    <w:rsid w:val="00314A37"/>
    <w:rsid w:val="003257F6"/>
    <w:rsid w:val="00326598"/>
    <w:rsid w:val="00342296"/>
    <w:rsid w:val="00353B41"/>
    <w:rsid w:val="003747EA"/>
    <w:rsid w:val="003867B0"/>
    <w:rsid w:val="003901CD"/>
    <w:rsid w:val="0039151C"/>
    <w:rsid w:val="00393B1E"/>
    <w:rsid w:val="00394F96"/>
    <w:rsid w:val="003954BE"/>
    <w:rsid w:val="003A4ADC"/>
    <w:rsid w:val="003B03F2"/>
    <w:rsid w:val="003C1CC3"/>
    <w:rsid w:val="003C61DA"/>
    <w:rsid w:val="003E1AE4"/>
    <w:rsid w:val="0040456D"/>
    <w:rsid w:val="00404F74"/>
    <w:rsid w:val="004054A8"/>
    <w:rsid w:val="00410BBA"/>
    <w:rsid w:val="00413E8B"/>
    <w:rsid w:val="004239D9"/>
    <w:rsid w:val="004335EA"/>
    <w:rsid w:val="00440085"/>
    <w:rsid w:val="004425BF"/>
    <w:rsid w:val="00444FF8"/>
    <w:rsid w:val="0044695A"/>
    <w:rsid w:val="0046174F"/>
    <w:rsid w:val="00481674"/>
    <w:rsid w:val="00483A62"/>
    <w:rsid w:val="00486D5C"/>
    <w:rsid w:val="0048741F"/>
    <w:rsid w:val="004A3134"/>
    <w:rsid w:val="004A41FD"/>
    <w:rsid w:val="004A5380"/>
    <w:rsid w:val="004A68C0"/>
    <w:rsid w:val="004B08C3"/>
    <w:rsid w:val="004C4252"/>
    <w:rsid w:val="004C760E"/>
    <w:rsid w:val="004E38E7"/>
    <w:rsid w:val="004F7AD4"/>
    <w:rsid w:val="00500668"/>
    <w:rsid w:val="00501CB4"/>
    <w:rsid w:val="00524104"/>
    <w:rsid w:val="00540508"/>
    <w:rsid w:val="00541715"/>
    <w:rsid w:val="00545A00"/>
    <w:rsid w:val="00551235"/>
    <w:rsid w:val="00557C5B"/>
    <w:rsid w:val="00560CDE"/>
    <w:rsid w:val="00563B9C"/>
    <w:rsid w:val="005643E0"/>
    <w:rsid w:val="00572969"/>
    <w:rsid w:val="00573E76"/>
    <w:rsid w:val="005777C6"/>
    <w:rsid w:val="00577AB4"/>
    <w:rsid w:val="00590684"/>
    <w:rsid w:val="005A5396"/>
    <w:rsid w:val="005B2F58"/>
    <w:rsid w:val="005B3D70"/>
    <w:rsid w:val="005D2F9F"/>
    <w:rsid w:val="005E15E9"/>
    <w:rsid w:val="005E5D22"/>
    <w:rsid w:val="005E6449"/>
    <w:rsid w:val="005F65F0"/>
    <w:rsid w:val="00610972"/>
    <w:rsid w:val="0061392C"/>
    <w:rsid w:val="006340EB"/>
    <w:rsid w:val="00636147"/>
    <w:rsid w:val="00640210"/>
    <w:rsid w:val="006464DD"/>
    <w:rsid w:val="0066105A"/>
    <w:rsid w:val="00683BB4"/>
    <w:rsid w:val="006A7B8F"/>
    <w:rsid w:val="006B1183"/>
    <w:rsid w:val="006B3804"/>
    <w:rsid w:val="006D42B0"/>
    <w:rsid w:val="006E0875"/>
    <w:rsid w:val="006E1256"/>
    <w:rsid w:val="00701EB4"/>
    <w:rsid w:val="007277A7"/>
    <w:rsid w:val="00740BE0"/>
    <w:rsid w:val="007603AB"/>
    <w:rsid w:val="007613CD"/>
    <w:rsid w:val="00770BEC"/>
    <w:rsid w:val="00773EA7"/>
    <w:rsid w:val="00781534"/>
    <w:rsid w:val="007902A4"/>
    <w:rsid w:val="00794A72"/>
    <w:rsid w:val="007A4403"/>
    <w:rsid w:val="007A595E"/>
    <w:rsid w:val="007A5DA8"/>
    <w:rsid w:val="007B2167"/>
    <w:rsid w:val="007B5205"/>
    <w:rsid w:val="007B5AE2"/>
    <w:rsid w:val="007B5B78"/>
    <w:rsid w:val="007C510B"/>
    <w:rsid w:val="007E26E2"/>
    <w:rsid w:val="007E2E7E"/>
    <w:rsid w:val="007E4DDA"/>
    <w:rsid w:val="007E5EE4"/>
    <w:rsid w:val="00803EC5"/>
    <w:rsid w:val="008062D5"/>
    <w:rsid w:val="0083302A"/>
    <w:rsid w:val="00840937"/>
    <w:rsid w:val="00866DE8"/>
    <w:rsid w:val="008816E2"/>
    <w:rsid w:val="0088265C"/>
    <w:rsid w:val="00896481"/>
    <w:rsid w:val="008A02AA"/>
    <w:rsid w:val="008A43E7"/>
    <w:rsid w:val="008B031B"/>
    <w:rsid w:val="008B28C4"/>
    <w:rsid w:val="008B2DD6"/>
    <w:rsid w:val="008C548B"/>
    <w:rsid w:val="008D3A1F"/>
    <w:rsid w:val="00904181"/>
    <w:rsid w:val="0092423B"/>
    <w:rsid w:val="00932D15"/>
    <w:rsid w:val="00947013"/>
    <w:rsid w:val="009530A2"/>
    <w:rsid w:val="0095339A"/>
    <w:rsid w:val="00962CE4"/>
    <w:rsid w:val="00963195"/>
    <w:rsid w:val="00970D91"/>
    <w:rsid w:val="0097706B"/>
    <w:rsid w:val="009866AE"/>
    <w:rsid w:val="00993350"/>
    <w:rsid w:val="009B685B"/>
    <w:rsid w:val="009D2440"/>
    <w:rsid w:val="009D740E"/>
    <w:rsid w:val="009E5AEE"/>
    <w:rsid w:val="00A43075"/>
    <w:rsid w:val="00A45632"/>
    <w:rsid w:val="00A52279"/>
    <w:rsid w:val="00A624CB"/>
    <w:rsid w:val="00A6546C"/>
    <w:rsid w:val="00A73498"/>
    <w:rsid w:val="00A746AF"/>
    <w:rsid w:val="00A8794F"/>
    <w:rsid w:val="00A91BC9"/>
    <w:rsid w:val="00A97160"/>
    <w:rsid w:val="00AA10C1"/>
    <w:rsid w:val="00AA4941"/>
    <w:rsid w:val="00AA550B"/>
    <w:rsid w:val="00AC1F26"/>
    <w:rsid w:val="00AC2BC3"/>
    <w:rsid w:val="00B05650"/>
    <w:rsid w:val="00B30E9F"/>
    <w:rsid w:val="00B32E68"/>
    <w:rsid w:val="00B451CB"/>
    <w:rsid w:val="00B47C00"/>
    <w:rsid w:val="00B55E73"/>
    <w:rsid w:val="00B57C26"/>
    <w:rsid w:val="00B6336E"/>
    <w:rsid w:val="00B6753D"/>
    <w:rsid w:val="00B97D76"/>
    <w:rsid w:val="00BA6E51"/>
    <w:rsid w:val="00BB7D4D"/>
    <w:rsid w:val="00BD2AA3"/>
    <w:rsid w:val="00BE2C09"/>
    <w:rsid w:val="00C23CFE"/>
    <w:rsid w:val="00C44882"/>
    <w:rsid w:val="00C75768"/>
    <w:rsid w:val="00C76A02"/>
    <w:rsid w:val="00C94E5F"/>
    <w:rsid w:val="00C96A29"/>
    <w:rsid w:val="00CA03DB"/>
    <w:rsid w:val="00CA2E28"/>
    <w:rsid w:val="00CD5160"/>
    <w:rsid w:val="00CD71AB"/>
    <w:rsid w:val="00CE526A"/>
    <w:rsid w:val="00CF7274"/>
    <w:rsid w:val="00D050AC"/>
    <w:rsid w:val="00D07955"/>
    <w:rsid w:val="00D16DAB"/>
    <w:rsid w:val="00D25C5C"/>
    <w:rsid w:val="00D313BB"/>
    <w:rsid w:val="00D73FCA"/>
    <w:rsid w:val="00D93CF9"/>
    <w:rsid w:val="00DA3D92"/>
    <w:rsid w:val="00DB248E"/>
    <w:rsid w:val="00DB2A17"/>
    <w:rsid w:val="00DB7482"/>
    <w:rsid w:val="00DC14A4"/>
    <w:rsid w:val="00DC7E95"/>
    <w:rsid w:val="00DD06D8"/>
    <w:rsid w:val="00DD1DF8"/>
    <w:rsid w:val="00DE4A1B"/>
    <w:rsid w:val="00DF2B1A"/>
    <w:rsid w:val="00DF345F"/>
    <w:rsid w:val="00E04ECA"/>
    <w:rsid w:val="00E15354"/>
    <w:rsid w:val="00E246A2"/>
    <w:rsid w:val="00E25FD3"/>
    <w:rsid w:val="00E27B5B"/>
    <w:rsid w:val="00E31B0A"/>
    <w:rsid w:val="00E54BEA"/>
    <w:rsid w:val="00E6020D"/>
    <w:rsid w:val="00E773C0"/>
    <w:rsid w:val="00E91D84"/>
    <w:rsid w:val="00EA0F1D"/>
    <w:rsid w:val="00EC37E3"/>
    <w:rsid w:val="00EC3A70"/>
    <w:rsid w:val="00EE1DB2"/>
    <w:rsid w:val="00EF7066"/>
    <w:rsid w:val="00F20013"/>
    <w:rsid w:val="00F2463B"/>
    <w:rsid w:val="00F273B7"/>
    <w:rsid w:val="00F31A3D"/>
    <w:rsid w:val="00F35829"/>
    <w:rsid w:val="00F35D49"/>
    <w:rsid w:val="00F36407"/>
    <w:rsid w:val="00F43F90"/>
    <w:rsid w:val="00F45912"/>
    <w:rsid w:val="00F51810"/>
    <w:rsid w:val="00F55202"/>
    <w:rsid w:val="00F55CD3"/>
    <w:rsid w:val="00F569BE"/>
    <w:rsid w:val="00F65A3A"/>
    <w:rsid w:val="00F764AB"/>
    <w:rsid w:val="00F776D6"/>
    <w:rsid w:val="00F8491F"/>
    <w:rsid w:val="00F86131"/>
    <w:rsid w:val="00F87A2F"/>
    <w:rsid w:val="00F932E8"/>
    <w:rsid w:val="00F93A2A"/>
    <w:rsid w:val="00FA3354"/>
    <w:rsid w:val="00FA39D2"/>
    <w:rsid w:val="00FA5F45"/>
    <w:rsid w:val="00FA6730"/>
    <w:rsid w:val="00FB088B"/>
    <w:rsid w:val="00FB7A8A"/>
    <w:rsid w:val="00FC0955"/>
    <w:rsid w:val="00FD07A6"/>
    <w:rsid w:val="00FD1D5F"/>
    <w:rsid w:val="00FE1461"/>
    <w:rsid w:val="00FE4161"/>
    <w:rsid w:val="00FE4D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87A2F"/>
    <w:pPr>
      <w:spacing w:after="200" w:line="276" w:lineRule="auto"/>
    </w:pPr>
    <w:rPr>
      <w:rFonts w:cs="Times New Roman"/>
      <w:sz w:val="22"/>
      <w:szCs w:val="22"/>
      <w:lang w:eastAsia="en-US"/>
    </w:rPr>
  </w:style>
  <w:style w:type="paragraph" w:styleId="1">
    <w:name w:val="heading 1"/>
    <w:basedOn w:val="a0"/>
    <w:next w:val="a0"/>
    <w:link w:val="10"/>
    <w:uiPriority w:val="9"/>
    <w:qFormat/>
    <w:rsid w:val="0092423B"/>
    <w:pPr>
      <w:keepNext/>
      <w:spacing w:before="240" w:after="60"/>
      <w:outlineLvl w:val="0"/>
    </w:pPr>
    <w:rPr>
      <w:rFonts w:ascii="Cambria" w:hAnsi="Cambria"/>
      <w:b/>
      <w:bCs/>
      <w:kern w:val="32"/>
      <w:sz w:val="32"/>
      <w:szCs w:val="32"/>
    </w:rPr>
  </w:style>
  <w:style w:type="paragraph" w:styleId="2">
    <w:name w:val="heading 2"/>
    <w:basedOn w:val="a0"/>
    <w:next w:val="a0"/>
    <w:link w:val="20"/>
    <w:uiPriority w:val="9"/>
    <w:qFormat/>
    <w:rsid w:val="00481674"/>
    <w:pPr>
      <w:keepNext/>
      <w:spacing w:after="0" w:line="240" w:lineRule="auto"/>
      <w:jc w:val="center"/>
      <w:outlineLvl w:val="1"/>
    </w:pPr>
    <w:rPr>
      <w:rFonts w:ascii="Times New Roman" w:hAnsi="Times New Roman"/>
      <w:b/>
      <w:spacing w:val="20"/>
      <w:sz w:val="28"/>
      <w:szCs w:val="28"/>
      <w:lang w:eastAsia="ru-RU"/>
    </w:rPr>
  </w:style>
  <w:style w:type="paragraph" w:styleId="8">
    <w:name w:val="heading 8"/>
    <w:basedOn w:val="a0"/>
    <w:next w:val="a0"/>
    <w:link w:val="80"/>
    <w:uiPriority w:val="9"/>
    <w:unhideWhenUsed/>
    <w:qFormat/>
    <w:rsid w:val="00413E8B"/>
    <w:pPr>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92423B"/>
    <w:rPr>
      <w:rFonts w:ascii="Cambria" w:hAnsi="Cambria" w:cs="Times New Roman"/>
      <w:b/>
      <w:bCs/>
      <w:kern w:val="32"/>
      <w:sz w:val="32"/>
      <w:szCs w:val="32"/>
      <w:lang w:eastAsia="en-US"/>
    </w:rPr>
  </w:style>
  <w:style w:type="character" w:customStyle="1" w:styleId="20">
    <w:name w:val="Заголовок 2 Знак"/>
    <w:basedOn w:val="a1"/>
    <w:link w:val="2"/>
    <w:uiPriority w:val="9"/>
    <w:locked/>
    <w:rsid w:val="00481674"/>
    <w:rPr>
      <w:rFonts w:ascii="Times New Roman" w:hAnsi="Times New Roman" w:cs="Times New Roman"/>
      <w:b/>
      <w:spacing w:val="20"/>
      <w:sz w:val="28"/>
      <w:szCs w:val="28"/>
    </w:rPr>
  </w:style>
  <w:style w:type="character" w:customStyle="1" w:styleId="80">
    <w:name w:val="Заголовок 8 Знак"/>
    <w:basedOn w:val="a1"/>
    <w:link w:val="8"/>
    <w:uiPriority w:val="9"/>
    <w:locked/>
    <w:rsid w:val="00413E8B"/>
    <w:rPr>
      <w:rFonts w:ascii="Calibri" w:hAnsi="Calibri" w:cs="Times New Roman"/>
      <w:i/>
      <w:iCs/>
      <w:sz w:val="24"/>
      <w:szCs w:val="24"/>
      <w:lang w:eastAsia="en-US"/>
    </w:rPr>
  </w:style>
  <w:style w:type="paragraph" w:customStyle="1" w:styleId="a4">
    <w:name w:val="Мой"/>
    <w:basedOn w:val="a0"/>
    <w:qFormat/>
    <w:rsid w:val="00CD71AB"/>
    <w:pPr>
      <w:spacing w:after="0" w:line="360" w:lineRule="auto"/>
      <w:jc w:val="both"/>
    </w:pPr>
    <w:rPr>
      <w:rFonts w:ascii="Times New Roman" w:hAnsi="Times New Roman"/>
      <w:sz w:val="28"/>
    </w:rPr>
  </w:style>
  <w:style w:type="paragraph" w:customStyle="1" w:styleId="a">
    <w:name w:val="Маркер"/>
    <w:basedOn w:val="a0"/>
    <w:rsid w:val="00481674"/>
    <w:pPr>
      <w:numPr>
        <w:numId w:val="1"/>
      </w:numPr>
      <w:tabs>
        <w:tab w:val="clear" w:pos="1440"/>
        <w:tab w:val="num" w:pos="709"/>
      </w:tabs>
      <w:spacing w:before="100" w:beforeAutospacing="1" w:after="0" w:line="360" w:lineRule="auto"/>
      <w:ind w:left="709" w:hanging="567"/>
      <w:jc w:val="both"/>
    </w:pPr>
    <w:rPr>
      <w:rFonts w:ascii="Arial" w:hAnsi="Arial" w:cs="Arial"/>
      <w:sz w:val="26"/>
      <w:szCs w:val="26"/>
      <w:lang w:eastAsia="ru-RU"/>
    </w:rPr>
  </w:style>
  <w:style w:type="paragraph" w:styleId="a5">
    <w:name w:val="header"/>
    <w:basedOn w:val="a0"/>
    <w:link w:val="a6"/>
    <w:uiPriority w:val="99"/>
    <w:unhideWhenUsed/>
    <w:rsid w:val="006B3804"/>
    <w:pPr>
      <w:tabs>
        <w:tab w:val="center" w:pos="4677"/>
        <w:tab w:val="right" w:pos="9355"/>
      </w:tabs>
    </w:pPr>
  </w:style>
  <w:style w:type="character" w:customStyle="1" w:styleId="a6">
    <w:name w:val="Верхний колонтитул Знак"/>
    <w:basedOn w:val="a1"/>
    <w:link w:val="a5"/>
    <w:uiPriority w:val="99"/>
    <w:locked/>
    <w:rsid w:val="006B3804"/>
    <w:rPr>
      <w:rFonts w:cs="Times New Roman"/>
      <w:sz w:val="22"/>
      <w:szCs w:val="22"/>
      <w:lang w:eastAsia="en-US"/>
    </w:rPr>
  </w:style>
  <w:style w:type="paragraph" w:styleId="a7">
    <w:name w:val="footer"/>
    <w:basedOn w:val="a0"/>
    <w:link w:val="a8"/>
    <w:uiPriority w:val="99"/>
    <w:unhideWhenUsed/>
    <w:rsid w:val="006B3804"/>
    <w:pPr>
      <w:tabs>
        <w:tab w:val="center" w:pos="4677"/>
        <w:tab w:val="right" w:pos="9355"/>
      </w:tabs>
    </w:pPr>
  </w:style>
  <w:style w:type="character" w:customStyle="1" w:styleId="a8">
    <w:name w:val="Нижний колонтитул Знак"/>
    <w:basedOn w:val="a1"/>
    <w:link w:val="a7"/>
    <w:uiPriority w:val="99"/>
    <w:locked/>
    <w:rsid w:val="006B3804"/>
    <w:rPr>
      <w:rFonts w:cs="Times New Roman"/>
      <w:sz w:val="22"/>
      <w:szCs w:val="22"/>
      <w:lang w:eastAsia="en-US"/>
    </w:rPr>
  </w:style>
  <w:style w:type="paragraph" w:styleId="a9">
    <w:name w:val="Normal (Web)"/>
    <w:basedOn w:val="a0"/>
    <w:uiPriority w:val="99"/>
    <w:unhideWhenUsed/>
    <w:rsid w:val="00803EC5"/>
    <w:pPr>
      <w:spacing w:before="100" w:beforeAutospacing="1" w:after="100" w:afterAutospacing="1" w:line="240" w:lineRule="auto"/>
    </w:pPr>
    <w:rPr>
      <w:rFonts w:ascii="Times New Roman" w:hAnsi="Times New Roman"/>
      <w:sz w:val="24"/>
      <w:szCs w:val="24"/>
      <w:lang w:eastAsia="ru-RU"/>
    </w:rPr>
  </w:style>
  <w:style w:type="paragraph" w:styleId="HTML">
    <w:name w:val="HTML Preformatted"/>
    <w:basedOn w:val="a0"/>
    <w:link w:val="HTML0"/>
    <w:uiPriority w:val="99"/>
    <w:semiHidden/>
    <w:unhideWhenUsed/>
    <w:rsid w:val="00803E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1"/>
    <w:link w:val="HTML"/>
    <w:uiPriority w:val="99"/>
    <w:semiHidden/>
    <w:locked/>
    <w:rsid w:val="00803EC5"/>
    <w:rPr>
      <w:rFonts w:ascii="Courier New" w:hAnsi="Courier New" w:cs="Courier New"/>
    </w:rPr>
  </w:style>
  <w:style w:type="character" w:styleId="aa">
    <w:name w:val="Hyperlink"/>
    <w:basedOn w:val="a1"/>
    <w:uiPriority w:val="99"/>
    <w:semiHidden/>
    <w:unhideWhenUsed/>
    <w:rsid w:val="00803EC5"/>
    <w:rPr>
      <w:rFonts w:cs="Times New Roman"/>
      <w:color w:val="0000FF"/>
      <w:u w:val="single"/>
    </w:rPr>
  </w:style>
  <w:style w:type="table" w:styleId="ab">
    <w:name w:val="Table Grid"/>
    <w:basedOn w:val="a2"/>
    <w:uiPriority w:val="59"/>
    <w:rsid w:val="00D25C5C"/>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3">
    <w:name w:val="Light List Accent 3"/>
    <w:basedOn w:val="a2"/>
    <w:uiPriority w:val="61"/>
    <w:rsid w:val="00FE4D08"/>
    <w:rPr>
      <w:rFonts w:cs="Times New Roman"/>
      <w:sz w:val="22"/>
      <w:szCs w:val="22"/>
      <w:lang w:eastAsia="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paragraph" w:styleId="ac">
    <w:name w:val="Body Text Indent"/>
    <w:basedOn w:val="a0"/>
    <w:link w:val="ad"/>
    <w:uiPriority w:val="99"/>
    <w:rsid w:val="0092423B"/>
    <w:pPr>
      <w:spacing w:after="0" w:line="240" w:lineRule="auto"/>
      <w:ind w:firstLine="567"/>
      <w:jc w:val="both"/>
    </w:pPr>
    <w:rPr>
      <w:rFonts w:ascii="Times New Roman" w:hAnsi="Times New Roman"/>
      <w:sz w:val="28"/>
      <w:szCs w:val="24"/>
      <w:lang w:eastAsia="ru-RU"/>
    </w:rPr>
  </w:style>
  <w:style w:type="character" w:customStyle="1" w:styleId="ad">
    <w:name w:val="Основной текст с отступом Знак"/>
    <w:basedOn w:val="a1"/>
    <w:link w:val="ac"/>
    <w:uiPriority w:val="99"/>
    <w:locked/>
    <w:rsid w:val="0092423B"/>
    <w:rPr>
      <w:rFonts w:ascii="Times New Roman" w:hAnsi="Times New Roman" w:cs="Times New Roman"/>
      <w:sz w:val="24"/>
      <w:szCs w:val="24"/>
    </w:rPr>
  </w:style>
  <w:style w:type="paragraph" w:styleId="21">
    <w:name w:val="Body Text Indent 2"/>
    <w:basedOn w:val="a0"/>
    <w:link w:val="22"/>
    <w:uiPriority w:val="99"/>
    <w:rsid w:val="0092423B"/>
    <w:pPr>
      <w:widowControl w:val="0"/>
      <w:spacing w:after="0" w:line="360" w:lineRule="auto"/>
      <w:ind w:firstLine="720"/>
      <w:jc w:val="both"/>
    </w:pPr>
    <w:rPr>
      <w:rFonts w:ascii="Times New Roman" w:hAnsi="Times New Roman"/>
      <w:color w:val="000000"/>
      <w:sz w:val="28"/>
      <w:szCs w:val="24"/>
      <w:lang w:eastAsia="ru-RU"/>
    </w:rPr>
  </w:style>
  <w:style w:type="character" w:customStyle="1" w:styleId="22">
    <w:name w:val="Основной текст с отступом 2 Знак"/>
    <w:basedOn w:val="a1"/>
    <w:link w:val="21"/>
    <w:uiPriority w:val="99"/>
    <w:locked/>
    <w:rsid w:val="0092423B"/>
    <w:rPr>
      <w:rFonts w:ascii="Times New Roman" w:hAnsi="Times New Roman" w:cs="Times New Roman"/>
      <w:color w:val="000000"/>
      <w:sz w:val="24"/>
      <w:szCs w:val="24"/>
    </w:rPr>
  </w:style>
  <w:style w:type="paragraph" w:styleId="ae">
    <w:name w:val="Body Text"/>
    <w:basedOn w:val="a0"/>
    <w:link w:val="af"/>
    <w:uiPriority w:val="99"/>
    <w:rsid w:val="0092423B"/>
    <w:pPr>
      <w:spacing w:after="0" w:line="360" w:lineRule="auto"/>
    </w:pPr>
    <w:rPr>
      <w:rFonts w:ascii="Times New Roman" w:hAnsi="Times New Roman"/>
      <w:sz w:val="28"/>
      <w:szCs w:val="24"/>
      <w:lang w:eastAsia="ru-RU"/>
    </w:rPr>
  </w:style>
  <w:style w:type="character" w:customStyle="1" w:styleId="af">
    <w:name w:val="Основной текст Знак"/>
    <w:basedOn w:val="a1"/>
    <w:link w:val="ae"/>
    <w:uiPriority w:val="99"/>
    <w:locked/>
    <w:rsid w:val="0092423B"/>
    <w:rPr>
      <w:rFonts w:ascii="Times New Roman" w:hAnsi="Times New Roman" w:cs="Times New Roman"/>
      <w:sz w:val="24"/>
      <w:szCs w:val="24"/>
    </w:rPr>
  </w:style>
  <w:style w:type="paragraph" w:styleId="23">
    <w:name w:val="Body Text 2"/>
    <w:basedOn w:val="a0"/>
    <w:link w:val="24"/>
    <w:uiPriority w:val="99"/>
    <w:rsid w:val="0092423B"/>
    <w:pPr>
      <w:spacing w:after="0" w:line="240" w:lineRule="auto"/>
      <w:jc w:val="both"/>
    </w:pPr>
    <w:rPr>
      <w:rFonts w:ascii="Times New Roman" w:hAnsi="Times New Roman"/>
      <w:sz w:val="20"/>
      <w:szCs w:val="20"/>
      <w:lang w:eastAsia="ru-RU"/>
    </w:rPr>
  </w:style>
  <w:style w:type="character" w:customStyle="1" w:styleId="24">
    <w:name w:val="Основной текст 2 Знак"/>
    <w:basedOn w:val="a1"/>
    <w:link w:val="23"/>
    <w:uiPriority w:val="99"/>
    <w:locked/>
    <w:rsid w:val="0092423B"/>
    <w:rPr>
      <w:rFonts w:ascii="Times New Roman" w:hAnsi="Times New Roman" w:cs="Times New Roman"/>
    </w:rPr>
  </w:style>
  <w:style w:type="paragraph" w:styleId="af0">
    <w:name w:val="caption"/>
    <w:basedOn w:val="a0"/>
    <w:next w:val="a0"/>
    <w:uiPriority w:val="35"/>
    <w:qFormat/>
    <w:rsid w:val="0092423B"/>
    <w:pPr>
      <w:spacing w:after="0" w:line="360" w:lineRule="auto"/>
      <w:ind w:firstLine="709"/>
      <w:jc w:val="center"/>
    </w:pPr>
    <w:rPr>
      <w:rFonts w:ascii="Arial" w:hAnsi="Arial"/>
      <w:b/>
      <w:i/>
      <w:sz w:val="26"/>
      <w:szCs w:val="20"/>
      <w:lang w:eastAsia="ru-RU"/>
    </w:rPr>
  </w:style>
  <w:style w:type="paragraph" w:customStyle="1" w:styleId="ConsNonformat">
    <w:name w:val="ConsNonformat"/>
    <w:rsid w:val="00A97160"/>
    <w:pPr>
      <w:widowControl w:val="0"/>
      <w:autoSpaceDE w:val="0"/>
      <w:autoSpaceDN w:val="0"/>
      <w:adjustRightInd w:val="0"/>
    </w:pPr>
    <w:rPr>
      <w:rFonts w:ascii="Courier New" w:hAnsi="Courier New" w:cs="Courier New"/>
    </w:rPr>
  </w:style>
  <w:style w:type="paragraph" w:customStyle="1" w:styleId="ConsNormal">
    <w:name w:val="ConsNormal"/>
    <w:rsid w:val="00A97160"/>
    <w:pPr>
      <w:widowControl w:val="0"/>
      <w:autoSpaceDE w:val="0"/>
      <w:autoSpaceDN w:val="0"/>
      <w:adjustRightInd w:val="0"/>
      <w:ind w:firstLine="720"/>
    </w:pPr>
    <w:rPr>
      <w:rFonts w:ascii="Arial" w:hAnsi="Arial" w:cs="Arial"/>
    </w:rPr>
  </w:style>
  <w:style w:type="paragraph" w:customStyle="1" w:styleId="ConsCell">
    <w:name w:val="ConsCell"/>
    <w:rsid w:val="00A97160"/>
    <w:pPr>
      <w:widowControl w:val="0"/>
      <w:autoSpaceDE w:val="0"/>
      <w:autoSpaceDN w:val="0"/>
      <w:adjustRightInd w:val="0"/>
    </w:pPr>
    <w:rPr>
      <w:rFonts w:ascii="Arial" w:hAnsi="Arial" w:cs="Arial"/>
    </w:rPr>
  </w:style>
  <w:style w:type="character" w:styleId="af1">
    <w:name w:val="page number"/>
    <w:basedOn w:val="a1"/>
    <w:uiPriority w:val="99"/>
    <w:rsid w:val="00F764AB"/>
    <w:rPr>
      <w:rFonts w:cs="Times New Roman"/>
    </w:rPr>
  </w:style>
  <w:style w:type="paragraph" w:customStyle="1" w:styleId="af2">
    <w:name w:val="Содержимое таблицы"/>
    <w:basedOn w:val="a0"/>
    <w:rsid w:val="000A5515"/>
    <w:pPr>
      <w:widowControl w:val="0"/>
      <w:suppressLineNumbers/>
      <w:suppressAutoHyphens/>
      <w:spacing w:after="0" w:line="240" w:lineRule="auto"/>
    </w:pPr>
    <w:rPr>
      <w:rFonts w:ascii="Times New Roman" w:hAnsi="Times New Roman" w:cs="Tahoma"/>
      <w:color w:val="000000"/>
      <w:sz w:val="24"/>
      <w:szCs w:val="24"/>
      <w:lang w:val="en-US"/>
    </w:rPr>
  </w:style>
  <w:style w:type="character" w:customStyle="1" w:styleId="af3">
    <w:name w:val="Символ сноски"/>
    <w:basedOn w:val="a1"/>
    <w:rsid w:val="00636147"/>
    <w:rPr>
      <w:rFonts w:cs="Times New Roman"/>
      <w:vertAlign w:val="superscript"/>
    </w:rPr>
  </w:style>
  <w:style w:type="character" w:customStyle="1" w:styleId="3">
    <w:name w:val="Знак сноски3"/>
    <w:basedOn w:val="a1"/>
    <w:rsid w:val="00636147"/>
    <w:rPr>
      <w:rFonts w:cs="Times New Roman"/>
    </w:rPr>
  </w:style>
  <w:style w:type="paragraph" w:styleId="af4">
    <w:name w:val="footnote text"/>
    <w:basedOn w:val="a0"/>
    <w:link w:val="af5"/>
    <w:uiPriority w:val="99"/>
    <w:semiHidden/>
    <w:rsid w:val="00636147"/>
    <w:pPr>
      <w:suppressLineNumbers/>
      <w:suppressAutoHyphens/>
      <w:spacing w:after="0" w:line="240" w:lineRule="auto"/>
      <w:ind w:left="283" w:hanging="283"/>
    </w:pPr>
    <w:rPr>
      <w:rFonts w:ascii="Times New Roman" w:hAnsi="Times New Roman"/>
      <w:sz w:val="20"/>
      <w:szCs w:val="20"/>
      <w:lang w:eastAsia="ar-SA"/>
    </w:rPr>
  </w:style>
  <w:style w:type="character" w:customStyle="1" w:styleId="af5">
    <w:name w:val="Текст сноски Знак"/>
    <w:basedOn w:val="a1"/>
    <w:link w:val="af4"/>
    <w:uiPriority w:val="99"/>
    <w:semiHidden/>
    <w:locked/>
    <w:rsid w:val="00636147"/>
    <w:rPr>
      <w:rFonts w:ascii="Times New Roman" w:hAnsi="Times New Roman" w:cs="Times New Roman"/>
      <w:lang w:eastAsia="ar-SA" w:bidi="ar-SA"/>
    </w:rPr>
  </w:style>
  <w:style w:type="character" w:customStyle="1" w:styleId="StrongEmphasis">
    <w:name w:val="Strong Emphasis"/>
    <w:rsid w:val="00636147"/>
    <w:rPr>
      <w:b/>
    </w:rPr>
  </w:style>
  <w:style w:type="paragraph" w:customStyle="1" w:styleId="TableContents">
    <w:name w:val="Table Contents"/>
    <w:basedOn w:val="a0"/>
    <w:rsid w:val="00636147"/>
    <w:pPr>
      <w:widowControl w:val="0"/>
      <w:suppressLineNumbers/>
      <w:suppressAutoHyphens/>
      <w:spacing w:after="0" w:line="240" w:lineRule="auto"/>
      <w:textAlignment w:val="baseline"/>
    </w:pPr>
    <w:rPr>
      <w:rFonts w:ascii="Times New Roman" w:hAnsi="Times New Roman" w:cs="Tahoma"/>
      <w:color w:val="000000"/>
      <w:kern w:val="1"/>
      <w:sz w:val="24"/>
      <w:szCs w:val="24"/>
      <w:lang w:val="en-US"/>
    </w:rPr>
  </w:style>
  <w:style w:type="paragraph" w:styleId="af6">
    <w:name w:val="Document Map"/>
    <w:basedOn w:val="a0"/>
    <w:link w:val="af7"/>
    <w:uiPriority w:val="99"/>
    <w:semiHidden/>
    <w:unhideWhenUsed/>
    <w:rsid w:val="00560CDE"/>
    <w:rPr>
      <w:rFonts w:ascii="Tahoma" w:hAnsi="Tahoma" w:cs="Tahoma"/>
      <w:sz w:val="16"/>
      <w:szCs w:val="16"/>
    </w:rPr>
  </w:style>
  <w:style w:type="character" w:customStyle="1" w:styleId="af7">
    <w:name w:val="Схема документа Знак"/>
    <w:basedOn w:val="a1"/>
    <w:link w:val="af6"/>
    <w:uiPriority w:val="99"/>
    <w:semiHidden/>
    <w:locked/>
    <w:rsid w:val="00560CDE"/>
    <w:rPr>
      <w:rFonts w:ascii="Tahoma" w:hAnsi="Tahoma" w:cs="Tahoma"/>
      <w:sz w:val="16"/>
      <w:szCs w:val="16"/>
      <w:lang w:eastAsia="en-US"/>
    </w:rPr>
  </w:style>
  <w:style w:type="character" w:styleId="af8">
    <w:name w:val="Strong"/>
    <w:basedOn w:val="a1"/>
    <w:uiPriority w:val="22"/>
    <w:qFormat/>
    <w:rsid w:val="00353B41"/>
    <w:rPr>
      <w:rFonts w:cs="Times New Roman"/>
      <w:b/>
      <w:bCs/>
    </w:rPr>
  </w:style>
  <w:style w:type="paragraph" w:customStyle="1" w:styleId="31">
    <w:name w:val="Основной текст 31"/>
    <w:basedOn w:val="a0"/>
    <w:rsid w:val="00353B41"/>
    <w:pPr>
      <w:suppressAutoHyphens/>
      <w:spacing w:after="120" w:line="240" w:lineRule="auto"/>
    </w:pPr>
    <w:rPr>
      <w:rFonts w:ascii="Times New Roman" w:hAnsi="Times New Roman"/>
      <w:sz w:val="16"/>
      <w:szCs w:val="16"/>
      <w:lang w:eastAsia="ar-SA"/>
    </w:rPr>
  </w:style>
  <w:style w:type="paragraph" w:styleId="30">
    <w:name w:val="Body Text Indent 3"/>
    <w:basedOn w:val="a0"/>
    <w:link w:val="32"/>
    <w:uiPriority w:val="99"/>
    <w:semiHidden/>
    <w:unhideWhenUsed/>
    <w:rsid w:val="005B3D70"/>
    <w:pPr>
      <w:spacing w:after="120"/>
      <w:ind w:left="283"/>
    </w:pPr>
    <w:rPr>
      <w:sz w:val="16"/>
      <w:szCs w:val="16"/>
    </w:rPr>
  </w:style>
  <w:style w:type="character" w:customStyle="1" w:styleId="32">
    <w:name w:val="Основной текст с отступом 3 Знак"/>
    <w:basedOn w:val="a1"/>
    <w:link w:val="30"/>
    <w:uiPriority w:val="99"/>
    <w:semiHidden/>
    <w:locked/>
    <w:rsid w:val="005B3D70"/>
    <w:rPr>
      <w:rFonts w:cs="Times New Roman"/>
      <w:sz w:val="16"/>
      <w:szCs w:val="16"/>
      <w:lang w:eastAsia="en-US"/>
    </w:rPr>
  </w:style>
  <w:style w:type="paragraph" w:styleId="33">
    <w:name w:val="Body Text 3"/>
    <w:basedOn w:val="a0"/>
    <w:link w:val="34"/>
    <w:uiPriority w:val="99"/>
    <w:semiHidden/>
    <w:unhideWhenUsed/>
    <w:rsid w:val="00610972"/>
    <w:pPr>
      <w:spacing w:after="120"/>
    </w:pPr>
    <w:rPr>
      <w:sz w:val="16"/>
      <w:szCs w:val="16"/>
    </w:rPr>
  </w:style>
  <w:style w:type="character" w:customStyle="1" w:styleId="34">
    <w:name w:val="Основной текст 3 Знак"/>
    <w:basedOn w:val="a1"/>
    <w:link w:val="33"/>
    <w:uiPriority w:val="99"/>
    <w:semiHidden/>
    <w:locked/>
    <w:rsid w:val="00610972"/>
    <w:rPr>
      <w:rFonts w:cs="Times New Roman"/>
      <w:sz w:val="16"/>
      <w:szCs w:val="16"/>
      <w:lang w:eastAsia="en-US"/>
    </w:rPr>
  </w:style>
  <w:style w:type="paragraph" w:customStyle="1" w:styleId="Standard">
    <w:name w:val="Standard"/>
    <w:rsid w:val="001C738A"/>
    <w:pPr>
      <w:widowControl w:val="0"/>
      <w:suppressAutoHyphens/>
      <w:autoSpaceDN w:val="0"/>
      <w:textAlignment w:val="baseline"/>
    </w:pPr>
    <w:rPr>
      <w:rFonts w:ascii="Times New Roman" w:eastAsia="Arial Unicode MS" w:hAnsi="Times New Roman" w:cs="Tahoma"/>
      <w:kern w:val="3"/>
      <w:sz w:val="24"/>
      <w:szCs w:val="24"/>
    </w:rPr>
  </w:style>
  <w:style w:type="paragraph" w:styleId="af9">
    <w:name w:val="Plain Text"/>
    <w:basedOn w:val="a0"/>
    <w:link w:val="afa"/>
    <w:uiPriority w:val="99"/>
    <w:rsid w:val="005A5396"/>
    <w:pPr>
      <w:spacing w:after="0" w:line="240" w:lineRule="auto"/>
    </w:pPr>
    <w:rPr>
      <w:rFonts w:ascii="Courier New" w:hAnsi="Courier New" w:cs="Courier New"/>
      <w:sz w:val="20"/>
      <w:szCs w:val="20"/>
      <w:lang w:eastAsia="ru-RU"/>
    </w:rPr>
  </w:style>
  <w:style w:type="character" w:customStyle="1" w:styleId="afa">
    <w:name w:val="Текст Знак"/>
    <w:basedOn w:val="a1"/>
    <w:link w:val="af9"/>
    <w:uiPriority w:val="99"/>
    <w:locked/>
    <w:rsid w:val="005A5396"/>
    <w:rPr>
      <w:rFonts w:ascii="Courier New" w:hAnsi="Courier New" w:cs="Courier New"/>
    </w:rPr>
  </w:style>
  <w:style w:type="paragraph" w:styleId="afb">
    <w:name w:val="Balloon Text"/>
    <w:basedOn w:val="a0"/>
    <w:link w:val="afc"/>
    <w:uiPriority w:val="99"/>
    <w:semiHidden/>
    <w:unhideWhenUsed/>
    <w:rsid w:val="00E6020D"/>
    <w:pPr>
      <w:spacing w:after="0" w:line="240" w:lineRule="auto"/>
    </w:pPr>
    <w:rPr>
      <w:rFonts w:ascii="Tahoma" w:hAnsi="Tahoma" w:cs="Tahoma"/>
      <w:sz w:val="16"/>
      <w:szCs w:val="16"/>
    </w:rPr>
  </w:style>
  <w:style w:type="character" w:customStyle="1" w:styleId="afc">
    <w:name w:val="Текст выноски Знак"/>
    <w:basedOn w:val="a1"/>
    <w:link w:val="afb"/>
    <w:uiPriority w:val="99"/>
    <w:semiHidden/>
    <w:locked/>
    <w:rsid w:val="00E6020D"/>
    <w:rPr>
      <w:rFonts w:ascii="Tahoma" w:hAnsi="Tahoma" w:cs="Tahoma"/>
      <w:sz w:val="16"/>
      <w:szCs w:val="16"/>
      <w:lang w:eastAsia="en-US"/>
    </w:rPr>
  </w:style>
  <w:style w:type="paragraph" w:customStyle="1" w:styleId="p4">
    <w:name w:val="p4"/>
    <w:basedOn w:val="a0"/>
    <w:rsid w:val="00CA03DB"/>
    <w:pPr>
      <w:spacing w:before="100" w:beforeAutospacing="1" w:after="100" w:afterAutospacing="1" w:line="240" w:lineRule="auto"/>
    </w:pPr>
    <w:rPr>
      <w:rFonts w:ascii="Times New Roman" w:hAnsi="Times New Roman"/>
      <w:sz w:val="24"/>
      <w:szCs w:val="24"/>
      <w:lang w:eastAsia="ru-RU"/>
    </w:rPr>
  </w:style>
  <w:style w:type="character" w:customStyle="1" w:styleId="s2">
    <w:name w:val="s2"/>
    <w:basedOn w:val="a1"/>
    <w:rsid w:val="00CA03DB"/>
  </w:style>
  <w:style w:type="character" w:customStyle="1" w:styleId="apple-converted-space">
    <w:name w:val="apple-converted-space"/>
    <w:basedOn w:val="a1"/>
    <w:rsid w:val="0083302A"/>
  </w:style>
  <w:style w:type="paragraph" w:styleId="afd">
    <w:name w:val="List Paragraph"/>
    <w:basedOn w:val="a0"/>
    <w:uiPriority w:val="34"/>
    <w:qFormat/>
    <w:rsid w:val="00304DAF"/>
    <w:pPr>
      <w:ind w:left="720"/>
      <w:contextualSpacing/>
    </w:pPr>
  </w:style>
</w:styles>
</file>

<file path=word/webSettings.xml><?xml version="1.0" encoding="utf-8"?>
<w:webSettings xmlns:r="http://schemas.openxmlformats.org/officeDocument/2006/relationships" xmlns:w="http://schemas.openxmlformats.org/wordprocessingml/2006/main">
  <w:divs>
    <w:div w:id="120880637">
      <w:marLeft w:val="0"/>
      <w:marRight w:val="0"/>
      <w:marTop w:val="0"/>
      <w:marBottom w:val="0"/>
      <w:divBdr>
        <w:top w:val="none" w:sz="0" w:space="0" w:color="auto"/>
        <w:left w:val="none" w:sz="0" w:space="0" w:color="auto"/>
        <w:bottom w:val="none" w:sz="0" w:space="0" w:color="auto"/>
        <w:right w:val="none" w:sz="0" w:space="0" w:color="auto"/>
      </w:divBdr>
    </w:div>
    <w:div w:id="120880638">
      <w:marLeft w:val="0"/>
      <w:marRight w:val="0"/>
      <w:marTop w:val="0"/>
      <w:marBottom w:val="0"/>
      <w:divBdr>
        <w:top w:val="none" w:sz="0" w:space="0" w:color="auto"/>
        <w:left w:val="none" w:sz="0" w:space="0" w:color="auto"/>
        <w:bottom w:val="none" w:sz="0" w:space="0" w:color="auto"/>
        <w:right w:val="none" w:sz="0" w:space="0" w:color="auto"/>
      </w:divBdr>
    </w:div>
    <w:div w:id="120880639">
      <w:marLeft w:val="0"/>
      <w:marRight w:val="0"/>
      <w:marTop w:val="0"/>
      <w:marBottom w:val="0"/>
      <w:divBdr>
        <w:top w:val="none" w:sz="0" w:space="0" w:color="auto"/>
        <w:left w:val="none" w:sz="0" w:space="0" w:color="auto"/>
        <w:bottom w:val="none" w:sz="0" w:space="0" w:color="auto"/>
        <w:right w:val="none" w:sz="0" w:space="0" w:color="auto"/>
      </w:divBdr>
    </w:div>
    <w:div w:id="120880640">
      <w:marLeft w:val="0"/>
      <w:marRight w:val="0"/>
      <w:marTop w:val="0"/>
      <w:marBottom w:val="0"/>
      <w:divBdr>
        <w:top w:val="none" w:sz="0" w:space="0" w:color="auto"/>
        <w:left w:val="none" w:sz="0" w:space="0" w:color="auto"/>
        <w:bottom w:val="none" w:sz="0" w:space="0" w:color="auto"/>
        <w:right w:val="none" w:sz="0" w:space="0" w:color="auto"/>
      </w:divBdr>
    </w:div>
    <w:div w:id="120880641">
      <w:marLeft w:val="0"/>
      <w:marRight w:val="0"/>
      <w:marTop w:val="0"/>
      <w:marBottom w:val="0"/>
      <w:divBdr>
        <w:top w:val="none" w:sz="0" w:space="0" w:color="auto"/>
        <w:left w:val="none" w:sz="0" w:space="0" w:color="auto"/>
        <w:bottom w:val="none" w:sz="0" w:space="0" w:color="auto"/>
        <w:right w:val="none" w:sz="0" w:space="0" w:color="auto"/>
      </w:divBdr>
    </w:div>
    <w:div w:id="120880642">
      <w:marLeft w:val="0"/>
      <w:marRight w:val="0"/>
      <w:marTop w:val="0"/>
      <w:marBottom w:val="0"/>
      <w:divBdr>
        <w:top w:val="none" w:sz="0" w:space="0" w:color="auto"/>
        <w:left w:val="none" w:sz="0" w:space="0" w:color="auto"/>
        <w:bottom w:val="none" w:sz="0" w:space="0" w:color="auto"/>
        <w:right w:val="none" w:sz="0" w:space="0" w:color="auto"/>
      </w:divBdr>
    </w:div>
    <w:div w:id="120880643">
      <w:marLeft w:val="0"/>
      <w:marRight w:val="0"/>
      <w:marTop w:val="0"/>
      <w:marBottom w:val="0"/>
      <w:divBdr>
        <w:top w:val="none" w:sz="0" w:space="0" w:color="auto"/>
        <w:left w:val="none" w:sz="0" w:space="0" w:color="auto"/>
        <w:bottom w:val="none" w:sz="0" w:space="0" w:color="auto"/>
        <w:right w:val="none" w:sz="0" w:space="0" w:color="auto"/>
      </w:divBdr>
    </w:div>
    <w:div w:id="120880644">
      <w:marLeft w:val="0"/>
      <w:marRight w:val="0"/>
      <w:marTop w:val="0"/>
      <w:marBottom w:val="0"/>
      <w:divBdr>
        <w:top w:val="none" w:sz="0" w:space="0" w:color="auto"/>
        <w:left w:val="none" w:sz="0" w:space="0" w:color="auto"/>
        <w:bottom w:val="none" w:sz="0" w:space="0" w:color="auto"/>
        <w:right w:val="none" w:sz="0" w:space="0" w:color="auto"/>
      </w:divBdr>
    </w:div>
    <w:div w:id="120880645">
      <w:marLeft w:val="0"/>
      <w:marRight w:val="0"/>
      <w:marTop w:val="0"/>
      <w:marBottom w:val="0"/>
      <w:divBdr>
        <w:top w:val="none" w:sz="0" w:space="0" w:color="auto"/>
        <w:left w:val="none" w:sz="0" w:space="0" w:color="auto"/>
        <w:bottom w:val="none" w:sz="0" w:space="0" w:color="auto"/>
        <w:right w:val="none" w:sz="0" w:space="0" w:color="auto"/>
      </w:divBdr>
    </w:div>
    <w:div w:id="184169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E1DDCD2-5AEE-4E9C-9701-64FB4AFBA1B0}"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ru-RU"/>
        </a:p>
      </dgm:t>
    </dgm:pt>
    <dgm:pt modelId="{7EE57F0E-D1EF-41BF-993B-4337FFA80C6A}">
      <dgm:prSet phldrT="[Текст]"/>
      <dgm:spPr/>
      <dgm:t>
        <a:bodyPr/>
        <a:lstStyle/>
        <a:p>
          <a:pPr algn="ctr"/>
          <a:r>
            <a:rPr lang="ru-RU"/>
            <a:t>ОСНОВНЫЕ РАЗРЕЗЫ АНАЛИТИЧЕСКОГО УЧЕТА</a:t>
          </a:r>
        </a:p>
      </dgm:t>
    </dgm:pt>
    <dgm:pt modelId="{6F5F76E8-4783-4265-A81D-96CBB5EF95CC}" type="parTrans" cxnId="{B92F0D57-AA30-4573-B0F7-7DF8EC0E0F9B}">
      <dgm:prSet/>
      <dgm:spPr/>
      <dgm:t>
        <a:bodyPr/>
        <a:lstStyle/>
        <a:p>
          <a:pPr algn="ctr"/>
          <a:endParaRPr lang="ru-RU"/>
        </a:p>
      </dgm:t>
    </dgm:pt>
    <dgm:pt modelId="{95A616EB-5EFB-4EA8-B8FA-495258A39F49}" type="sibTrans" cxnId="{B92F0D57-AA30-4573-B0F7-7DF8EC0E0F9B}">
      <dgm:prSet/>
      <dgm:spPr/>
      <dgm:t>
        <a:bodyPr/>
        <a:lstStyle/>
        <a:p>
          <a:pPr algn="ctr"/>
          <a:endParaRPr lang="ru-RU"/>
        </a:p>
      </dgm:t>
    </dgm:pt>
    <dgm:pt modelId="{D3FA9CA2-E5AF-418A-A118-6E6E7291A1DF}">
      <dgm:prSet phldrT="[Текст]"/>
      <dgm:spPr/>
      <dgm:t>
        <a:bodyPr/>
        <a:lstStyle/>
        <a:p>
          <a:pPr algn="ctr"/>
          <a:r>
            <a:rPr lang="ru-RU"/>
            <a:t>а) по структурным подразделениям</a:t>
          </a:r>
        </a:p>
      </dgm:t>
    </dgm:pt>
    <dgm:pt modelId="{6C87655C-6650-44E8-81F2-C6E8414801B9}" type="parTrans" cxnId="{74397411-2E41-493A-8212-09E54BA0F11B}">
      <dgm:prSet/>
      <dgm:spPr/>
      <dgm:t>
        <a:bodyPr/>
        <a:lstStyle/>
        <a:p>
          <a:pPr algn="ctr"/>
          <a:endParaRPr lang="ru-RU"/>
        </a:p>
      </dgm:t>
    </dgm:pt>
    <dgm:pt modelId="{B9F482C6-0FF3-48E3-83D5-721E1FFC6C28}" type="sibTrans" cxnId="{74397411-2E41-493A-8212-09E54BA0F11B}">
      <dgm:prSet/>
      <dgm:spPr/>
      <dgm:t>
        <a:bodyPr/>
        <a:lstStyle/>
        <a:p>
          <a:pPr algn="ctr"/>
          <a:endParaRPr lang="ru-RU"/>
        </a:p>
      </dgm:t>
    </dgm:pt>
    <dgm:pt modelId="{ACE1AF74-B6AC-4350-8CF0-96BDB4E48FB1}">
      <dgm:prSet phldrT="[Текст]"/>
      <dgm:spPr/>
      <dgm:t>
        <a:bodyPr/>
        <a:lstStyle/>
        <a:p>
          <a:pPr algn="ctr"/>
          <a:r>
            <a:rPr lang="ru-RU"/>
            <a:t>в) по наименованиям товаров</a:t>
          </a:r>
        </a:p>
      </dgm:t>
    </dgm:pt>
    <dgm:pt modelId="{A1289D68-47F4-4DFF-8A73-DC5EE69D3B96}" type="parTrans" cxnId="{1FCFDD65-5DB9-4188-98C3-B3E62FE14AFC}">
      <dgm:prSet/>
      <dgm:spPr/>
      <dgm:t>
        <a:bodyPr/>
        <a:lstStyle/>
        <a:p>
          <a:pPr algn="ctr"/>
          <a:endParaRPr lang="ru-RU"/>
        </a:p>
      </dgm:t>
    </dgm:pt>
    <dgm:pt modelId="{C28E2A02-CDB3-4202-9F76-17746B8398A3}" type="sibTrans" cxnId="{1FCFDD65-5DB9-4188-98C3-B3E62FE14AFC}">
      <dgm:prSet/>
      <dgm:spPr/>
      <dgm:t>
        <a:bodyPr/>
        <a:lstStyle/>
        <a:p>
          <a:pPr algn="ctr"/>
          <a:endParaRPr lang="ru-RU"/>
        </a:p>
      </dgm:t>
    </dgm:pt>
    <dgm:pt modelId="{8A016CAB-AE68-457C-8230-1BDAC29C3B2F}">
      <dgm:prSet/>
      <dgm:spPr/>
      <dgm:t>
        <a:bodyPr/>
        <a:lstStyle/>
        <a:p>
          <a:pPr algn="ctr"/>
          <a:r>
            <a:rPr lang="ru-RU"/>
            <a:t>б) по материально ответственным лицам</a:t>
          </a:r>
        </a:p>
      </dgm:t>
    </dgm:pt>
    <dgm:pt modelId="{88A4A51D-8B5A-4B3A-91DC-1EF7285E9A17}" type="parTrans" cxnId="{E48F56E8-7AAF-4863-B825-8D46052673D8}">
      <dgm:prSet/>
      <dgm:spPr/>
      <dgm:t>
        <a:bodyPr/>
        <a:lstStyle/>
        <a:p>
          <a:pPr algn="ctr"/>
          <a:endParaRPr lang="ru-RU"/>
        </a:p>
      </dgm:t>
    </dgm:pt>
    <dgm:pt modelId="{D1FAEBC7-8279-48A5-9BD4-37C658F3E221}" type="sibTrans" cxnId="{E48F56E8-7AAF-4863-B825-8D46052673D8}">
      <dgm:prSet/>
      <dgm:spPr/>
      <dgm:t>
        <a:bodyPr/>
        <a:lstStyle/>
        <a:p>
          <a:pPr algn="ctr"/>
          <a:endParaRPr lang="ru-RU"/>
        </a:p>
      </dgm:t>
    </dgm:pt>
    <dgm:pt modelId="{ADA1C423-378C-46D5-BCE9-1651A15BB5AB}" type="pres">
      <dgm:prSet presAssocID="{2E1DDCD2-5AEE-4E9C-9701-64FB4AFBA1B0}" presName="hierChild1" presStyleCnt="0">
        <dgm:presLayoutVars>
          <dgm:orgChart val="1"/>
          <dgm:chPref val="1"/>
          <dgm:dir/>
          <dgm:animOne val="branch"/>
          <dgm:animLvl val="lvl"/>
          <dgm:resizeHandles/>
        </dgm:presLayoutVars>
      </dgm:prSet>
      <dgm:spPr/>
      <dgm:t>
        <a:bodyPr/>
        <a:lstStyle/>
        <a:p>
          <a:endParaRPr lang="ru-RU"/>
        </a:p>
      </dgm:t>
    </dgm:pt>
    <dgm:pt modelId="{08B9045E-F60A-458E-A5E5-6BD6C30C0419}" type="pres">
      <dgm:prSet presAssocID="{7EE57F0E-D1EF-41BF-993B-4337FFA80C6A}" presName="hierRoot1" presStyleCnt="0">
        <dgm:presLayoutVars>
          <dgm:hierBranch val="init"/>
        </dgm:presLayoutVars>
      </dgm:prSet>
      <dgm:spPr/>
    </dgm:pt>
    <dgm:pt modelId="{F4CC3C64-CDCD-4B35-9396-4D47BD3F92B8}" type="pres">
      <dgm:prSet presAssocID="{7EE57F0E-D1EF-41BF-993B-4337FFA80C6A}" presName="rootComposite1" presStyleCnt="0"/>
      <dgm:spPr/>
    </dgm:pt>
    <dgm:pt modelId="{5CE7A4F7-508B-4011-A020-55C71DEB6037}" type="pres">
      <dgm:prSet presAssocID="{7EE57F0E-D1EF-41BF-993B-4337FFA80C6A}" presName="rootText1" presStyleLbl="node0" presStyleIdx="0" presStyleCnt="1" custScaleX="239943">
        <dgm:presLayoutVars>
          <dgm:chPref val="3"/>
        </dgm:presLayoutVars>
      </dgm:prSet>
      <dgm:spPr/>
      <dgm:t>
        <a:bodyPr/>
        <a:lstStyle/>
        <a:p>
          <a:endParaRPr lang="ru-RU"/>
        </a:p>
      </dgm:t>
    </dgm:pt>
    <dgm:pt modelId="{1D169C8E-3996-4E04-982A-283092DAC746}" type="pres">
      <dgm:prSet presAssocID="{7EE57F0E-D1EF-41BF-993B-4337FFA80C6A}" presName="rootConnector1" presStyleLbl="node1" presStyleIdx="0" presStyleCnt="0"/>
      <dgm:spPr/>
      <dgm:t>
        <a:bodyPr/>
        <a:lstStyle/>
        <a:p>
          <a:endParaRPr lang="ru-RU"/>
        </a:p>
      </dgm:t>
    </dgm:pt>
    <dgm:pt modelId="{7223BEC9-F930-444D-8AD3-FF2E98198993}" type="pres">
      <dgm:prSet presAssocID="{7EE57F0E-D1EF-41BF-993B-4337FFA80C6A}" presName="hierChild2" presStyleCnt="0"/>
      <dgm:spPr/>
    </dgm:pt>
    <dgm:pt modelId="{E8C32457-F150-4FA4-AA06-3CC65D343F54}" type="pres">
      <dgm:prSet presAssocID="{6C87655C-6650-44E8-81F2-C6E8414801B9}" presName="Name37" presStyleLbl="parChTrans1D2" presStyleIdx="0" presStyleCnt="3"/>
      <dgm:spPr/>
      <dgm:t>
        <a:bodyPr/>
        <a:lstStyle/>
        <a:p>
          <a:endParaRPr lang="ru-RU"/>
        </a:p>
      </dgm:t>
    </dgm:pt>
    <dgm:pt modelId="{3D114230-D58D-4299-9E39-9C3D94EC559E}" type="pres">
      <dgm:prSet presAssocID="{D3FA9CA2-E5AF-418A-A118-6E6E7291A1DF}" presName="hierRoot2" presStyleCnt="0">
        <dgm:presLayoutVars>
          <dgm:hierBranch val="init"/>
        </dgm:presLayoutVars>
      </dgm:prSet>
      <dgm:spPr/>
    </dgm:pt>
    <dgm:pt modelId="{04FBE97D-8617-4F10-8E4F-DC4B289805B5}" type="pres">
      <dgm:prSet presAssocID="{D3FA9CA2-E5AF-418A-A118-6E6E7291A1DF}" presName="rootComposite" presStyleCnt="0"/>
      <dgm:spPr/>
    </dgm:pt>
    <dgm:pt modelId="{E4BFB09B-D504-4AD2-9ACA-BF5A25BAA909}" type="pres">
      <dgm:prSet presAssocID="{D3FA9CA2-E5AF-418A-A118-6E6E7291A1DF}" presName="rootText" presStyleLbl="node2" presStyleIdx="0" presStyleCnt="3">
        <dgm:presLayoutVars>
          <dgm:chPref val="3"/>
        </dgm:presLayoutVars>
      </dgm:prSet>
      <dgm:spPr/>
      <dgm:t>
        <a:bodyPr/>
        <a:lstStyle/>
        <a:p>
          <a:endParaRPr lang="ru-RU"/>
        </a:p>
      </dgm:t>
    </dgm:pt>
    <dgm:pt modelId="{80EC88AA-7B8C-40C6-A399-899A52C359FF}" type="pres">
      <dgm:prSet presAssocID="{D3FA9CA2-E5AF-418A-A118-6E6E7291A1DF}" presName="rootConnector" presStyleLbl="node2" presStyleIdx="0" presStyleCnt="3"/>
      <dgm:spPr/>
      <dgm:t>
        <a:bodyPr/>
        <a:lstStyle/>
        <a:p>
          <a:endParaRPr lang="ru-RU"/>
        </a:p>
      </dgm:t>
    </dgm:pt>
    <dgm:pt modelId="{DEEE4412-D56F-47A6-82C8-C8E315963DE9}" type="pres">
      <dgm:prSet presAssocID="{D3FA9CA2-E5AF-418A-A118-6E6E7291A1DF}" presName="hierChild4" presStyleCnt="0"/>
      <dgm:spPr/>
    </dgm:pt>
    <dgm:pt modelId="{59976894-BBEB-4A8D-987C-336B93F2DA4E}" type="pres">
      <dgm:prSet presAssocID="{D3FA9CA2-E5AF-418A-A118-6E6E7291A1DF}" presName="hierChild5" presStyleCnt="0"/>
      <dgm:spPr/>
    </dgm:pt>
    <dgm:pt modelId="{0A42744A-8836-47BC-A1CF-DDCAE12A21BF}" type="pres">
      <dgm:prSet presAssocID="{88A4A51D-8B5A-4B3A-91DC-1EF7285E9A17}" presName="Name37" presStyleLbl="parChTrans1D2" presStyleIdx="1" presStyleCnt="3"/>
      <dgm:spPr/>
      <dgm:t>
        <a:bodyPr/>
        <a:lstStyle/>
        <a:p>
          <a:endParaRPr lang="ru-RU"/>
        </a:p>
      </dgm:t>
    </dgm:pt>
    <dgm:pt modelId="{488655B0-A514-41C9-90CC-2D206BFA17BB}" type="pres">
      <dgm:prSet presAssocID="{8A016CAB-AE68-457C-8230-1BDAC29C3B2F}" presName="hierRoot2" presStyleCnt="0">
        <dgm:presLayoutVars>
          <dgm:hierBranch val="init"/>
        </dgm:presLayoutVars>
      </dgm:prSet>
      <dgm:spPr/>
    </dgm:pt>
    <dgm:pt modelId="{10A6C9CE-5FB8-4FFA-84B9-6C467E577283}" type="pres">
      <dgm:prSet presAssocID="{8A016CAB-AE68-457C-8230-1BDAC29C3B2F}" presName="rootComposite" presStyleCnt="0"/>
      <dgm:spPr/>
    </dgm:pt>
    <dgm:pt modelId="{F8FFB990-3B8F-47C0-85F1-9E69A79F0507}" type="pres">
      <dgm:prSet presAssocID="{8A016CAB-AE68-457C-8230-1BDAC29C3B2F}" presName="rootText" presStyleLbl="node2" presStyleIdx="1" presStyleCnt="3">
        <dgm:presLayoutVars>
          <dgm:chPref val="3"/>
        </dgm:presLayoutVars>
      </dgm:prSet>
      <dgm:spPr/>
      <dgm:t>
        <a:bodyPr/>
        <a:lstStyle/>
        <a:p>
          <a:endParaRPr lang="ru-RU"/>
        </a:p>
      </dgm:t>
    </dgm:pt>
    <dgm:pt modelId="{046E67CB-A555-48F0-B495-193D8FF5E21D}" type="pres">
      <dgm:prSet presAssocID="{8A016CAB-AE68-457C-8230-1BDAC29C3B2F}" presName="rootConnector" presStyleLbl="node2" presStyleIdx="1" presStyleCnt="3"/>
      <dgm:spPr/>
      <dgm:t>
        <a:bodyPr/>
        <a:lstStyle/>
        <a:p>
          <a:endParaRPr lang="ru-RU"/>
        </a:p>
      </dgm:t>
    </dgm:pt>
    <dgm:pt modelId="{0AB1F51B-A736-4843-92DA-628E585282FE}" type="pres">
      <dgm:prSet presAssocID="{8A016CAB-AE68-457C-8230-1BDAC29C3B2F}" presName="hierChild4" presStyleCnt="0"/>
      <dgm:spPr/>
    </dgm:pt>
    <dgm:pt modelId="{15AC0298-368B-420B-A831-941A6D82605D}" type="pres">
      <dgm:prSet presAssocID="{8A016CAB-AE68-457C-8230-1BDAC29C3B2F}" presName="hierChild5" presStyleCnt="0"/>
      <dgm:spPr/>
    </dgm:pt>
    <dgm:pt modelId="{FE051426-A3D2-46D2-926C-DDFCEB0DA1A3}" type="pres">
      <dgm:prSet presAssocID="{A1289D68-47F4-4DFF-8A73-DC5EE69D3B96}" presName="Name37" presStyleLbl="parChTrans1D2" presStyleIdx="2" presStyleCnt="3"/>
      <dgm:spPr/>
      <dgm:t>
        <a:bodyPr/>
        <a:lstStyle/>
        <a:p>
          <a:endParaRPr lang="ru-RU"/>
        </a:p>
      </dgm:t>
    </dgm:pt>
    <dgm:pt modelId="{F2682094-62B6-4E38-8590-A342C6CF8953}" type="pres">
      <dgm:prSet presAssocID="{ACE1AF74-B6AC-4350-8CF0-96BDB4E48FB1}" presName="hierRoot2" presStyleCnt="0">
        <dgm:presLayoutVars>
          <dgm:hierBranch val="init"/>
        </dgm:presLayoutVars>
      </dgm:prSet>
      <dgm:spPr/>
    </dgm:pt>
    <dgm:pt modelId="{EC9868D8-6AA0-4A23-B419-77FD43D38339}" type="pres">
      <dgm:prSet presAssocID="{ACE1AF74-B6AC-4350-8CF0-96BDB4E48FB1}" presName="rootComposite" presStyleCnt="0"/>
      <dgm:spPr/>
    </dgm:pt>
    <dgm:pt modelId="{5A14BC31-B1CB-4C31-A2A7-C6BB6705B702}" type="pres">
      <dgm:prSet presAssocID="{ACE1AF74-B6AC-4350-8CF0-96BDB4E48FB1}" presName="rootText" presStyleLbl="node2" presStyleIdx="2" presStyleCnt="3">
        <dgm:presLayoutVars>
          <dgm:chPref val="3"/>
        </dgm:presLayoutVars>
      </dgm:prSet>
      <dgm:spPr/>
      <dgm:t>
        <a:bodyPr/>
        <a:lstStyle/>
        <a:p>
          <a:endParaRPr lang="ru-RU"/>
        </a:p>
      </dgm:t>
    </dgm:pt>
    <dgm:pt modelId="{8357C47F-E84A-4717-B0DB-A60676F08ADE}" type="pres">
      <dgm:prSet presAssocID="{ACE1AF74-B6AC-4350-8CF0-96BDB4E48FB1}" presName="rootConnector" presStyleLbl="node2" presStyleIdx="2" presStyleCnt="3"/>
      <dgm:spPr/>
      <dgm:t>
        <a:bodyPr/>
        <a:lstStyle/>
        <a:p>
          <a:endParaRPr lang="ru-RU"/>
        </a:p>
      </dgm:t>
    </dgm:pt>
    <dgm:pt modelId="{7B40001E-8BB5-45BF-B92A-B4454A44E150}" type="pres">
      <dgm:prSet presAssocID="{ACE1AF74-B6AC-4350-8CF0-96BDB4E48FB1}" presName="hierChild4" presStyleCnt="0"/>
      <dgm:spPr/>
    </dgm:pt>
    <dgm:pt modelId="{2A633C04-E975-4349-8B30-67EB8684E3ED}" type="pres">
      <dgm:prSet presAssocID="{ACE1AF74-B6AC-4350-8CF0-96BDB4E48FB1}" presName="hierChild5" presStyleCnt="0"/>
      <dgm:spPr/>
    </dgm:pt>
    <dgm:pt modelId="{17E10905-AB14-4626-92A3-5D5AC3635D4E}" type="pres">
      <dgm:prSet presAssocID="{7EE57F0E-D1EF-41BF-993B-4337FFA80C6A}" presName="hierChild3" presStyleCnt="0"/>
      <dgm:spPr/>
    </dgm:pt>
  </dgm:ptLst>
  <dgm:cxnLst>
    <dgm:cxn modelId="{74397411-2E41-493A-8212-09E54BA0F11B}" srcId="{7EE57F0E-D1EF-41BF-993B-4337FFA80C6A}" destId="{D3FA9CA2-E5AF-418A-A118-6E6E7291A1DF}" srcOrd="0" destOrd="0" parTransId="{6C87655C-6650-44E8-81F2-C6E8414801B9}" sibTransId="{B9F482C6-0FF3-48E3-83D5-721E1FFC6C28}"/>
    <dgm:cxn modelId="{B92F0D57-AA30-4573-B0F7-7DF8EC0E0F9B}" srcId="{2E1DDCD2-5AEE-4E9C-9701-64FB4AFBA1B0}" destId="{7EE57F0E-D1EF-41BF-993B-4337FFA80C6A}" srcOrd="0" destOrd="0" parTransId="{6F5F76E8-4783-4265-A81D-96CBB5EF95CC}" sibTransId="{95A616EB-5EFB-4EA8-B8FA-495258A39F49}"/>
    <dgm:cxn modelId="{1B75CB9D-77D3-4702-8287-5DD32B52115A}" type="presOf" srcId="{7EE57F0E-D1EF-41BF-993B-4337FFA80C6A}" destId="{1D169C8E-3996-4E04-982A-283092DAC746}" srcOrd="1" destOrd="0" presId="urn:microsoft.com/office/officeart/2005/8/layout/orgChart1"/>
    <dgm:cxn modelId="{C40E1472-1DBE-45E6-8345-6C4679C28E67}" type="presOf" srcId="{88A4A51D-8B5A-4B3A-91DC-1EF7285E9A17}" destId="{0A42744A-8836-47BC-A1CF-DDCAE12A21BF}" srcOrd="0" destOrd="0" presId="urn:microsoft.com/office/officeart/2005/8/layout/orgChart1"/>
    <dgm:cxn modelId="{1FCFDD65-5DB9-4188-98C3-B3E62FE14AFC}" srcId="{7EE57F0E-D1EF-41BF-993B-4337FFA80C6A}" destId="{ACE1AF74-B6AC-4350-8CF0-96BDB4E48FB1}" srcOrd="2" destOrd="0" parTransId="{A1289D68-47F4-4DFF-8A73-DC5EE69D3B96}" sibTransId="{C28E2A02-CDB3-4202-9F76-17746B8398A3}"/>
    <dgm:cxn modelId="{E590168B-9F38-4C64-8E67-DA46E915DECB}" type="presOf" srcId="{ACE1AF74-B6AC-4350-8CF0-96BDB4E48FB1}" destId="{5A14BC31-B1CB-4C31-A2A7-C6BB6705B702}" srcOrd="0" destOrd="0" presId="urn:microsoft.com/office/officeart/2005/8/layout/orgChart1"/>
    <dgm:cxn modelId="{E48F56E8-7AAF-4863-B825-8D46052673D8}" srcId="{7EE57F0E-D1EF-41BF-993B-4337FFA80C6A}" destId="{8A016CAB-AE68-457C-8230-1BDAC29C3B2F}" srcOrd="1" destOrd="0" parTransId="{88A4A51D-8B5A-4B3A-91DC-1EF7285E9A17}" sibTransId="{D1FAEBC7-8279-48A5-9BD4-37C658F3E221}"/>
    <dgm:cxn modelId="{C305E134-1C2B-45A5-9B20-11DC317C95EE}" type="presOf" srcId="{ACE1AF74-B6AC-4350-8CF0-96BDB4E48FB1}" destId="{8357C47F-E84A-4717-B0DB-A60676F08ADE}" srcOrd="1" destOrd="0" presId="urn:microsoft.com/office/officeart/2005/8/layout/orgChart1"/>
    <dgm:cxn modelId="{6B43FCF1-41DB-42C0-9DFC-A734401A26C9}" type="presOf" srcId="{8A016CAB-AE68-457C-8230-1BDAC29C3B2F}" destId="{046E67CB-A555-48F0-B495-193D8FF5E21D}" srcOrd="1" destOrd="0" presId="urn:microsoft.com/office/officeart/2005/8/layout/orgChart1"/>
    <dgm:cxn modelId="{149C25AF-B53A-42BE-B1F1-4E0FC8E9D974}" type="presOf" srcId="{D3FA9CA2-E5AF-418A-A118-6E6E7291A1DF}" destId="{E4BFB09B-D504-4AD2-9ACA-BF5A25BAA909}" srcOrd="0" destOrd="0" presId="urn:microsoft.com/office/officeart/2005/8/layout/orgChart1"/>
    <dgm:cxn modelId="{407508B0-4D46-4F95-847C-AEBA682775DE}" type="presOf" srcId="{8A016CAB-AE68-457C-8230-1BDAC29C3B2F}" destId="{F8FFB990-3B8F-47C0-85F1-9E69A79F0507}" srcOrd="0" destOrd="0" presId="urn:microsoft.com/office/officeart/2005/8/layout/orgChart1"/>
    <dgm:cxn modelId="{3E49AF6F-C058-42D9-9BD4-1078E966EE60}" type="presOf" srcId="{7EE57F0E-D1EF-41BF-993B-4337FFA80C6A}" destId="{5CE7A4F7-508B-4011-A020-55C71DEB6037}" srcOrd="0" destOrd="0" presId="urn:microsoft.com/office/officeart/2005/8/layout/orgChart1"/>
    <dgm:cxn modelId="{7F891803-3D95-4659-88DE-D4A07CEA363B}" type="presOf" srcId="{D3FA9CA2-E5AF-418A-A118-6E6E7291A1DF}" destId="{80EC88AA-7B8C-40C6-A399-899A52C359FF}" srcOrd="1" destOrd="0" presId="urn:microsoft.com/office/officeart/2005/8/layout/orgChart1"/>
    <dgm:cxn modelId="{927EE234-B310-4A52-A8AF-F065BCDA8829}" type="presOf" srcId="{2E1DDCD2-5AEE-4E9C-9701-64FB4AFBA1B0}" destId="{ADA1C423-378C-46D5-BCE9-1651A15BB5AB}" srcOrd="0" destOrd="0" presId="urn:microsoft.com/office/officeart/2005/8/layout/orgChart1"/>
    <dgm:cxn modelId="{C5733E5C-C6D2-4499-853A-08877AFB8103}" type="presOf" srcId="{6C87655C-6650-44E8-81F2-C6E8414801B9}" destId="{E8C32457-F150-4FA4-AA06-3CC65D343F54}" srcOrd="0" destOrd="0" presId="urn:microsoft.com/office/officeart/2005/8/layout/orgChart1"/>
    <dgm:cxn modelId="{E0CB6787-2D66-4130-9F30-2DCC050ED3F3}" type="presOf" srcId="{A1289D68-47F4-4DFF-8A73-DC5EE69D3B96}" destId="{FE051426-A3D2-46D2-926C-DDFCEB0DA1A3}" srcOrd="0" destOrd="0" presId="urn:microsoft.com/office/officeart/2005/8/layout/orgChart1"/>
    <dgm:cxn modelId="{3596BB7D-4810-4F26-9A13-E64F9F73B47F}" type="presParOf" srcId="{ADA1C423-378C-46D5-BCE9-1651A15BB5AB}" destId="{08B9045E-F60A-458E-A5E5-6BD6C30C0419}" srcOrd="0" destOrd="0" presId="urn:microsoft.com/office/officeart/2005/8/layout/orgChart1"/>
    <dgm:cxn modelId="{4AD9C230-ECD5-4B01-9711-CD46C958743E}" type="presParOf" srcId="{08B9045E-F60A-458E-A5E5-6BD6C30C0419}" destId="{F4CC3C64-CDCD-4B35-9396-4D47BD3F92B8}" srcOrd="0" destOrd="0" presId="urn:microsoft.com/office/officeart/2005/8/layout/orgChart1"/>
    <dgm:cxn modelId="{62F3A5A0-6341-4A3E-9DF4-31E6D66C116E}" type="presParOf" srcId="{F4CC3C64-CDCD-4B35-9396-4D47BD3F92B8}" destId="{5CE7A4F7-508B-4011-A020-55C71DEB6037}" srcOrd="0" destOrd="0" presId="urn:microsoft.com/office/officeart/2005/8/layout/orgChart1"/>
    <dgm:cxn modelId="{F41AEC55-7D46-4241-AA0C-614E088E9F2E}" type="presParOf" srcId="{F4CC3C64-CDCD-4B35-9396-4D47BD3F92B8}" destId="{1D169C8E-3996-4E04-982A-283092DAC746}" srcOrd="1" destOrd="0" presId="urn:microsoft.com/office/officeart/2005/8/layout/orgChart1"/>
    <dgm:cxn modelId="{49B70606-CA7A-41EF-8C69-EFB108EFDB65}" type="presParOf" srcId="{08B9045E-F60A-458E-A5E5-6BD6C30C0419}" destId="{7223BEC9-F930-444D-8AD3-FF2E98198993}" srcOrd="1" destOrd="0" presId="urn:microsoft.com/office/officeart/2005/8/layout/orgChart1"/>
    <dgm:cxn modelId="{BAA0739C-29AD-42EB-9989-1ACCDE3485DA}" type="presParOf" srcId="{7223BEC9-F930-444D-8AD3-FF2E98198993}" destId="{E8C32457-F150-4FA4-AA06-3CC65D343F54}" srcOrd="0" destOrd="0" presId="urn:microsoft.com/office/officeart/2005/8/layout/orgChart1"/>
    <dgm:cxn modelId="{41AA8765-C268-4DCD-9707-7B79B910B631}" type="presParOf" srcId="{7223BEC9-F930-444D-8AD3-FF2E98198993}" destId="{3D114230-D58D-4299-9E39-9C3D94EC559E}" srcOrd="1" destOrd="0" presId="urn:microsoft.com/office/officeart/2005/8/layout/orgChart1"/>
    <dgm:cxn modelId="{27FDC411-36A2-443D-B072-367E4298762E}" type="presParOf" srcId="{3D114230-D58D-4299-9E39-9C3D94EC559E}" destId="{04FBE97D-8617-4F10-8E4F-DC4B289805B5}" srcOrd="0" destOrd="0" presId="urn:microsoft.com/office/officeart/2005/8/layout/orgChart1"/>
    <dgm:cxn modelId="{D3BB4AAB-377D-4395-A25A-A5D7CFED7277}" type="presParOf" srcId="{04FBE97D-8617-4F10-8E4F-DC4B289805B5}" destId="{E4BFB09B-D504-4AD2-9ACA-BF5A25BAA909}" srcOrd="0" destOrd="0" presId="urn:microsoft.com/office/officeart/2005/8/layout/orgChart1"/>
    <dgm:cxn modelId="{B9158899-3D9C-4343-A37F-58CF65162324}" type="presParOf" srcId="{04FBE97D-8617-4F10-8E4F-DC4B289805B5}" destId="{80EC88AA-7B8C-40C6-A399-899A52C359FF}" srcOrd="1" destOrd="0" presId="urn:microsoft.com/office/officeart/2005/8/layout/orgChart1"/>
    <dgm:cxn modelId="{2F918517-F4AD-40C7-89E8-A3B094723AAA}" type="presParOf" srcId="{3D114230-D58D-4299-9E39-9C3D94EC559E}" destId="{DEEE4412-D56F-47A6-82C8-C8E315963DE9}" srcOrd="1" destOrd="0" presId="urn:microsoft.com/office/officeart/2005/8/layout/orgChart1"/>
    <dgm:cxn modelId="{BC739EB4-5D65-43D9-8424-38F772E0CFCA}" type="presParOf" srcId="{3D114230-D58D-4299-9E39-9C3D94EC559E}" destId="{59976894-BBEB-4A8D-987C-336B93F2DA4E}" srcOrd="2" destOrd="0" presId="urn:microsoft.com/office/officeart/2005/8/layout/orgChart1"/>
    <dgm:cxn modelId="{FFF36DD0-6877-46C0-90A6-C4DD06720041}" type="presParOf" srcId="{7223BEC9-F930-444D-8AD3-FF2E98198993}" destId="{0A42744A-8836-47BC-A1CF-DDCAE12A21BF}" srcOrd="2" destOrd="0" presId="urn:microsoft.com/office/officeart/2005/8/layout/orgChart1"/>
    <dgm:cxn modelId="{E40CFE72-79B7-4270-8EC9-2F3332906F4D}" type="presParOf" srcId="{7223BEC9-F930-444D-8AD3-FF2E98198993}" destId="{488655B0-A514-41C9-90CC-2D206BFA17BB}" srcOrd="3" destOrd="0" presId="urn:microsoft.com/office/officeart/2005/8/layout/orgChart1"/>
    <dgm:cxn modelId="{CB8A7A5A-063F-42E1-86AD-BF303DBB507A}" type="presParOf" srcId="{488655B0-A514-41C9-90CC-2D206BFA17BB}" destId="{10A6C9CE-5FB8-4FFA-84B9-6C467E577283}" srcOrd="0" destOrd="0" presId="urn:microsoft.com/office/officeart/2005/8/layout/orgChart1"/>
    <dgm:cxn modelId="{0EF553D8-A3E5-4257-9A56-24A23530F08B}" type="presParOf" srcId="{10A6C9CE-5FB8-4FFA-84B9-6C467E577283}" destId="{F8FFB990-3B8F-47C0-85F1-9E69A79F0507}" srcOrd="0" destOrd="0" presId="urn:microsoft.com/office/officeart/2005/8/layout/orgChart1"/>
    <dgm:cxn modelId="{E0C054BD-6353-4D2D-9DD2-2E541C33DB32}" type="presParOf" srcId="{10A6C9CE-5FB8-4FFA-84B9-6C467E577283}" destId="{046E67CB-A555-48F0-B495-193D8FF5E21D}" srcOrd="1" destOrd="0" presId="urn:microsoft.com/office/officeart/2005/8/layout/orgChart1"/>
    <dgm:cxn modelId="{AD1CECC1-89D5-4B6F-B16C-D886477DC4D0}" type="presParOf" srcId="{488655B0-A514-41C9-90CC-2D206BFA17BB}" destId="{0AB1F51B-A736-4843-92DA-628E585282FE}" srcOrd="1" destOrd="0" presId="urn:microsoft.com/office/officeart/2005/8/layout/orgChart1"/>
    <dgm:cxn modelId="{850BE042-72EF-455B-98F4-A9E07199ECD8}" type="presParOf" srcId="{488655B0-A514-41C9-90CC-2D206BFA17BB}" destId="{15AC0298-368B-420B-A831-941A6D82605D}" srcOrd="2" destOrd="0" presId="urn:microsoft.com/office/officeart/2005/8/layout/orgChart1"/>
    <dgm:cxn modelId="{3E07D3F1-71E8-43AD-925C-DD06EF0265DD}" type="presParOf" srcId="{7223BEC9-F930-444D-8AD3-FF2E98198993}" destId="{FE051426-A3D2-46D2-926C-DDFCEB0DA1A3}" srcOrd="4" destOrd="0" presId="urn:microsoft.com/office/officeart/2005/8/layout/orgChart1"/>
    <dgm:cxn modelId="{0400976D-86ED-456F-A0FC-653BDBDC8778}" type="presParOf" srcId="{7223BEC9-F930-444D-8AD3-FF2E98198993}" destId="{F2682094-62B6-4E38-8590-A342C6CF8953}" srcOrd="5" destOrd="0" presId="urn:microsoft.com/office/officeart/2005/8/layout/orgChart1"/>
    <dgm:cxn modelId="{BA8DF422-5FF5-4D33-93DD-25C6E621E923}" type="presParOf" srcId="{F2682094-62B6-4E38-8590-A342C6CF8953}" destId="{EC9868D8-6AA0-4A23-B419-77FD43D38339}" srcOrd="0" destOrd="0" presId="urn:microsoft.com/office/officeart/2005/8/layout/orgChart1"/>
    <dgm:cxn modelId="{0E573B92-802F-4698-9942-2CBE79D6394F}" type="presParOf" srcId="{EC9868D8-6AA0-4A23-B419-77FD43D38339}" destId="{5A14BC31-B1CB-4C31-A2A7-C6BB6705B702}" srcOrd="0" destOrd="0" presId="urn:microsoft.com/office/officeart/2005/8/layout/orgChart1"/>
    <dgm:cxn modelId="{2D629F5C-92A3-40A8-AD74-051D6C26C216}" type="presParOf" srcId="{EC9868D8-6AA0-4A23-B419-77FD43D38339}" destId="{8357C47F-E84A-4717-B0DB-A60676F08ADE}" srcOrd="1" destOrd="0" presId="urn:microsoft.com/office/officeart/2005/8/layout/orgChart1"/>
    <dgm:cxn modelId="{E489E1ED-6ED4-4D3A-8C61-BABD212383E2}" type="presParOf" srcId="{F2682094-62B6-4E38-8590-A342C6CF8953}" destId="{7B40001E-8BB5-45BF-B92A-B4454A44E150}" srcOrd="1" destOrd="0" presId="urn:microsoft.com/office/officeart/2005/8/layout/orgChart1"/>
    <dgm:cxn modelId="{A39BBE1F-9367-4D5A-AC4D-6A2919D83CBC}" type="presParOf" srcId="{F2682094-62B6-4E38-8590-A342C6CF8953}" destId="{2A633C04-E975-4349-8B30-67EB8684E3ED}" srcOrd="2" destOrd="0" presId="urn:microsoft.com/office/officeart/2005/8/layout/orgChart1"/>
    <dgm:cxn modelId="{21126CA3-5BAD-49C4-807B-14052612DA63}" type="presParOf" srcId="{08B9045E-F60A-458E-A5E5-6BD6C30C0419}" destId="{17E10905-AB14-4626-92A3-5D5AC3635D4E}"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E051426-A3D2-46D2-926C-DDFCEB0DA1A3}">
      <dsp:nvSpPr>
        <dsp:cNvPr id="0" name=""/>
        <dsp:cNvSpPr/>
      </dsp:nvSpPr>
      <dsp:spPr>
        <a:xfrm>
          <a:off x="2552700" y="924363"/>
          <a:ext cx="1806053" cy="313447"/>
        </a:xfrm>
        <a:custGeom>
          <a:avLst/>
          <a:gdLst/>
          <a:ahLst/>
          <a:cxnLst/>
          <a:rect l="0" t="0" r="0" b="0"/>
          <a:pathLst>
            <a:path>
              <a:moveTo>
                <a:pt x="0" y="0"/>
              </a:moveTo>
              <a:lnTo>
                <a:pt x="0" y="156723"/>
              </a:lnTo>
              <a:lnTo>
                <a:pt x="1806053" y="156723"/>
              </a:lnTo>
              <a:lnTo>
                <a:pt x="1806053" y="31344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A42744A-8836-47BC-A1CF-DDCAE12A21BF}">
      <dsp:nvSpPr>
        <dsp:cNvPr id="0" name=""/>
        <dsp:cNvSpPr/>
      </dsp:nvSpPr>
      <dsp:spPr>
        <a:xfrm>
          <a:off x="2506979" y="924363"/>
          <a:ext cx="91440" cy="313447"/>
        </a:xfrm>
        <a:custGeom>
          <a:avLst/>
          <a:gdLst/>
          <a:ahLst/>
          <a:cxnLst/>
          <a:rect l="0" t="0" r="0" b="0"/>
          <a:pathLst>
            <a:path>
              <a:moveTo>
                <a:pt x="45720" y="0"/>
              </a:moveTo>
              <a:lnTo>
                <a:pt x="45720" y="31344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8C32457-F150-4FA4-AA06-3CC65D343F54}">
      <dsp:nvSpPr>
        <dsp:cNvPr id="0" name=""/>
        <dsp:cNvSpPr/>
      </dsp:nvSpPr>
      <dsp:spPr>
        <a:xfrm>
          <a:off x="746646" y="924363"/>
          <a:ext cx="1806053" cy="313447"/>
        </a:xfrm>
        <a:custGeom>
          <a:avLst/>
          <a:gdLst/>
          <a:ahLst/>
          <a:cxnLst/>
          <a:rect l="0" t="0" r="0" b="0"/>
          <a:pathLst>
            <a:path>
              <a:moveTo>
                <a:pt x="1806053" y="0"/>
              </a:moveTo>
              <a:lnTo>
                <a:pt x="1806053" y="156723"/>
              </a:lnTo>
              <a:lnTo>
                <a:pt x="0" y="156723"/>
              </a:lnTo>
              <a:lnTo>
                <a:pt x="0" y="31344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E7A4F7-508B-4011-A020-55C71DEB6037}">
      <dsp:nvSpPr>
        <dsp:cNvPr id="0" name=""/>
        <dsp:cNvSpPr/>
      </dsp:nvSpPr>
      <dsp:spPr>
        <a:xfrm>
          <a:off x="761997" y="178060"/>
          <a:ext cx="3581404" cy="74630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ОСНОВНЫЕ РАЗРЕЗЫ АНАЛИТИЧЕСКОГО УЧЕТА</a:t>
          </a:r>
        </a:p>
      </dsp:txBody>
      <dsp:txXfrm>
        <a:off x="761997" y="178060"/>
        <a:ext cx="3581404" cy="746303"/>
      </dsp:txXfrm>
    </dsp:sp>
    <dsp:sp modelId="{E4BFB09B-D504-4AD2-9ACA-BF5A25BAA909}">
      <dsp:nvSpPr>
        <dsp:cNvPr id="0" name=""/>
        <dsp:cNvSpPr/>
      </dsp:nvSpPr>
      <dsp:spPr>
        <a:xfrm>
          <a:off x="342" y="1237811"/>
          <a:ext cx="1492606" cy="74630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а) по структурным подразделениям</a:t>
          </a:r>
        </a:p>
      </dsp:txBody>
      <dsp:txXfrm>
        <a:off x="342" y="1237811"/>
        <a:ext cx="1492606" cy="746303"/>
      </dsp:txXfrm>
    </dsp:sp>
    <dsp:sp modelId="{F8FFB990-3B8F-47C0-85F1-9E69A79F0507}">
      <dsp:nvSpPr>
        <dsp:cNvPr id="0" name=""/>
        <dsp:cNvSpPr/>
      </dsp:nvSpPr>
      <dsp:spPr>
        <a:xfrm>
          <a:off x="1806396" y="1237811"/>
          <a:ext cx="1492606" cy="74630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б) по материально ответственным лицам</a:t>
          </a:r>
        </a:p>
      </dsp:txBody>
      <dsp:txXfrm>
        <a:off x="1806396" y="1237811"/>
        <a:ext cx="1492606" cy="746303"/>
      </dsp:txXfrm>
    </dsp:sp>
    <dsp:sp modelId="{5A14BC31-B1CB-4C31-A2A7-C6BB6705B702}">
      <dsp:nvSpPr>
        <dsp:cNvPr id="0" name=""/>
        <dsp:cNvSpPr/>
      </dsp:nvSpPr>
      <dsp:spPr>
        <a:xfrm>
          <a:off x="3612450" y="1237811"/>
          <a:ext cx="1492606" cy="746303"/>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ru-RU" sz="1400" kern="1200"/>
            <a:t>в) по наименованиям товаров</a:t>
          </a:r>
        </a:p>
      </dsp:txBody>
      <dsp:txXfrm>
        <a:off x="3612450" y="1237811"/>
        <a:ext cx="1492606" cy="74630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19D379-96D6-43C6-987F-B87B3BA3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8549</Words>
  <Characters>48732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2015-03-11T12:28:00Z</dcterms:created>
  <dcterms:modified xsi:type="dcterms:W3CDTF">2016-02-15T13:18:00Z</dcterms:modified>
</cp:coreProperties>
</file>