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5959BE">
      <w:pPr>
        <w:pStyle w:val="WW-"/>
        <w:tabs>
          <w:tab w:val="clear" w:pos="708"/>
          <w:tab w:val="left" w:pos="1134"/>
        </w:tabs>
        <w:ind w:firstLine="567"/>
        <w:rPr>
          <w:b/>
          <w:sz w:val="28"/>
          <w:szCs w:val="28"/>
        </w:rPr>
      </w:pPr>
      <w:bookmarkStart w:id="0" w:name="_%25D0%2592%25D0%25B2%25D0%25B5%25D0%25B"/>
      <w:bookmarkEnd w:id="0"/>
      <w:proofErr w:type="gramStart"/>
      <w:r>
        <w:rPr>
          <w:b/>
          <w:sz w:val="28"/>
          <w:szCs w:val="28"/>
          <w:lang w:val="en-US"/>
        </w:rPr>
        <w:t>I</w:t>
      </w:r>
      <w:r>
        <w:rPr>
          <w:b/>
          <w:sz w:val="28"/>
          <w:szCs w:val="28"/>
        </w:rPr>
        <w:t>.</w:t>
      </w:r>
      <w:r>
        <w:rPr>
          <w:b/>
          <w:sz w:val="28"/>
          <w:szCs w:val="28"/>
        </w:rPr>
        <w:tab/>
        <w:t>Переведите письменно существительные (1 - 10).</w:t>
      </w:r>
      <w:proofErr w:type="gramEnd"/>
      <w:r>
        <w:rPr>
          <w:b/>
          <w:sz w:val="28"/>
          <w:szCs w:val="28"/>
        </w:rPr>
        <w:t xml:space="preserve"> </w:t>
      </w:r>
    </w:p>
    <w:p w:rsidR="00000000" w:rsidRPr="00F42907" w:rsidRDefault="005959BE">
      <w:pPr>
        <w:pStyle w:val="WW-"/>
        <w:rPr>
          <w:sz w:val="28"/>
        </w:rPr>
      </w:pPr>
      <w:r>
        <w:rPr>
          <w:b/>
          <w:sz w:val="28"/>
          <w:szCs w:val="28"/>
        </w:rPr>
        <w:t>Выберите опред</w:t>
      </w:r>
      <w:r>
        <w:rPr>
          <w:b/>
          <w:sz w:val="28"/>
          <w:szCs w:val="28"/>
        </w:rPr>
        <w:t>еления (</w:t>
      </w:r>
      <w:r>
        <w:rPr>
          <w:b/>
          <w:sz w:val="28"/>
          <w:szCs w:val="28"/>
          <w:lang w:val="en-US"/>
        </w:rPr>
        <w:t>a</w:t>
      </w:r>
      <w:r>
        <w:rPr>
          <w:b/>
          <w:sz w:val="28"/>
          <w:szCs w:val="28"/>
        </w:rPr>
        <w:t xml:space="preserve"> – </w:t>
      </w:r>
      <w:r>
        <w:rPr>
          <w:b/>
          <w:sz w:val="28"/>
          <w:szCs w:val="28"/>
          <w:lang w:val="en-US"/>
        </w:rPr>
        <w:t>j</w:t>
      </w:r>
      <w:r>
        <w:rPr>
          <w:b/>
          <w:sz w:val="28"/>
          <w:szCs w:val="28"/>
        </w:rPr>
        <w:t>), соответствующие существительным.</w:t>
      </w:r>
      <w:r>
        <w:t xml:space="preserve"> </w:t>
      </w:r>
    </w:p>
    <w:p w:rsidR="00000000" w:rsidRDefault="005959BE">
      <w:pPr>
        <w:pStyle w:val="WW-"/>
        <w:spacing w:after="160"/>
        <w:ind w:left="4241" w:hanging="3957"/>
        <w:rPr>
          <w:sz w:val="28"/>
          <w:lang w:val="en-US"/>
        </w:rPr>
      </w:pPr>
      <w:r>
        <w:rPr>
          <w:sz w:val="28"/>
          <w:lang w:val="en-US"/>
        </w:rPr>
        <w:t xml:space="preserve">1) </w:t>
      </w:r>
      <w:proofErr w:type="gramStart"/>
      <w:r>
        <w:rPr>
          <w:sz w:val="28"/>
          <w:szCs w:val="28"/>
          <w:lang w:val="en-US"/>
        </w:rPr>
        <w:t>consumer</w:t>
      </w:r>
      <w:proofErr w:type="gramEnd"/>
      <w:r>
        <w:rPr>
          <w:sz w:val="28"/>
          <w:lang w:val="en-US"/>
        </w:rPr>
        <w:tab/>
        <w:t xml:space="preserve">a) </w:t>
      </w:r>
      <w:r>
        <w:rPr>
          <w:sz w:val="28"/>
          <w:szCs w:val="28"/>
          <w:lang w:val="en-US"/>
        </w:rPr>
        <w:t>the exchange of a commodity for money</w:t>
      </w:r>
    </w:p>
    <w:p w:rsidR="00000000" w:rsidRDefault="005959BE">
      <w:pPr>
        <w:pStyle w:val="WW-"/>
        <w:spacing w:after="160"/>
        <w:ind w:left="4241" w:hanging="3957"/>
        <w:rPr>
          <w:sz w:val="28"/>
          <w:lang w:val="en-US"/>
        </w:rPr>
      </w:pPr>
      <w:r>
        <w:rPr>
          <w:sz w:val="28"/>
          <w:lang w:val="en-US"/>
        </w:rPr>
        <w:t xml:space="preserve">2) </w:t>
      </w:r>
      <w:proofErr w:type="gramStart"/>
      <w:r>
        <w:rPr>
          <w:sz w:val="28"/>
          <w:szCs w:val="28"/>
          <w:lang w:val="en-US"/>
        </w:rPr>
        <w:t>generation</w:t>
      </w:r>
      <w:proofErr w:type="gramEnd"/>
      <w:r>
        <w:rPr>
          <w:sz w:val="28"/>
          <w:lang w:val="en-US"/>
        </w:rPr>
        <w:tab/>
      </w:r>
      <w:r>
        <w:rPr>
          <w:sz w:val="28"/>
          <w:lang w:val="en-US"/>
        </w:rPr>
        <w:tab/>
        <w:t xml:space="preserve">b) </w:t>
      </w:r>
      <w:r>
        <w:rPr>
          <w:sz w:val="28"/>
          <w:szCs w:val="28"/>
          <w:lang w:val="en-US"/>
        </w:rPr>
        <w:t>the act of making something smaller in size or amount</w:t>
      </w:r>
    </w:p>
    <w:p w:rsidR="00000000" w:rsidRDefault="005959BE">
      <w:pPr>
        <w:pStyle w:val="WW-"/>
        <w:spacing w:after="160"/>
        <w:ind w:left="4241" w:hanging="3957"/>
        <w:rPr>
          <w:sz w:val="28"/>
          <w:lang w:val="en-US"/>
        </w:rPr>
      </w:pPr>
      <w:r>
        <w:rPr>
          <w:sz w:val="28"/>
          <w:lang w:val="en-US"/>
        </w:rPr>
        <w:t xml:space="preserve">3) </w:t>
      </w:r>
      <w:proofErr w:type="gramStart"/>
      <w:r>
        <w:rPr>
          <w:sz w:val="28"/>
          <w:szCs w:val="28"/>
          <w:lang w:val="en-US"/>
        </w:rPr>
        <w:t>demand</w:t>
      </w:r>
      <w:proofErr w:type="gramEnd"/>
      <w:r>
        <w:rPr>
          <w:sz w:val="28"/>
          <w:lang w:val="en-US"/>
        </w:rPr>
        <w:tab/>
      </w:r>
      <w:r>
        <w:rPr>
          <w:sz w:val="28"/>
          <w:lang w:val="en-US"/>
        </w:rPr>
        <w:tab/>
      </w:r>
      <w:r>
        <w:rPr>
          <w:sz w:val="28"/>
        </w:rPr>
        <w:t>с</w:t>
      </w:r>
      <w:r>
        <w:rPr>
          <w:sz w:val="28"/>
          <w:lang w:val="en-US"/>
        </w:rPr>
        <w:t xml:space="preserve">) </w:t>
      </w:r>
      <w:r>
        <w:rPr>
          <w:sz w:val="28"/>
          <w:szCs w:val="28"/>
          <w:lang w:val="en-US"/>
        </w:rPr>
        <w:t>a business organization created under a government charter</w:t>
      </w:r>
    </w:p>
    <w:p w:rsidR="00000000" w:rsidRDefault="005959BE">
      <w:pPr>
        <w:pStyle w:val="WW-"/>
        <w:spacing w:after="160"/>
        <w:ind w:left="4241" w:hanging="3957"/>
        <w:rPr>
          <w:sz w:val="28"/>
          <w:lang w:val="en-US"/>
        </w:rPr>
      </w:pPr>
      <w:r>
        <w:rPr>
          <w:sz w:val="28"/>
          <w:lang w:val="en-US"/>
        </w:rPr>
        <w:t xml:space="preserve">4) </w:t>
      </w:r>
      <w:proofErr w:type="gramStart"/>
      <w:r>
        <w:rPr>
          <w:sz w:val="28"/>
          <w:szCs w:val="28"/>
          <w:lang w:val="en-US"/>
        </w:rPr>
        <w:t>produ</w:t>
      </w:r>
      <w:r>
        <w:rPr>
          <w:sz w:val="28"/>
          <w:szCs w:val="28"/>
          <w:lang w:val="en-US"/>
        </w:rPr>
        <w:t>ct</w:t>
      </w:r>
      <w:proofErr w:type="gramEnd"/>
      <w:r>
        <w:rPr>
          <w:sz w:val="28"/>
          <w:lang w:val="en-US"/>
        </w:rPr>
        <w:tab/>
      </w:r>
      <w:r>
        <w:rPr>
          <w:sz w:val="28"/>
          <w:lang w:val="en-US"/>
        </w:rPr>
        <w:tab/>
        <w:t xml:space="preserve">d) </w:t>
      </w:r>
      <w:r>
        <w:rPr>
          <w:sz w:val="28"/>
          <w:szCs w:val="28"/>
          <w:lang w:val="en-US"/>
        </w:rPr>
        <w:t>a group of people of similar age</w:t>
      </w:r>
    </w:p>
    <w:p w:rsidR="00000000" w:rsidRDefault="005959BE">
      <w:pPr>
        <w:pStyle w:val="WW-"/>
        <w:spacing w:after="160"/>
        <w:ind w:left="4241" w:hanging="3957"/>
        <w:rPr>
          <w:sz w:val="28"/>
          <w:lang w:val="en-US"/>
        </w:rPr>
      </w:pPr>
      <w:r>
        <w:rPr>
          <w:sz w:val="28"/>
          <w:lang w:val="en-US"/>
        </w:rPr>
        <w:t xml:space="preserve">5) </w:t>
      </w:r>
      <w:proofErr w:type="gramStart"/>
      <w:r>
        <w:rPr>
          <w:sz w:val="28"/>
          <w:szCs w:val="28"/>
          <w:lang w:val="en-US"/>
        </w:rPr>
        <w:t>competition</w:t>
      </w:r>
      <w:proofErr w:type="gramEnd"/>
      <w:r>
        <w:rPr>
          <w:sz w:val="28"/>
          <w:lang w:val="en-US"/>
        </w:rPr>
        <w:tab/>
      </w:r>
      <w:r>
        <w:rPr>
          <w:sz w:val="28"/>
          <w:lang w:val="en-US"/>
        </w:rPr>
        <w:tab/>
        <w:t xml:space="preserve">e) </w:t>
      </w:r>
      <w:r>
        <w:rPr>
          <w:sz w:val="28"/>
          <w:szCs w:val="28"/>
          <w:lang w:val="en-US"/>
        </w:rPr>
        <w:t>what remains after the costs of doing business</w:t>
      </w:r>
    </w:p>
    <w:p w:rsidR="00000000" w:rsidRDefault="005959BE">
      <w:pPr>
        <w:pStyle w:val="WW-"/>
        <w:spacing w:after="160"/>
        <w:ind w:left="4241" w:hanging="3957"/>
        <w:rPr>
          <w:sz w:val="28"/>
          <w:lang w:val="en-US"/>
        </w:rPr>
      </w:pPr>
      <w:r>
        <w:rPr>
          <w:sz w:val="28"/>
          <w:lang w:val="en-US"/>
        </w:rPr>
        <w:t xml:space="preserve">6) </w:t>
      </w:r>
      <w:proofErr w:type="gramStart"/>
      <w:r>
        <w:rPr>
          <w:sz w:val="28"/>
          <w:szCs w:val="28"/>
          <w:lang w:val="en-US"/>
        </w:rPr>
        <w:t>firm</w:t>
      </w:r>
      <w:proofErr w:type="gramEnd"/>
      <w:r>
        <w:rPr>
          <w:sz w:val="28"/>
          <w:lang w:val="en-US"/>
        </w:rPr>
        <w:tab/>
      </w:r>
      <w:r>
        <w:rPr>
          <w:sz w:val="28"/>
          <w:lang w:val="en-US"/>
        </w:rPr>
        <w:tab/>
        <w:t xml:space="preserve">f) </w:t>
      </w:r>
      <w:r>
        <w:rPr>
          <w:sz w:val="28"/>
          <w:szCs w:val="28"/>
          <w:lang w:val="en-US"/>
        </w:rPr>
        <w:t>the rivalry among buyers and sellers in the purchase and sale of resources and products</w:t>
      </w:r>
    </w:p>
    <w:p w:rsidR="00000000" w:rsidRDefault="005959BE">
      <w:pPr>
        <w:pStyle w:val="WW-"/>
        <w:spacing w:after="160"/>
        <w:ind w:left="4241" w:hanging="3957"/>
        <w:rPr>
          <w:sz w:val="28"/>
          <w:lang w:val="en-US"/>
        </w:rPr>
      </w:pPr>
      <w:r>
        <w:rPr>
          <w:sz w:val="28"/>
          <w:lang w:val="en-US"/>
        </w:rPr>
        <w:t xml:space="preserve">7) </w:t>
      </w:r>
      <w:proofErr w:type="gramStart"/>
      <w:r>
        <w:rPr>
          <w:sz w:val="28"/>
          <w:szCs w:val="28"/>
          <w:lang w:val="en-US"/>
        </w:rPr>
        <w:t>profit</w:t>
      </w:r>
      <w:proofErr w:type="gramEnd"/>
      <w:r>
        <w:rPr>
          <w:sz w:val="28"/>
          <w:lang w:val="en-US"/>
        </w:rPr>
        <w:tab/>
      </w:r>
      <w:r>
        <w:rPr>
          <w:sz w:val="28"/>
          <w:lang w:val="en-US"/>
        </w:rPr>
        <w:tab/>
        <w:t xml:space="preserve">g) </w:t>
      </w:r>
      <w:r>
        <w:rPr>
          <w:sz w:val="28"/>
          <w:szCs w:val="28"/>
          <w:lang w:val="en-US"/>
        </w:rPr>
        <w:t>anyone who uses goods and/or service</w:t>
      </w:r>
      <w:r>
        <w:rPr>
          <w:sz w:val="28"/>
          <w:szCs w:val="28"/>
          <w:lang w:val="en-US"/>
        </w:rPr>
        <w:t>s</w:t>
      </w:r>
    </w:p>
    <w:p w:rsidR="00000000" w:rsidRDefault="005959BE">
      <w:pPr>
        <w:pStyle w:val="WW-"/>
        <w:spacing w:after="160"/>
        <w:ind w:left="4241" w:hanging="3957"/>
        <w:rPr>
          <w:sz w:val="28"/>
          <w:lang w:val="en-US"/>
        </w:rPr>
      </w:pPr>
      <w:r>
        <w:rPr>
          <w:sz w:val="28"/>
          <w:lang w:val="en-US"/>
        </w:rPr>
        <w:t xml:space="preserve">8) </w:t>
      </w:r>
      <w:proofErr w:type="gramStart"/>
      <w:r>
        <w:rPr>
          <w:sz w:val="28"/>
          <w:szCs w:val="28"/>
          <w:lang w:val="en-US"/>
        </w:rPr>
        <w:t>sale</w:t>
      </w:r>
      <w:proofErr w:type="gramEnd"/>
      <w:r>
        <w:rPr>
          <w:sz w:val="28"/>
          <w:lang w:val="en-US"/>
        </w:rPr>
        <w:tab/>
      </w:r>
      <w:r>
        <w:rPr>
          <w:sz w:val="28"/>
          <w:lang w:val="en-US"/>
        </w:rPr>
        <w:tab/>
        <w:t xml:space="preserve">h) </w:t>
      </w:r>
      <w:r>
        <w:rPr>
          <w:sz w:val="28"/>
          <w:szCs w:val="28"/>
          <w:lang w:val="en-US"/>
        </w:rPr>
        <w:t>a small organization which sells or produces something</w:t>
      </w:r>
    </w:p>
    <w:p w:rsidR="00000000" w:rsidRDefault="005959BE">
      <w:pPr>
        <w:pStyle w:val="WW-"/>
        <w:spacing w:after="160"/>
        <w:ind w:left="4241" w:hanging="3957"/>
        <w:rPr>
          <w:sz w:val="28"/>
          <w:lang w:val="en-US"/>
        </w:rPr>
      </w:pPr>
      <w:r>
        <w:rPr>
          <w:sz w:val="28"/>
          <w:lang w:val="en-US"/>
        </w:rPr>
        <w:t xml:space="preserve">9) </w:t>
      </w:r>
      <w:proofErr w:type="gramStart"/>
      <w:r>
        <w:rPr>
          <w:sz w:val="28"/>
          <w:szCs w:val="28"/>
          <w:lang w:val="en-US"/>
        </w:rPr>
        <w:t>corporation</w:t>
      </w:r>
      <w:proofErr w:type="gramEnd"/>
      <w:r>
        <w:rPr>
          <w:sz w:val="28"/>
          <w:lang w:val="en-US"/>
        </w:rPr>
        <w:tab/>
      </w:r>
      <w:proofErr w:type="spellStart"/>
      <w:r>
        <w:rPr>
          <w:sz w:val="28"/>
          <w:lang w:val="en-US"/>
        </w:rPr>
        <w:t>i</w:t>
      </w:r>
      <w:proofErr w:type="spellEnd"/>
      <w:r>
        <w:rPr>
          <w:sz w:val="28"/>
          <w:lang w:val="en-US"/>
        </w:rPr>
        <w:t xml:space="preserve">) </w:t>
      </w:r>
      <w:r>
        <w:rPr>
          <w:sz w:val="28"/>
          <w:szCs w:val="28"/>
          <w:lang w:val="en-US"/>
        </w:rPr>
        <w:t>the good or service one receives in an exchange</w:t>
      </w:r>
    </w:p>
    <w:p w:rsidR="00000000" w:rsidRPr="00F42907" w:rsidRDefault="005959BE">
      <w:pPr>
        <w:pStyle w:val="WW-"/>
        <w:spacing w:after="160"/>
        <w:ind w:left="4241" w:hanging="3957"/>
        <w:rPr>
          <w:i/>
          <w:sz w:val="28"/>
          <w:u w:val="single"/>
          <w:lang w:val="en-US"/>
        </w:rPr>
      </w:pPr>
      <w:r>
        <w:rPr>
          <w:sz w:val="28"/>
          <w:lang w:val="en-US"/>
        </w:rPr>
        <w:t xml:space="preserve">10) </w:t>
      </w:r>
      <w:proofErr w:type="gramStart"/>
      <w:r>
        <w:rPr>
          <w:sz w:val="28"/>
          <w:szCs w:val="28"/>
          <w:lang w:val="en-US"/>
        </w:rPr>
        <w:t>reduction</w:t>
      </w:r>
      <w:proofErr w:type="gramEnd"/>
      <w:r>
        <w:rPr>
          <w:sz w:val="28"/>
          <w:lang w:val="en-US"/>
        </w:rPr>
        <w:tab/>
        <w:t xml:space="preserve">j) </w:t>
      </w:r>
      <w:r>
        <w:rPr>
          <w:sz w:val="28"/>
          <w:szCs w:val="28"/>
          <w:lang w:val="en-US"/>
        </w:rPr>
        <w:t>a consumer’s willingness and ability to buy a product or service</w:t>
      </w:r>
    </w:p>
    <w:p w:rsidR="00000000" w:rsidRDefault="005959BE">
      <w:pPr>
        <w:pStyle w:val="WW-"/>
        <w:ind w:left="4245" w:hanging="3540"/>
        <w:rPr>
          <w:b/>
          <w:i/>
          <w:sz w:val="28"/>
          <w:szCs w:val="28"/>
          <w:lang w:val="en-US"/>
        </w:rPr>
      </w:pPr>
      <w:r>
        <w:rPr>
          <w:i/>
          <w:sz w:val="28"/>
          <w:u w:val="single"/>
        </w:rPr>
        <w:t>Перевод</w:t>
      </w:r>
      <w:r>
        <w:rPr>
          <w:i/>
          <w:sz w:val="28"/>
          <w:u w:val="single"/>
          <w:lang w:val="en-US"/>
        </w:rPr>
        <w:t>:</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sidRPr="00F42907">
        <w:rPr>
          <w:b/>
          <w:i/>
          <w:sz w:val="28"/>
          <w:szCs w:val="28"/>
        </w:rPr>
        <w:t>Потребитель</w:t>
      </w:r>
      <w:r w:rsidRPr="00F42907">
        <w:rPr>
          <w:i/>
          <w:sz w:val="28"/>
          <w:szCs w:val="28"/>
        </w:rPr>
        <w:t xml:space="preserve">   -    </w:t>
      </w:r>
      <w:r>
        <w:rPr>
          <w:i/>
          <w:sz w:val="28"/>
          <w:szCs w:val="28"/>
          <w:lang w:val="en-US"/>
        </w:rPr>
        <w:t>g</w:t>
      </w:r>
      <w:r w:rsidRPr="00F42907">
        <w:rPr>
          <w:i/>
          <w:sz w:val="28"/>
          <w:szCs w:val="28"/>
        </w:rPr>
        <w:t xml:space="preserve">) </w:t>
      </w:r>
      <w:r>
        <w:rPr>
          <w:i/>
          <w:sz w:val="28"/>
          <w:szCs w:val="28"/>
        </w:rPr>
        <w:t>Кто-либо</w:t>
      </w:r>
      <w:r>
        <w:rPr>
          <w:i/>
          <w:sz w:val="28"/>
          <w:szCs w:val="28"/>
        </w:rPr>
        <w:t>, кто использует товары и услуги</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Pr>
          <w:b/>
          <w:i/>
          <w:sz w:val="28"/>
          <w:szCs w:val="28"/>
        </w:rPr>
        <w:t xml:space="preserve">Поколение </w:t>
      </w:r>
      <w:r>
        <w:rPr>
          <w:i/>
          <w:sz w:val="28"/>
          <w:szCs w:val="28"/>
        </w:rPr>
        <w:t xml:space="preserve">  -   </w:t>
      </w:r>
      <w:r>
        <w:rPr>
          <w:i/>
          <w:sz w:val="28"/>
          <w:szCs w:val="28"/>
          <w:lang w:val="en-US"/>
        </w:rPr>
        <w:t>d</w:t>
      </w:r>
      <w:r w:rsidRPr="00F42907">
        <w:rPr>
          <w:i/>
          <w:sz w:val="28"/>
          <w:szCs w:val="28"/>
        </w:rPr>
        <w:t xml:space="preserve">) </w:t>
      </w:r>
      <w:r>
        <w:rPr>
          <w:i/>
          <w:sz w:val="28"/>
          <w:szCs w:val="28"/>
        </w:rPr>
        <w:t>Группа людей, приблизительно одинакового возраста</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Pr>
          <w:b/>
          <w:i/>
          <w:sz w:val="28"/>
          <w:szCs w:val="28"/>
        </w:rPr>
        <w:t>Спрос</w:t>
      </w:r>
      <w:r>
        <w:rPr>
          <w:i/>
          <w:sz w:val="28"/>
          <w:szCs w:val="28"/>
        </w:rPr>
        <w:t xml:space="preserve">  -  </w:t>
      </w:r>
      <w:r>
        <w:rPr>
          <w:i/>
          <w:sz w:val="28"/>
          <w:szCs w:val="28"/>
          <w:lang w:val="en-US"/>
        </w:rPr>
        <w:t>j</w:t>
      </w:r>
      <w:r w:rsidRPr="00F42907">
        <w:rPr>
          <w:i/>
          <w:sz w:val="28"/>
          <w:szCs w:val="28"/>
        </w:rPr>
        <w:t xml:space="preserve">) </w:t>
      </w:r>
      <w:r>
        <w:rPr>
          <w:i/>
          <w:sz w:val="28"/>
          <w:szCs w:val="28"/>
        </w:rPr>
        <w:t>Потребительская готовность и способность приобретать продукты и услуги</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Pr>
          <w:b/>
          <w:i/>
          <w:sz w:val="28"/>
          <w:szCs w:val="28"/>
        </w:rPr>
        <w:t>Продукт</w:t>
      </w:r>
      <w:r>
        <w:rPr>
          <w:i/>
          <w:sz w:val="28"/>
          <w:szCs w:val="28"/>
        </w:rPr>
        <w:t xml:space="preserve">  -   </w:t>
      </w:r>
      <w:proofErr w:type="spellStart"/>
      <w:r>
        <w:rPr>
          <w:i/>
          <w:sz w:val="28"/>
          <w:szCs w:val="28"/>
          <w:lang w:val="en-US"/>
        </w:rPr>
        <w:t>i</w:t>
      </w:r>
      <w:proofErr w:type="spellEnd"/>
      <w:r w:rsidRPr="00F42907">
        <w:rPr>
          <w:i/>
          <w:sz w:val="28"/>
          <w:szCs w:val="28"/>
        </w:rPr>
        <w:t xml:space="preserve">) </w:t>
      </w:r>
      <w:r>
        <w:rPr>
          <w:i/>
          <w:sz w:val="28"/>
          <w:szCs w:val="28"/>
        </w:rPr>
        <w:t xml:space="preserve"> Товар или услуга, </w:t>
      </w:r>
      <w:proofErr w:type="gramStart"/>
      <w:r>
        <w:rPr>
          <w:i/>
          <w:sz w:val="28"/>
          <w:szCs w:val="28"/>
        </w:rPr>
        <w:t>получаемые</w:t>
      </w:r>
      <w:proofErr w:type="gramEnd"/>
      <w:r>
        <w:rPr>
          <w:i/>
          <w:sz w:val="28"/>
          <w:szCs w:val="28"/>
        </w:rPr>
        <w:t xml:space="preserve"> в обмен </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Pr>
          <w:b/>
          <w:i/>
          <w:sz w:val="28"/>
          <w:szCs w:val="28"/>
        </w:rPr>
        <w:t>Конкуренция</w:t>
      </w:r>
      <w:r>
        <w:rPr>
          <w:i/>
          <w:sz w:val="28"/>
          <w:szCs w:val="28"/>
        </w:rPr>
        <w:t xml:space="preserve">  - </w:t>
      </w:r>
      <w:r>
        <w:rPr>
          <w:i/>
          <w:sz w:val="28"/>
          <w:szCs w:val="28"/>
        </w:rPr>
        <w:t xml:space="preserve"> </w:t>
      </w:r>
      <w:r>
        <w:rPr>
          <w:i/>
          <w:sz w:val="28"/>
          <w:szCs w:val="28"/>
          <w:lang w:val="en-US"/>
        </w:rPr>
        <w:t>f</w:t>
      </w:r>
      <w:r w:rsidRPr="00F42907">
        <w:rPr>
          <w:i/>
          <w:sz w:val="28"/>
          <w:szCs w:val="28"/>
        </w:rPr>
        <w:t xml:space="preserve">) </w:t>
      </w:r>
      <w:proofErr w:type="gramStart"/>
      <w:r>
        <w:rPr>
          <w:i/>
          <w:sz w:val="28"/>
          <w:szCs w:val="28"/>
          <w:lang w:val="en-US"/>
        </w:rPr>
        <w:t>C</w:t>
      </w:r>
      <w:proofErr w:type="spellStart"/>
      <w:proofErr w:type="gramEnd"/>
      <w:r>
        <w:rPr>
          <w:i/>
          <w:sz w:val="28"/>
          <w:szCs w:val="28"/>
        </w:rPr>
        <w:t>оперничество</w:t>
      </w:r>
      <w:proofErr w:type="spellEnd"/>
      <w:r>
        <w:rPr>
          <w:i/>
          <w:sz w:val="28"/>
          <w:szCs w:val="28"/>
        </w:rPr>
        <w:t xml:space="preserve"> между покупателями и продавцами в покупке и продаже ресурсов или продуктов</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Pr>
          <w:b/>
          <w:i/>
          <w:sz w:val="28"/>
          <w:szCs w:val="28"/>
        </w:rPr>
        <w:t>Фирма</w:t>
      </w:r>
      <w:r>
        <w:rPr>
          <w:i/>
          <w:sz w:val="28"/>
          <w:szCs w:val="28"/>
        </w:rPr>
        <w:t xml:space="preserve">  -  </w:t>
      </w:r>
      <w:r>
        <w:rPr>
          <w:i/>
          <w:sz w:val="28"/>
          <w:szCs w:val="28"/>
          <w:lang w:val="en-US"/>
        </w:rPr>
        <w:t>h</w:t>
      </w:r>
      <w:r w:rsidRPr="00F42907">
        <w:rPr>
          <w:i/>
          <w:sz w:val="28"/>
          <w:szCs w:val="28"/>
        </w:rPr>
        <w:t xml:space="preserve">) </w:t>
      </w:r>
      <w:r>
        <w:rPr>
          <w:i/>
          <w:sz w:val="28"/>
          <w:szCs w:val="28"/>
        </w:rPr>
        <w:t>Небольшая организация, которая продает или производит что-либо</w:t>
      </w:r>
    </w:p>
    <w:p w:rsidR="00000000" w:rsidRDefault="005959BE">
      <w:pPr>
        <w:numPr>
          <w:ilvl w:val="0"/>
          <w:numId w:val="8"/>
        </w:numPr>
        <w:shd w:val="clear" w:color="auto" w:fill="FFFFCC"/>
        <w:tabs>
          <w:tab w:val="left" w:pos="720"/>
        </w:tabs>
        <w:spacing w:line="360" w:lineRule="auto"/>
        <w:ind w:left="30" w:firstLine="420"/>
        <w:jc w:val="both"/>
        <w:rPr>
          <w:b/>
          <w:i/>
          <w:sz w:val="28"/>
          <w:szCs w:val="28"/>
        </w:rPr>
      </w:pPr>
      <w:r>
        <w:rPr>
          <w:b/>
          <w:i/>
          <w:sz w:val="28"/>
          <w:szCs w:val="28"/>
        </w:rPr>
        <w:t>Прибыль</w:t>
      </w:r>
      <w:r>
        <w:rPr>
          <w:i/>
          <w:sz w:val="28"/>
          <w:szCs w:val="28"/>
        </w:rPr>
        <w:t xml:space="preserve">  -  е)  То, что остается после стоимости ведения бизнеса</w:t>
      </w:r>
    </w:p>
    <w:p w:rsidR="00000000" w:rsidRDefault="005959BE">
      <w:pPr>
        <w:numPr>
          <w:ilvl w:val="0"/>
          <w:numId w:val="8"/>
        </w:numPr>
        <w:shd w:val="clear" w:color="auto" w:fill="FFFFCC"/>
        <w:tabs>
          <w:tab w:val="left" w:pos="720"/>
        </w:tabs>
        <w:spacing w:line="360" w:lineRule="auto"/>
        <w:ind w:left="30" w:firstLine="420"/>
        <w:jc w:val="both"/>
        <w:rPr>
          <w:b/>
          <w:bCs/>
          <w:i/>
          <w:iCs/>
          <w:sz w:val="28"/>
          <w:szCs w:val="28"/>
        </w:rPr>
      </w:pPr>
      <w:r>
        <w:rPr>
          <w:b/>
          <w:i/>
          <w:sz w:val="28"/>
          <w:szCs w:val="28"/>
        </w:rPr>
        <w:lastRenderedPageBreak/>
        <w:t xml:space="preserve">Продажа </w:t>
      </w:r>
      <w:r>
        <w:rPr>
          <w:i/>
          <w:sz w:val="28"/>
          <w:szCs w:val="28"/>
        </w:rPr>
        <w:t xml:space="preserve"> -   а) Обмен </w:t>
      </w:r>
      <w:r>
        <w:rPr>
          <w:i/>
          <w:sz w:val="28"/>
          <w:szCs w:val="28"/>
        </w:rPr>
        <w:t>товара на деньги</w:t>
      </w:r>
    </w:p>
    <w:p w:rsidR="00000000" w:rsidRDefault="005959BE">
      <w:pPr>
        <w:numPr>
          <w:ilvl w:val="0"/>
          <w:numId w:val="8"/>
        </w:numPr>
        <w:shd w:val="clear" w:color="auto" w:fill="FFFFCC"/>
        <w:tabs>
          <w:tab w:val="left" w:pos="720"/>
        </w:tabs>
        <w:spacing w:line="360" w:lineRule="auto"/>
        <w:ind w:left="30" w:firstLine="420"/>
        <w:jc w:val="both"/>
        <w:rPr>
          <w:b/>
          <w:sz w:val="28"/>
          <w:szCs w:val="28"/>
        </w:rPr>
      </w:pPr>
      <w:proofErr w:type="gramStart"/>
      <w:r>
        <w:rPr>
          <w:b/>
          <w:bCs/>
          <w:i/>
          <w:iCs/>
          <w:sz w:val="28"/>
          <w:szCs w:val="28"/>
        </w:rPr>
        <w:t>Корпорация</w:t>
      </w:r>
      <w:r>
        <w:rPr>
          <w:i/>
          <w:iCs/>
          <w:sz w:val="28"/>
          <w:szCs w:val="28"/>
        </w:rPr>
        <w:t xml:space="preserve"> - с) Бизнес-организация, созданная в рамках государственного устава</w:t>
      </w:r>
      <w:r>
        <w:rPr>
          <w:i/>
          <w:iCs/>
          <w:sz w:val="28"/>
          <w:szCs w:val="28"/>
        </w:rPr>
        <w:br/>
        <w:t xml:space="preserve">    </w:t>
      </w:r>
      <w:r>
        <w:rPr>
          <w:b/>
          <w:bCs/>
          <w:i/>
          <w:iCs/>
          <w:sz w:val="28"/>
          <w:szCs w:val="28"/>
        </w:rPr>
        <w:t xml:space="preserve">10) Сокращение </w:t>
      </w:r>
      <w:r>
        <w:rPr>
          <w:i/>
          <w:iCs/>
          <w:sz w:val="28"/>
          <w:szCs w:val="28"/>
        </w:rPr>
        <w:t xml:space="preserve">  -  в)  Акт на изготовление чего-то меньшего по размеру или </w:t>
      </w:r>
      <w:proofErr w:type="spellStart"/>
      <w:r>
        <w:rPr>
          <w:i/>
          <w:iCs/>
          <w:sz w:val="28"/>
          <w:szCs w:val="28"/>
        </w:rPr>
        <w:t>колличеству</w:t>
      </w:r>
      <w:proofErr w:type="spellEnd"/>
      <w:proofErr w:type="gramEnd"/>
    </w:p>
    <w:p w:rsidR="00000000" w:rsidRDefault="005959BE">
      <w:pPr>
        <w:spacing w:line="360" w:lineRule="auto"/>
        <w:jc w:val="both"/>
        <w:rPr>
          <w:sz w:val="28"/>
          <w:szCs w:val="28"/>
        </w:rPr>
      </w:pPr>
      <w:r>
        <w:rPr>
          <w:b/>
          <w:sz w:val="28"/>
          <w:szCs w:val="28"/>
        </w:rPr>
        <w:t xml:space="preserve">                               </w:t>
      </w:r>
      <w:r>
        <w:rPr>
          <w:b/>
          <w:sz w:val="28"/>
          <w:szCs w:val="28"/>
        </w:rPr>
        <w:t>Занесите свои ответы в таблицу:</w:t>
      </w:r>
    </w:p>
    <w:tbl>
      <w:tblPr>
        <w:tblW w:w="0" w:type="auto"/>
        <w:tblInd w:w="-153" w:type="dxa"/>
        <w:tblLayout w:type="fixed"/>
        <w:tblCellMar>
          <w:left w:w="103" w:type="dxa"/>
        </w:tblCellMar>
        <w:tblLook w:val="0000"/>
      </w:tblPr>
      <w:tblGrid>
        <w:gridCol w:w="955"/>
        <w:gridCol w:w="955"/>
        <w:gridCol w:w="955"/>
        <w:gridCol w:w="955"/>
        <w:gridCol w:w="957"/>
        <w:gridCol w:w="955"/>
        <w:gridCol w:w="955"/>
        <w:gridCol w:w="955"/>
        <w:gridCol w:w="956"/>
        <w:gridCol w:w="1012"/>
      </w:tblGrid>
      <w:tr w:rsidR="00000000">
        <w:trPr>
          <w:cantSplit/>
        </w:trPr>
        <w:tc>
          <w:tcPr>
            <w:tcW w:w="955" w:type="dxa"/>
            <w:tcBorders>
              <w:top w:val="single" w:sz="8" w:space="0" w:color="000000"/>
              <w:left w:val="single" w:sz="8" w:space="0" w:color="000000"/>
              <w:bottom w:val="single" w:sz="8" w:space="0" w:color="000000"/>
            </w:tcBorders>
            <w:shd w:val="clear" w:color="auto" w:fill="auto"/>
          </w:tcPr>
          <w:p w:rsidR="00000000" w:rsidRDefault="005959BE">
            <w:pPr>
              <w:pStyle w:val="a9"/>
              <w:jc w:val="center"/>
              <w:rPr>
                <w:sz w:val="28"/>
                <w:szCs w:val="28"/>
              </w:rPr>
            </w:pPr>
            <w:r>
              <w:rPr>
                <w:sz w:val="28"/>
                <w:szCs w:val="28"/>
              </w:rPr>
              <w:t>1</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2</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3</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4</w:t>
            </w:r>
          </w:p>
        </w:tc>
        <w:tc>
          <w:tcPr>
            <w:tcW w:w="957"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5</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6</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7</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8</w:t>
            </w:r>
          </w:p>
        </w:tc>
        <w:tc>
          <w:tcPr>
            <w:tcW w:w="956"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9</w:t>
            </w:r>
          </w:p>
        </w:tc>
        <w:tc>
          <w:tcPr>
            <w:tcW w:w="1012" w:type="dxa"/>
            <w:tcBorders>
              <w:top w:val="single" w:sz="8" w:space="0" w:color="000080"/>
              <w:left w:val="single" w:sz="8" w:space="0" w:color="000080"/>
              <w:bottom w:val="single" w:sz="8" w:space="0" w:color="000080"/>
              <w:right w:val="single" w:sz="8" w:space="0" w:color="000080"/>
            </w:tcBorders>
            <w:shd w:val="clear" w:color="auto" w:fill="auto"/>
          </w:tcPr>
          <w:p w:rsidR="00000000" w:rsidRDefault="005959BE">
            <w:pPr>
              <w:pStyle w:val="a9"/>
              <w:jc w:val="center"/>
              <w:rPr>
                <w:b/>
                <w:lang w:val="en-US"/>
              </w:rPr>
            </w:pPr>
            <w:r>
              <w:rPr>
                <w:sz w:val="28"/>
                <w:szCs w:val="28"/>
              </w:rPr>
              <w:t>10</w:t>
            </w:r>
          </w:p>
        </w:tc>
      </w:tr>
      <w:tr w:rsidR="00000000">
        <w:trPr>
          <w:cantSplit/>
        </w:trPr>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g</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d</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j</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proofErr w:type="spellStart"/>
            <w:r>
              <w:rPr>
                <w:b/>
                <w:lang w:val="en-US"/>
              </w:rPr>
              <w:t>i</w:t>
            </w:r>
            <w:proofErr w:type="spellEnd"/>
          </w:p>
        </w:tc>
        <w:tc>
          <w:tcPr>
            <w:tcW w:w="957"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f</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h</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e</w:t>
            </w:r>
          </w:p>
        </w:tc>
        <w:tc>
          <w:tcPr>
            <w:tcW w:w="95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lang w:val="en-US"/>
              </w:rPr>
            </w:pPr>
            <w:r>
              <w:rPr>
                <w:b/>
                <w:lang w:val="en-US"/>
              </w:rPr>
              <w:t>a</w:t>
            </w:r>
          </w:p>
        </w:tc>
        <w:tc>
          <w:tcPr>
            <w:tcW w:w="956"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
                <w:bCs/>
                <w:lang w:val="en-US"/>
              </w:rPr>
            </w:pPr>
            <w:r>
              <w:rPr>
                <w:b/>
                <w:lang w:val="en-US"/>
              </w:rPr>
              <w:t>c</w:t>
            </w:r>
          </w:p>
        </w:tc>
        <w:tc>
          <w:tcPr>
            <w:tcW w:w="1012" w:type="dxa"/>
            <w:tcBorders>
              <w:top w:val="single" w:sz="8" w:space="0" w:color="000080"/>
              <w:left w:val="single" w:sz="8" w:space="0" w:color="000080"/>
              <w:bottom w:val="single" w:sz="8" w:space="0" w:color="000080"/>
              <w:right w:val="single" w:sz="8" w:space="0" w:color="000080"/>
            </w:tcBorders>
            <w:shd w:val="clear" w:color="auto" w:fill="auto"/>
          </w:tcPr>
          <w:p w:rsidR="00000000" w:rsidRDefault="005959BE">
            <w:pPr>
              <w:pStyle w:val="a9"/>
              <w:jc w:val="center"/>
            </w:pPr>
            <w:r>
              <w:rPr>
                <w:b/>
                <w:bCs/>
                <w:lang w:val="en-US"/>
              </w:rPr>
              <w:t>b</w:t>
            </w:r>
          </w:p>
        </w:tc>
      </w:tr>
    </w:tbl>
    <w:p w:rsidR="00000000" w:rsidRDefault="005959BE">
      <w:pPr>
        <w:pStyle w:val="WW-"/>
        <w:tabs>
          <w:tab w:val="clear" w:pos="708"/>
          <w:tab w:val="left" w:pos="1134"/>
        </w:tabs>
        <w:jc w:val="both"/>
      </w:pPr>
    </w:p>
    <w:p w:rsidR="00000000" w:rsidRDefault="005959BE">
      <w:pPr>
        <w:pStyle w:val="WW-"/>
        <w:tabs>
          <w:tab w:val="clear" w:pos="708"/>
          <w:tab w:val="left" w:pos="1134"/>
        </w:tabs>
        <w:jc w:val="both"/>
        <w:rPr>
          <w:b/>
          <w:sz w:val="28"/>
          <w:szCs w:val="28"/>
          <w:lang w:val="en-US"/>
        </w:rPr>
      </w:pPr>
      <w:bookmarkStart w:id="1" w:name="_%25D0%259A%25D0%25BE%25D0%25BD%25D1%258"/>
      <w:bookmarkEnd w:id="1"/>
      <w:r>
        <w:rPr>
          <w:b/>
          <w:sz w:val="28"/>
          <w:szCs w:val="28"/>
          <w:lang w:val="en-US"/>
        </w:rPr>
        <w:t xml:space="preserve">      </w:t>
      </w:r>
    </w:p>
    <w:p w:rsidR="00000000" w:rsidRDefault="005959BE">
      <w:pPr>
        <w:pStyle w:val="WW-"/>
        <w:tabs>
          <w:tab w:val="clear" w:pos="708"/>
          <w:tab w:val="left" w:pos="1134"/>
        </w:tabs>
        <w:jc w:val="both"/>
      </w:pPr>
      <w:r w:rsidRPr="00F42907">
        <w:rPr>
          <w:b/>
          <w:sz w:val="28"/>
          <w:szCs w:val="28"/>
        </w:rPr>
        <w:t xml:space="preserve">      </w:t>
      </w:r>
      <w:r>
        <w:rPr>
          <w:b/>
          <w:sz w:val="28"/>
          <w:szCs w:val="28"/>
          <w:lang w:val="en-US"/>
        </w:rPr>
        <w:t>II</w:t>
      </w:r>
      <w:r>
        <w:rPr>
          <w:b/>
          <w:sz w:val="28"/>
          <w:szCs w:val="28"/>
        </w:rPr>
        <w:t>.</w:t>
      </w:r>
      <w:r>
        <w:rPr>
          <w:b/>
          <w:sz w:val="28"/>
          <w:szCs w:val="28"/>
        </w:rPr>
        <w:tab/>
        <w:t>В следующих предложениях подчеркните определения, выраженные именем существительным, и переведите эти предложения на русский язык.</w:t>
      </w:r>
    </w:p>
    <w:p w:rsidR="00000000" w:rsidRDefault="005959BE">
      <w:pPr>
        <w:pStyle w:val="WW-"/>
      </w:pPr>
    </w:p>
    <w:p w:rsidR="00000000" w:rsidRDefault="005959BE">
      <w:pPr>
        <w:pStyle w:val="WW-"/>
        <w:numPr>
          <w:ilvl w:val="0"/>
          <w:numId w:val="6"/>
        </w:numPr>
        <w:tabs>
          <w:tab w:val="clear" w:pos="708"/>
          <w:tab w:val="left" w:pos="709"/>
          <w:tab w:val="left" w:pos="786"/>
        </w:tabs>
        <w:spacing w:after="120"/>
        <w:ind w:left="709" w:hanging="283"/>
        <w:rPr>
          <w:sz w:val="28"/>
          <w:szCs w:val="28"/>
          <w:lang w:val="en-US"/>
        </w:rPr>
      </w:pPr>
      <w:r>
        <w:rPr>
          <w:sz w:val="28"/>
          <w:szCs w:val="28"/>
          <w:lang w:val="en-US"/>
        </w:rPr>
        <w:t xml:space="preserve">During the mid-eighties, the USA had a large </w:t>
      </w:r>
      <w:r>
        <w:rPr>
          <w:sz w:val="30"/>
          <w:szCs w:val="30"/>
          <w:u w:val="single"/>
          <w:lang w:val="en-US"/>
        </w:rPr>
        <w:t>trade</w:t>
      </w:r>
      <w:r>
        <w:rPr>
          <w:sz w:val="28"/>
          <w:szCs w:val="28"/>
          <w:lang w:val="en-US"/>
        </w:rPr>
        <w:t xml:space="preserve"> deficit with Euro</w:t>
      </w:r>
      <w:r>
        <w:rPr>
          <w:sz w:val="28"/>
          <w:szCs w:val="28"/>
          <w:lang w:val="en-US"/>
        </w:rPr>
        <w:t>pean Union.</w:t>
      </w:r>
    </w:p>
    <w:p w:rsidR="00000000" w:rsidRDefault="005959BE">
      <w:pPr>
        <w:pStyle w:val="WW-"/>
        <w:numPr>
          <w:ilvl w:val="0"/>
          <w:numId w:val="6"/>
        </w:numPr>
        <w:tabs>
          <w:tab w:val="clear" w:pos="708"/>
          <w:tab w:val="left" w:pos="709"/>
          <w:tab w:val="left" w:pos="786"/>
        </w:tabs>
        <w:spacing w:after="120"/>
        <w:ind w:left="709" w:hanging="283"/>
        <w:rPr>
          <w:sz w:val="28"/>
          <w:szCs w:val="28"/>
          <w:lang w:val="en-US"/>
        </w:rPr>
      </w:pPr>
      <w:r>
        <w:rPr>
          <w:sz w:val="28"/>
          <w:szCs w:val="28"/>
          <w:lang w:val="en-US"/>
        </w:rPr>
        <w:t xml:space="preserve">Greater Manchester is one of the world’s most compact and crowded </w:t>
      </w:r>
      <w:r>
        <w:rPr>
          <w:sz w:val="30"/>
          <w:szCs w:val="30"/>
          <w:u w:val="single"/>
          <w:lang w:val="en-US"/>
        </w:rPr>
        <w:t>metropolitan</w:t>
      </w:r>
      <w:r>
        <w:rPr>
          <w:sz w:val="28"/>
          <w:szCs w:val="28"/>
          <w:lang w:val="en-US"/>
        </w:rPr>
        <w:t xml:space="preserve"> areas. </w:t>
      </w:r>
    </w:p>
    <w:p w:rsidR="00000000" w:rsidRDefault="005959BE">
      <w:pPr>
        <w:pStyle w:val="WW-"/>
        <w:numPr>
          <w:ilvl w:val="0"/>
          <w:numId w:val="6"/>
        </w:numPr>
        <w:tabs>
          <w:tab w:val="clear" w:pos="708"/>
          <w:tab w:val="left" w:pos="709"/>
          <w:tab w:val="left" w:pos="786"/>
        </w:tabs>
        <w:spacing w:after="120"/>
        <w:ind w:left="709" w:hanging="283"/>
        <w:rPr>
          <w:lang w:val="en-US"/>
        </w:rPr>
      </w:pPr>
      <w:r>
        <w:rPr>
          <w:sz w:val="28"/>
          <w:szCs w:val="28"/>
          <w:lang w:val="en-US"/>
        </w:rPr>
        <w:t xml:space="preserve">The </w:t>
      </w:r>
      <w:r>
        <w:rPr>
          <w:sz w:val="28"/>
          <w:szCs w:val="28"/>
          <w:u w:val="single"/>
          <w:lang w:val="en-US"/>
        </w:rPr>
        <w:t>paper</w:t>
      </w:r>
      <w:r>
        <w:rPr>
          <w:sz w:val="28"/>
          <w:szCs w:val="28"/>
          <w:lang w:val="en-US"/>
        </w:rPr>
        <w:t xml:space="preserve"> and printing industry is stable, reflecting Manchester’s status as the second centre of </w:t>
      </w:r>
      <w:r>
        <w:rPr>
          <w:sz w:val="30"/>
          <w:szCs w:val="30"/>
          <w:u w:val="single"/>
          <w:lang w:val="en-US"/>
        </w:rPr>
        <w:t>newspaper</w:t>
      </w:r>
      <w:r>
        <w:rPr>
          <w:sz w:val="28"/>
          <w:szCs w:val="28"/>
          <w:lang w:val="en-US"/>
        </w:rPr>
        <w:t xml:space="preserve"> production in England.</w:t>
      </w:r>
    </w:p>
    <w:p w:rsidR="00000000" w:rsidRDefault="005959BE">
      <w:pPr>
        <w:pStyle w:val="WW-"/>
        <w:spacing w:after="120"/>
        <w:ind w:left="782"/>
        <w:rPr>
          <w:lang w:val="en-US"/>
        </w:rPr>
      </w:pPr>
    </w:p>
    <w:p w:rsidR="00000000" w:rsidRDefault="005959BE">
      <w:pPr>
        <w:pStyle w:val="WW-"/>
        <w:ind w:left="4245" w:hanging="3540"/>
        <w:rPr>
          <w:sz w:val="28"/>
          <w:szCs w:val="28"/>
        </w:rPr>
      </w:pPr>
      <w:r>
        <w:rPr>
          <w:i/>
          <w:sz w:val="28"/>
        </w:rPr>
        <w:t>Перевод:</w:t>
      </w:r>
    </w:p>
    <w:p w:rsidR="00000000" w:rsidRDefault="005959BE">
      <w:pPr>
        <w:numPr>
          <w:ilvl w:val="1"/>
          <w:numId w:val="9"/>
        </w:numPr>
        <w:shd w:val="clear" w:color="auto" w:fill="FFFFCC"/>
        <w:tabs>
          <w:tab w:val="left" w:pos="1080"/>
        </w:tabs>
        <w:spacing w:line="360" w:lineRule="auto"/>
        <w:ind w:left="0" w:firstLine="567"/>
        <w:jc w:val="both"/>
        <w:rPr>
          <w:sz w:val="28"/>
          <w:szCs w:val="28"/>
        </w:rPr>
      </w:pPr>
      <w:r>
        <w:rPr>
          <w:sz w:val="28"/>
          <w:szCs w:val="28"/>
        </w:rPr>
        <w:t>В середине восьм</w:t>
      </w:r>
      <w:r>
        <w:rPr>
          <w:sz w:val="28"/>
          <w:szCs w:val="28"/>
        </w:rPr>
        <w:t>идесятых годов в США был крупный торговый дефицит с Европейским Союзом.</w:t>
      </w:r>
    </w:p>
    <w:p w:rsidR="00000000" w:rsidRDefault="005959BE">
      <w:pPr>
        <w:numPr>
          <w:ilvl w:val="1"/>
          <w:numId w:val="9"/>
        </w:numPr>
        <w:shd w:val="clear" w:color="auto" w:fill="FFFFCC"/>
        <w:tabs>
          <w:tab w:val="left" w:pos="1080"/>
        </w:tabs>
        <w:spacing w:line="360" w:lineRule="auto"/>
        <w:ind w:left="0" w:firstLine="567"/>
        <w:jc w:val="both"/>
        <w:rPr>
          <w:sz w:val="28"/>
          <w:szCs w:val="28"/>
        </w:rPr>
      </w:pPr>
      <w:r>
        <w:rPr>
          <w:sz w:val="28"/>
          <w:szCs w:val="28"/>
        </w:rPr>
        <w:t>Большой Манчестер является одним из самых компактных и переполненных мегаполисов мира.</w:t>
      </w:r>
    </w:p>
    <w:p w:rsidR="00000000" w:rsidRDefault="005959BE">
      <w:pPr>
        <w:numPr>
          <w:ilvl w:val="1"/>
          <w:numId w:val="9"/>
        </w:numPr>
        <w:shd w:val="clear" w:color="auto" w:fill="FFFFCC"/>
        <w:tabs>
          <w:tab w:val="left" w:pos="1080"/>
        </w:tabs>
        <w:spacing w:line="360" w:lineRule="auto"/>
        <w:ind w:left="0" w:firstLine="567"/>
        <w:jc w:val="both"/>
        <w:rPr>
          <w:sz w:val="28"/>
          <w:szCs w:val="28"/>
        </w:rPr>
      </w:pPr>
      <w:r>
        <w:rPr>
          <w:sz w:val="28"/>
          <w:szCs w:val="28"/>
        </w:rPr>
        <w:t>Бумажная и полиграфическая промышленность устойчива, это отражает статус Манчестера, как второй ц</w:t>
      </w:r>
      <w:r>
        <w:rPr>
          <w:sz w:val="28"/>
          <w:szCs w:val="28"/>
        </w:rPr>
        <w:t>ентр газетного производства в Англии.</w:t>
      </w:r>
    </w:p>
    <w:p w:rsidR="00000000" w:rsidRDefault="005959BE">
      <w:pPr>
        <w:shd w:val="clear" w:color="auto" w:fill="FFFFCC"/>
        <w:spacing w:line="360" w:lineRule="auto"/>
        <w:ind w:firstLine="567"/>
        <w:jc w:val="both"/>
        <w:rPr>
          <w:sz w:val="28"/>
          <w:szCs w:val="28"/>
        </w:rPr>
      </w:pPr>
    </w:p>
    <w:p w:rsidR="00000000" w:rsidRDefault="005959BE">
      <w:pPr>
        <w:shd w:val="clear" w:color="auto" w:fill="FFFFCC"/>
        <w:spacing w:line="360" w:lineRule="auto"/>
        <w:ind w:firstLine="567"/>
        <w:jc w:val="both"/>
        <w:rPr>
          <w:sz w:val="28"/>
          <w:szCs w:val="28"/>
        </w:rPr>
      </w:pPr>
    </w:p>
    <w:p w:rsidR="00000000" w:rsidRDefault="005959BE">
      <w:pPr>
        <w:tabs>
          <w:tab w:val="left" w:pos="1134"/>
        </w:tabs>
      </w:pPr>
    </w:p>
    <w:p w:rsidR="00000000" w:rsidRDefault="005959BE">
      <w:pPr>
        <w:tabs>
          <w:tab w:val="left" w:pos="1134"/>
        </w:tabs>
        <w:rPr>
          <w:b/>
          <w:sz w:val="28"/>
          <w:szCs w:val="28"/>
        </w:rPr>
      </w:pPr>
      <w:r>
        <w:rPr>
          <w:b/>
          <w:sz w:val="28"/>
          <w:szCs w:val="28"/>
        </w:rPr>
        <w:t xml:space="preserve">        </w:t>
      </w:r>
      <w:r>
        <w:rPr>
          <w:b/>
          <w:sz w:val="28"/>
          <w:szCs w:val="28"/>
        </w:rPr>
        <w:t>III.</w:t>
      </w:r>
      <w:r>
        <w:rPr>
          <w:b/>
          <w:sz w:val="28"/>
          <w:szCs w:val="28"/>
        </w:rPr>
        <w:tab/>
      </w:r>
      <w:proofErr w:type="spellStart"/>
      <w:r>
        <w:rPr>
          <w:b/>
          <w:sz w:val="28"/>
          <w:szCs w:val="28"/>
        </w:rPr>
        <w:t>a</w:t>
      </w:r>
      <w:proofErr w:type="spellEnd"/>
      <w:r>
        <w:rPr>
          <w:b/>
          <w:sz w:val="28"/>
          <w:szCs w:val="28"/>
        </w:rPr>
        <w:t xml:space="preserve">) Выполните темы № 2, 4 </w:t>
      </w:r>
      <w:proofErr w:type="gramStart"/>
      <w:r>
        <w:rPr>
          <w:b/>
          <w:sz w:val="28"/>
          <w:szCs w:val="28"/>
        </w:rPr>
        <w:t>в</w:t>
      </w:r>
      <w:proofErr w:type="gramEnd"/>
      <w:r>
        <w:rPr>
          <w:b/>
          <w:sz w:val="28"/>
          <w:szCs w:val="28"/>
        </w:rPr>
        <w:t xml:space="preserve"> КОПР.</w:t>
      </w:r>
    </w:p>
    <w:p w:rsidR="00000000" w:rsidRDefault="005959BE">
      <w:pPr>
        <w:ind w:left="1418" w:hanging="284"/>
      </w:pPr>
      <w:proofErr w:type="spellStart"/>
      <w:r>
        <w:rPr>
          <w:b/>
          <w:sz w:val="28"/>
          <w:szCs w:val="28"/>
        </w:rPr>
        <w:t>b</w:t>
      </w:r>
      <w:proofErr w:type="spellEnd"/>
      <w:r>
        <w:rPr>
          <w:b/>
          <w:sz w:val="28"/>
          <w:szCs w:val="28"/>
        </w:rPr>
        <w:t xml:space="preserve">) В следующих предложениях подчеркните глагол-сказуемое, определите его </w:t>
      </w:r>
      <w:proofErr w:type="spellStart"/>
      <w:proofErr w:type="gramStart"/>
      <w:r>
        <w:rPr>
          <w:b/>
          <w:sz w:val="28"/>
          <w:szCs w:val="28"/>
        </w:rPr>
        <w:t>видо-временную</w:t>
      </w:r>
      <w:proofErr w:type="spellEnd"/>
      <w:proofErr w:type="gramEnd"/>
      <w:r>
        <w:rPr>
          <w:b/>
          <w:sz w:val="28"/>
          <w:szCs w:val="28"/>
        </w:rPr>
        <w:t xml:space="preserve"> форму и залог. Переведите предложения на русский язык.</w:t>
      </w:r>
    </w:p>
    <w:p w:rsidR="00000000" w:rsidRDefault="005959BE">
      <w:pPr>
        <w:pStyle w:val="WW-"/>
      </w:pPr>
    </w:p>
    <w:p w:rsidR="00000000" w:rsidRDefault="005959BE">
      <w:pPr>
        <w:pStyle w:val="WW-"/>
        <w:numPr>
          <w:ilvl w:val="0"/>
          <w:numId w:val="7"/>
        </w:numPr>
        <w:tabs>
          <w:tab w:val="clear" w:pos="708"/>
          <w:tab w:val="left" w:pos="0"/>
          <w:tab w:val="left" w:pos="709"/>
        </w:tabs>
        <w:spacing w:after="120"/>
        <w:ind w:left="709" w:hanging="283"/>
        <w:rPr>
          <w:sz w:val="28"/>
          <w:szCs w:val="28"/>
          <w:lang w:val="en-US"/>
        </w:rPr>
      </w:pPr>
      <w:r>
        <w:rPr>
          <w:sz w:val="28"/>
          <w:szCs w:val="28"/>
          <w:lang w:val="en-US"/>
        </w:rPr>
        <w:t xml:space="preserve">Heavy damage from aerial </w:t>
      </w:r>
      <w:r>
        <w:rPr>
          <w:sz w:val="28"/>
          <w:szCs w:val="28"/>
          <w:lang w:val="en-US"/>
        </w:rPr>
        <w:t xml:space="preserve">bombing during World War II </w:t>
      </w:r>
      <w:r>
        <w:rPr>
          <w:sz w:val="30"/>
          <w:szCs w:val="30"/>
          <w:u w:val="single"/>
          <w:lang w:val="en-US"/>
        </w:rPr>
        <w:t>brought</w:t>
      </w:r>
      <w:r>
        <w:rPr>
          <w:sz w:val="28"/>
          <w:szCs w:val="28"/>
          <w:lang w:val="en-US"/>
        </w:rPr>
        <w:t xml:space="preserve"> the greatest setback in the history of modern London. </w:t>
      </w:r>
    </w:p>
    <w:p w:rsidR="00000000" w:rsidRDefault="005959BE">
      <w:pPr>
        <w:pStyle w:val="WW-"/>
        <w:numPr>
          <w:ilvl w:val="0"/>
          <w:numId w:val="7"/>
        </w:numPr>
        <w:tabs>
          <w:tab w:val="clear" w:pos="708"/>
          <w:tab w:val="left" w:pos="0"/>
          <w:tab w:val="left" w:pos="709"/>
        </w:tabs>
        <w:spacing w:after="120"/>
        <w:ind w:left="709" w:hanging="283"/>
        <w:rPr>
          <w:sz w:val="28"/>
          <w:szCs w:val="28"/>
          <w:lang w:val="en-US"/>
        </w:rPr>
      </w:pPr>
      <w:r>
        <w:rPr>
          <w:sz w:val="28"/>
          <w:szCs w:val="28"/>
          <w:lang w:val="en-US"/>
        </w:rPr>
        <w:t xml:space="preserve">Contracts between local purchasing organizations and peasant householders </w:t>
      </w:r>
      <w:r>
        <w:rPr>
          <w:sz w:val="28"/>
          <w:szCs w:val="28"/>
          <w:u w:val="single"/>
          <w:lang w:val="en-US"/>
        </w:rPr>
        <w:t>are signed</w:t>
      </w:r>
      <w:r>
        <w:rPr>
          <w:sz w:val="28"/>
          <w:szCs w:val="28"/>
          <w:lang w:val="en-US"/>
        </w:rPr>
        <w:t xml:space="preserve"> before the agricultural season begins.</w:t>
      </w:r>
    </w:p>
    <w:p w:rsidR="00000000" w:rsidRDefault="005959BE">
      <w:pPr>
        <w:pStyle w:val="WW-"/>
        <w:numPr>
          <w:ilvl w:val="0"/>
          <w:numId w:val="7"/>
        </w:numPr>
        <w:tabs>
          <w:tab w:val="clear" w:pos="708"/>
          <w:tab w:val="left" w:pos="0"/>
          <w:tab w:val="left" w:pos="709"/>
        </w:tabs>
        <w:spacing w:after="120"/>
        <w:ind w:left="709" w:hanging="283"/>
        <w:rPr>
          <w:sz w:val="28"/>
          <w:lang w:val="en-US"/>
        </w:rPr>
      </w:pPr>
      <w:r>
        <w:rPr>
          <w:sz w:val="28"/>
          <w:szCs w:val="28"/>
          <w:lang w:val="en-US"/>
        </w:rPr>
        <w:t>In different parts of the world many diff</w:t>
      </w:r>
      <w:r>
        <w:rPr>
          <w:sz w:val="28"/>
          <w:szCs w:val="28"/>
          <w:lang w:val="en-US"/>
        </w:rPr>
        <w:t xml:space="preserve">erent commodities </w:t>
      </w:r>
      <w:r>
        <w:rPr>
          <w:sz w:val="28"/>
          <w:szCs w:val="28"/>
          <w:u w:val="single"/>
          <w:lang w:val="en-US"/>
        </w:rPr>
        <w:t>have served</w:t>
      </w:r>
      <w:r>
        <w:rPr>
          <w:sz w:val="28"/>
          <w:szCs w:val="28"/>
          <w:lang w:val="en-US"/>
        </w:rPr>
        <w:t xml:space="preserve"> as money.</w:t>
      </w:r>
    </w:p>
    <w:p w:rsidR="00000000" w:rsidRDefault="005959BE">
      <w:pPr>
        <w:pStyle w:val="WW-"/>
        <w:spacing w:after="120"/>
        <w:rPr>
          <w:sz w:val="28"/>
          <w:lang w:val="en-US"/>
        </w:rPr>
      </w:pPr>
    </w:p>
    <w:p w:rsidR="00000000" w:rsidRDefault="005959BE">
      <w:pPr>
        <w:pStyle w:val="WW-"/>
        <w:ind w:left="4245" w:hanging="3540"/>
        <w:rPr>
          <w:sz w:val="28"/>
          <w:szCs w:val="28"/>
        </w:rPr>
      </w:pPr>
      <w:r>
        <w:rPr>
          <w:i/>
          <w:sz w:val="28"/>
        </w:rPr>
        <w:t>Перевод:</w:t>
      </w:r>
    </w:p>
    <w:p w:rsidR="00000000" w:rsidRDefault="005959BE">
      <w:pPr>
        <w:shd w:val="clear" w:color="auto" w:fill="FFFFCC"/>
        <w:spacing w:line="360" w:lineRule="auto"/>
        <w:ind w:firstLine="567"/>
        <w:jc w:val="both"/>
        <w:rPr>
          <w:i/>
          <w:sz w:val="28"/>
          <w:szCs w:val="28"/>
        </w:rPr>
      </w:pPr>
      <w:r>
        <w:rPr>
          <w:sz w:val="28"/>
          <w:szCs w:val="28"/>
        </w:rPr>
        <w:t xml:space="preserve">  </w:t>
      </w:r>
      <w:r>
        <w:rPr>
          <w:sz w:val="28"/>
          <w:szCs w:val="28"/>
        </w:rPr>
        <w:t>1. Тяжелый ущерб от воздушной бомбардировки во время</w:t>
      </w:r>
      <w:proofErr w:type="gramStart"/>
      <w:r>
        <w:rPr>
          <w:sz w:val="28"/>
          <w:szCs w:val="28"/>
        </w:rPr>
        <w:t xml:space="preserve"> В</w:t>
      </w:r>
      <w:proofErr w:type="gramEnd"/>
      <w:r>
        <w:rPr>
          <w:sz w:val="28"/>
          <w:szCs w:val="28"/>
        </w:rPr>
        <w:t>торой Мировой войны  принес величайшее разрушение в истории современного Лондона.</w:t>
      </w:r>
    </w:p>
    <w:p w:rsidR="00000000" w:rsidRDefault="005959BE">
      <w:pPr>
        <w:shd w:val="clear" w:color="auto" w:fill="FFFFCC"/>
        <w:spacing w:line="360" w:lineRule="auto"/>
        <w:ind w:firstLine="567"/>
        <w:jc w:val="both"/>
        <w:rPr>
          <w:sz w:val="28"/>
          <w:szCs w:val="28"/>
        </w:rPr>
      </w:pPr>
      <w:proofErr w:type="spellStart"/>
      <w:r>
        <w:rPr>
          <w:i/>
          <w:sz w:val="28"/>
          <w:szCs w:val="28"/>
        </w:rPr>
        <w:t>brought</w:t>
      </w:r>
      <w:proofErr w:type="spellEnd"/>
      <w:r>
        <w:rPr>
          <w:i/>
          <w:sz w:val="28"/>
          <w:szCs w:val="28"/>
        </w:rPr>
        <w:t xml:space="preserve"> - </w:t>
      </w:r>
      <w:proofErr w:type="spellStart"/>
      <w:r>
        <w:rPr>
          <w:i/>
          <w:sz w:val="28"/>
          <w:szCs w:val="28"/>
        </w:rPr>
        <w:t>Past</w:t>
      </w:r>
      <w:proofErr w:type="spellEnd"/>
      <w:r>
        <w:rPr>
          <w:i/>
          <w:sz w:val="28"/>
          <w:szCs w:val="28"/>
        </w:rPr>
        <w:t xml:space="preserve"> </w:t>
      </w:r>
      <w:proofErr w:type="spellStart"/>
      <w:r>
        <w:rPr>
          <w:i/>
          <w:sz w:val="28"/>
          <w:szCs w:val="28"/>
        </w:rPr>
        <w:t>Simple</w:t>
      </w:r>
      <w:proofErr w:type="spellEnd"/>
      <w:r>
        <w:rPr>
          <w:i/>
          <w:sz w:val="28"/>
          <w:szCs w:val="28"/>
        </w:rPr>
        <w:t xml:space="preserve"> (</w:t>
      </w:r>
      <w:proofErr w:type="spellStart"/>
      <w:r>
        <w:rPr>
          <w:i/>
          <w:sz w:val="28"/>
          <w:szCs w:val="28"/>
        </w:rPr>
        <w:t>Active</w:t>
      </w:r>
      <w:proofErr w:type="spellEnd"/>
      <w:r>
        <w:rPr>
          <w:i/>
          <w:sz w:val="28"/>
          <w:szCs w:val="28"/>
        </w:rPr>
        <w:t>)</w:t>
      </w:r>
    </w:p>
    <w:p w:rsidR="00000000" w:rsidRDefault="005959BE">
      <w:pPr>
        <w:shd w:val="clear" w:color="auto" w:fill="FFFFCC"/>
        <w:spacing w:line="360" w:lineRule="auto"/>
        <w:ind w:firstLine="567"/>
        <w:jc w:val="both"/>
        <w:rPr>
          <w:sz w:val="28"/>
          <w:szCs w:val="28"/>
        </w:rPr>
      </w:pPr>
    </w:p>
    <w:p w:rsidR="00000000" w:rsidRDefault="005959BE">
      <w:pPr>
        <w:shd w:val="clear" w:color="auto" w:fill="FFFFCC"/>
        <w:spacing w:line="360" w:lineRule="auto"/>
        <w:ind w:firstLine="567"/>
        <w:jc w:val="both"/>
        <w:rPr>
          <w:i/>
          <w:sz w:val="28"/>
          <w:szCs w:val="28"/>
        </w:rPr>
      </w:pPr>
      <w:r>
        <w:rPr>
          <w:sz w:val="28"/>
          <w:szCs w:val="28"/>
        </w:rPr>
        <w:t xml:space="preserve"> </w:t>
      </w:r>
      <w:r>
        <w:rPr>
          <w:sz w:val="28"/>
          <w:szCs w:val="28"/>
        </w:rPr>
        <w:t>2. Контракты между местными платежн</w:t>
      </w:r>
      <w:r>
        <w:rPr>
          <w:sz w:val="28"/>
          <w:szCs w:val="28"/>
        </w:rPr>
        <w:t>ыми организациями и крестьянскими хозяйствами подписаны до начала земледельческого сезона.</w:t>
      </w:r>
    </w:p>
    <w:p w:rsidR="00000000" w:rsidRPr="00F42907" w:rsidRDefault="005959BE">
      <w:pPr>
        <w:shd w:val="clear" w:color="auto" w:fill="FFFFCC"/>
        <w:spacing w:line="360" w:lineRule="auto"/>
        <w:ind w:firstLine="567"/>
        <w:jc w:val="both"/>
        <w:rPr>
          <w:sz w:val="28"/>
          <w:szCs w:val="28"/>
          <w:lang w:val="en-US"/>
        </w:rPr>
      </w:pPr>
      <w:r w:rsidRPr="00F42907">
        <w:rPr>
          <w:i/>
          <w:sz w:val="28"/>
          <w:szCs w:val="28"/>
          <w:lang w:val="en-US"/>
        </w:rPr>
        <w:t>are signed - Present Simle ( Passive)</w:t>
      </w:r>
    </w:p>
    <w:p w:rsidR="00000000" w:rsidRPr="00F42907" w:rsidRDefault="005959BE">
      <w:pPr>
        <w:shd w:val="clear" w:color="auto" w:fill="FFFFCC"/>
        <w:spacing w:line="360" w:lineRule="auto"/>
        <w:ind w:firstLine="567"/>
        <w:jc w:val="both"/>
        <w:rPr>
          <w:sz w:val="28"/>
          <w:szCs w:val="28"/>
          <w:lang w:val="en-US"/>
        </w:rPr>
      </w:pPr>
      <w:r w:rsidRPr="00F42907">
        <w:rPr>
          <w:sz w:val="28"/>
          <w:szCs w:val="28"/>
          <w:lang w:val="en-US"/>
        </w:rPr>
        <w:t xml:space="preserve"> </w:t>
      </w:r>
    </w:p>
    <w:p w:rsidR="00000000" w:rsidRDefault="005959BE">
      <w:pPr>
        <w:shd w:val="clear" w:color="auto" w:fill="FFFFCC"/>
        <w:spacing w:line="360" w:lineRule="auto"/>
        <w:ind w:firstLine="567"/>
        <w:jc w:val="both"/>
        <w:rPr>
          <w:i/>
          <w:sz w:val="28"/>
          <w:szCs w:val="28"/>
        </w:rPr>
      </w:pPr>
      <w:r>
        <w:rPr>
          <w:sz w:val="28"/>
          <w:szCs w:val="28"/>
        </w:rPr>
        <w:t>3.  В разных частях мира различные вещи служили деньгами.</w:t>
      </w:r>
    </w:p>
    <w:p w:rsidR="00000000" w:rsidRPr="00F42907" w:rsidRDefault="005959BE">
      <w:pPr>
        <w:shd w:val="clear" w:color="auto" w:fill="FFFFCC"/>
        <w:spacing w:line="360" w:lineRule="auto"/>
        <w:ind w:firstLine="567"/>
        <w:jc w:val="both"/>
        <w:rPr>
          <w:sz w:val="28"/>
          <w:lang w:val="en-US"/>
        </w:rPr>
      </w:pPr>
      <w:r w:rsidRPr="00F42907">
        <w:rPr>
          <w:i/>
          <w:sz w:val="28"/>
          <w:szCs w:val="28"/>
          <w:lang w:val="en-US"/>
        </w:rPr>
        <w:t>have served - Present Perfect (Active)</w:t>
      </w:r>
    </w:p>
    <w:p w:rsidR="00000000" w:rsidRPr="00F42907" w:rsidRDefault="005959BE">
      <w:pPr>
        <w:pStyle w:val="WW-"/>
        <w:spacing w:after="120"/>
        <w:rPr>
          <w:sz w:val="28"/>
          <w:lang w:val="en-US"/>
        </w:rPr>
      </w:pPr>
    </w:p>
    <w:p w:rsidR="00000000" w:rsidRPr="00F42907" w:rsidRDefault="005959BE">
      <w:pPr>
        <w:pStyle w:val="WW-"/>
        <w:spacing w:after="120"/>
        <w:rPr>
          <w:lang w:val="en-US"/>
        </w:rPr>
      </w:pPr>
    </w:p>
    <w:p w:rsidR="00000000" w:rsidRDefault="005959BE">
      <w:pPr>
        <w:pStyle w:val="WW-"/>
        <w:tabs>
          <w:tab w:val="clear" w:pos="708"/>
          <w:tab w:val="left" w:pos="1134"/>
        </w:tabs>
        <w:ind w:firstLine="567"/>
      </w:pPr>
      <w:bookmarkStart w:id="2" w:name="_%25D0%2597%25D0%25B0%25D0%25BA%25D0%25B"/>
      <w:bookmarkEnd w:id="2"/>
      <w:r>
        <w:rPr>
          <w:b/>
          <w:sz w:val="28"/>
          <w:lang w:val="en-US"/>
        </w:rPr>
        <w:t>IV</w:t>
      </w:r>
      <w:r>
        <w:rPr>
          <w:b/>
          <w:sz w:val="28"/>
        </w:rPr>
        <w:t>.</w:t>
      </w:r>
      <w:r>
        <w:rPr>
          <w:b/>
          <w:sz w:val="28"/>
        </w:rPr>
        <w:tab/>
      </w:r>
      <w:r>
        <w:rPr>
          <w:b/>
          <w:sz w:val="28"/>
          <w:szCs w:val="28"/>
        </w:rPr>
        <w:t>В следующих предложени</w:t>
      </w:r>
      <w:r>
        <w:rPr>
          <w:b/>
          <w:sz w:val="28"/>
          <w:szCs w:val="28"/>
        </w:rPr>
        <w:t>ях подчеркните модальный глагол или его эквивалент. Переведите предложения на русский язык.</w:t>
      </w:r>
    </w:p>
    <w:p w:rsidR="00000000" w:rsidRDefault="005959BE">
      <w:pPr>
        <w:pStyle w:val="WW-"/>
      </w:pPr>
    </w:p>
    <w:p w:rsidR="00000000" w:rsidRDefault="005959BE">
      <w:pPr>
        <w:pStyle w:val="WW-"/>
        <w:numPr>
          <w:ilvl w:val="0"/>
          <w:numId w:val="3"/>
        </w:numPr>
        <w:tabs>
          <w:tab w:val="left" w:pos="0"/>
        </w:tabs>
        <w:spacing w:after="120"/>
        <w:ind w:left="720" w:hanging="294"/>
        <w:rPr>
          <w:sz w:val="28"/>
          <w:szCs w:val="28"/>
          <w:lang w:val="en-US"/>
        </w:rPr>
      </w:pPr>
      <w:r>
        <w:rPr>
          <w:sz w:val="28"/>
          <w:szCs w:val="28"/>
          <w:lang w:val="en-US"/>
        </w:rPr>
        <w:t xml:space="preserve">Any Western firm is interested only in selling what it </w:t>
      </w:r>
      <w:r>
        <w:rPr>
          <w:sz w:val="30"/>
          <w:szCs w:val="30"/>
          <w:u w:val="single"/>
          <w:lang w:val="en-US"/>
        </w:rPr>
        <w:t>has to</w:t>
      </w:r>
      <w:r>
        <w:rPr>
          <w:sz w:val="28"/>
          <w:szCs w:val="28"/>
          <w:lang w:val="en-US"/>
        </w:rPr>
        <w:t xml:space="preserve"> offer.</w:t>
      </w:r>
    </w:p>
    <w:p w:rsidR="00000000" w:rsidRDefault="005959BE">
      <w:pPr>
        <w:pStyle w:val="WW-"/>
        <w:numPr>
          <w:ilvl w:val="0"/>
          <w:numId w:val="3"/>
        </w:numPr>
        <w:tabs>
          <w:tab w:val="left" w:pos="0"/>
        </w:tabs>
        <w:spacing w:after="120"/>
        <w:ind w:left="714" w:hanging="294"/>
        <w:rPr>
          <w:sz w:val="28"/>
          <w:szCs w:val="28"/>
          <w:lang w:val="en-US"/>
        </w:rPr>
      </w:pPr>
      <w:r>
        <w:rPr>
          <w:sz w:val="28"/>
          <w:szCs w:val="28"/>
          <w:lang w:val="en-US"/>
        </w:rPr>
        <w:t xml:space="preserve">Similar processes </w:t>
      </w:r>
      <w:r>
        <w:rPr>
          <w:sz w:val="28"/>
          <w:szCs w:val="28"/>
          <w:u w:val="single"/>
          <w:lang w:val="en-US"/>
        </w:rPr>
        <w:t>were to</w:t>
      </w:r>
      <w:r>
        <w:rPr>
          <w:sz w:val="28"/>
          <w:szCs w:val="28"/>
          <w:lang w:val="en-US"/>
        </w:rPr>
        <w:t xml:space="preserve"> be observed in the petroleum sphere.</w:t>
      </w:r>
    </w:p>
    <w:p w:rsidR="00000000" w:rsidRDefault="005959BE">
      <w:pPr>
        <w:pStyle w:val="WW-"/>
        <w:numPr>
          <w:ilvl w:val="0"/>
          <w:numId w:val="3"/>
        </w:numPr>
        <w:tabs>
          <w:tab w:val="left" w:pos="0"/>
        </w:tabs>
        <w:spacing w:after="120"/>
        <w:ind w:left="714" w:hanging="294"/>
        <w:rPr>
          <w:sz w:val="28"/>
          <w:lang w:val="en-US"/>
        </w:rPr>
      </w:pPr>
      <w:r>
        <w:rPr>
          <w:sz w:val="28"/>
          <w:szCs w:val="28"/>
          <w:lang w:val="en-US"/>
        </w:rPr>
        <w:lastRenderedPageBreak/>
        <w:t xml:space="preserve">The House of Lords </w:t>
      </w:r>
      <w:r>
        <w:rPr>
          <w:sz w:val="28"/>
          <w:szCs w:val="28"/>
          <w:u w:val="single"/>
          <w:lang w:val="en-US"/>
        </w:rPr>
        <w:t>may</w:t>
      </w:r>
      <w:r>
        <w:rPr>
          <w:sz w:val="28"/>
          <w:szCs w:val="28"/>
          <w:lang w:val="en-US"/>
        </w:rPr>
        <w:t xml:space="preserve"> delay ce</w:t>
      </w:r>
      <w:r>
        <w:rPr>
          <w:sz w:val="28"/>
          <w:szCs w:val="28"/>
          <w:lang w:val="en-US"/>
        </w:rPr>
        <w:t>rtain Bills, but cannot finally Veto them.</w:t>
      </w:r>
    </w:p>
    <w:p w:rsidR="00000000" w:rsidRDefault="005959BE">
      <w:pPr>
        <w:pStyle w:val="WW-"/>
        <w:spacing w:after="120"/>
        <w:rPr>
          <w:sz w:val="28"/>
          <w:lang w:val="en-US"/>
        </w:rPr>
      </w:pPr>
    </w:p>
    <w:p w:rsidR="00000000" w:rsidRDefault="005959BE">
      <w:pPr>
        <w:pStyle w:val="WW-"/>
        <w:ind w:left="4245" w:hanging="3540"/>
        <w:rPr>
          <w:sz w:val="28"/>
          <w:szCs w:val="28"/>
        </w:rPr>
      </w:pPr>
      <w:r>
        <w:rPr>
          <w:i/>
          <w:sz w:val="28"/>
        </w:rPr>
        <w:t>Перевод:</w:t>
      </w:r>
    </w:p>
    <w:p w:rsidR="00000000" w:rsidRDefault="005959BE">
      <w:pPr>
        <w:shd w:val="clear" w:color="auto" w:fill="FFFFCC"/>
        <w:spacing w:line="360" w:lineRule="auto"/>
        <w:ind w:firstLine="567"/>
        <w:jc w:val="both"/>
        <w:rPr>
          <w:sz w:val="28"/>
          <w:szCs w:val="28"/>
        </w:rPr>
      </w:pPr>
      <w:r>
        <w:rPr>
          <w:sz w:val="28"/>
          <w:szCs w:val="28"/>
        </w:rPr>
        <w:t>1. Любая западная фирма интересна только теми продажами, которые она должна предлагать.</w:t>
      </w:r>
    </w:p>
    <w:p w:rsidR="00000000" w:rsidRDefault="005959BE">
      <w:pPr>
        <w:shd w:val="clear" w:color="auto" w:fill="FFFFCC"/>
        <w:spacing w:line="360" w:lineRule="auto"/>
        <w:ind w:firstLine="567"/>
        <w:jc w:val="both"/>
        <w:rPr>
          <w:sz w:val="28"/>
          <w:szCs w:val="28"/>
        </w:rPr>
      </w:pPr>
      <w:r>
        <w:rPr>
          <w:sz w:val="28"/>
          <w:szCs w:val="28"/>
        </w:rPr>
        <w:t>2. Подобные процессы должны были наблюдаться в нефтяной сфере.</w:t>
      </w:r>
    </w:p>
    <w:p w:rsidR="00000000" w:rsidRDefault="005959BE">
      <w:pPr>
        <w:shd w:val="clear" w:color="auto" w:fill="FFFFCC"/>
        <w:spacing w:line="360" w:lineRule="auto"/>
        <w:ind w:firstLine="567"/>
        <w:jc w:val="both"/>
        <w:rPr>
          <w:sz w:val="28"/>
        </w:rPr>
      </w:pPr>
      <w:r>
        <w:rPr>
          <w:sz w:val="28"/>
          <w:szCs w:val="28"/>
        </w:rPr>
        <w:t>3. Палата Лордов может задержать определенные законы</w:t>
      </w:r>
      <w:r>
        <w:rPr>
          <w:sz w:val="28"/>
          <w:szCs w:val="28"/>
        </w:rPr>
        <w:t>, но не может окончательно наложить на них вето.</w:t>
      </w:r>
    </w:p>
    <w:p w:rsidR="00000000" w:rsidRDefault="005959BE">
      <w:pPr>
        <w:pStyle w:val="WW-"/>
        <w:spacing w:after="120"/>
        <w:rPr>
          <w:sz w:val="28"/>
        </w:rPr>
      </w:pPr>
    </w:p>
    <w:p w:rsidR="00000000" w:rsidRDefault="005959BE">
      <w:pPr>
        <w:pStyle w:val="WW-"/>
        <w:tabs>
          <w:tab w:val="left" w:pos="1134"/>
        </w:tabs>
        <w:ind w:firstLine="567"/>
      </w:pPr>
      <w:r>
        <w:rPr>
          <w:b/>
          <w:sz w:val="28"/>
          <w:lang w:val="en-US"/>
        </w:rPr>
        <w:t>V</w:t>
      </w:r>
      <w:r>
        <w:rPr>
          <w:b/>
          <w:sz w:val="28"/>
        </w:rPr>
        <w:t>.</w:t>
      </w:r>
      <w:r>
        <w:rPr>
          <w:b/>
          <w:sz w:val="28"/>
        </w:rPr>
        <w:tab/>
      </w:r>
      <w:r>
        <w:rPr>
          <w:b/>
          <w:sz w:val="28"/>
          <w:szCs w:val="28"/>
        </w:rPr>
        <w:t xml:space="preserve">В следующих </w:t>
      </w:r>
      <w:proofErr w:type="gramStart"/>
      <w:r>
        <w:rPr>
          <w:b/>
          <w:sz w:val="28"/>
          <w:szCs w:val="28"/>
        </w:rPr>
        <w:t>предложениях  подчеркните</w:t>
      </w:r>
      <w:proofErr w:type="gramEnd"/>
      <w:r>
        <w:rPr>
          <w:b/>
          <w:sz w:val="28"/>
          <w:szCs w:val="28"/>
        </w:rPr>
        <w:t xml:space="preserve"> </w:t>
      </w:r>
      <w:r>
        <w:rPr>
          <w:b/>
          <w:sz w:val="28"/>
          <w:szCs w:val="28"/>
          <w:lang w:val="en-US"/>
        </w:rPr>
        <w:t>Participle</w:t>
      </w:r>
      <w:r>
        <w:rPr>
          <w:b/>
          <w:sz w:val="28"/>
          <w:szCs w:val="28"/>
        </w:rPr>
        <w:t xml:space="preserve"> 1 и </w:t>
      </w:r>
      <w:r>
        <w:rPr>
          <w:b/>
          <w:sz w:val="28"/>
          <w:szCs w:val="28"/>
          <w:lang w:val="en-US"/>
        </w:rPr>
        <w:t>Participle</w:t>
      </w:r>
      <w:r>
        <w:rPr>
          <w:b/>
          <w:sz w:val="28"/>
          <w:szCs w:val="28"/>
        </w:rPr>
        <w:t xml:space="preserve"> 2</w:t>
      </w:r>
      <w:r>
        <w:rPr>
          <w:b/>
          <w:sz w:val="28"/>
        </w:rPr>
        <w:t xml:space="preserve">. </w:t>
      </w:r>
      <w:r>
        <w:rPr>
          <w:b/>
          <w:sz w:val="28"/>
          <w:szCs w:val="28"/>
        </w:rPr>
        <w:t>Переведите предложения на русский язык.</w:t>
      </w:r>
    </w:p>
    <w:p w:rsidR="00000000" w:rsidRDefault="005959BE">
      <w:pPr>
        <w:pStyle w:val="WW-"/>
        <w:jc w:val="both"/>
      </w:pPr>
    </w:p>
    <w:p w:rsidR="00000000" w:rsidRDefault="005959BE">
      <w:pPr>
        <w:pStyle w:val="WW-"/>
        <w:numPr>
          <w:ilvl w:val="0"/>
          <w:numId w:val="5"/>
        </w:numPr>
        <w:tabs>
          <w:tab w:val="left" w:pos="0"/>
        </w:tabs>
        <w:spacing w:after="120"/>
        <w:ind w:left="709" w:hanging="283"/>
        <w:rPr>
          <w:sz w:val="28"/>
          <w:szCs w:val="28"/>
          <w:lang w:val="en-US"/>
        </w:rPr>
      </w:pPr>
      <w:r>
        <w:rPr>
          <w:sz w:val="28"/>
          <w:szCs w:val="28"/>
          <w:lang w:val="en-US"/>
        </w:rPr>
        <w:t xml:space="preserve">By the late 1970s farmers were </w:t>
      </w:r>
      <w:r>
        <w:rPr>
          <w:sz w:val="28"/>
          <w:szCs w:val="28"/>
          <w:u w:val="single"/>
          <w:lang w:val="en-US"/>
        </w:rPr>
        <w:t>convinced</w:t>
      </w:r>
      <w:r>
        <w:rPr>
          <w:sz w:val="28"/>
          <w:szCs w:val="28"/>
          <w:lang w:val="en-US"/>
        </w:rPr>
        <w:t xml:space="preserve"> (Participle II) that inflation and </w:t>
      </w:r>
      <w:r>
        <w:rPr>
          <w:sz w:val="28"/>
          <w:szCs w:val="28"/>
          <w:u w:val="single"/>
          <w:lang w:val="en-US"/>
        </w:rPr>
        <w:t>continued</w:t>
      </w:r>
      <w:r>
        <w:rPr>
          <w:sz w:val="28"/>
          <w:szCs w:val="28"/>
          <w:lang w:val="en-US"/>
        </w:rPr>
        <w:t xml:space="preserve"> (</w:t>
      </w:r>
      <w:proofErr w:type="spellStart"/>
      <w:r>
        <w:rPr>
          <w:sz w:val="28"/>
          <w:szCs w:val="28"/>
          <w:lang w:val="en-US"/>
        </w:rPr>
        <w:t>Рarticip</w:t>
      </w:r>
      <w:r>
        <w:rPr>
          <w:sz w:val="28"/>
          <w:szCs w:val="28"/>
          <w:lang w:val="en-US"/>
        </w:rPr>
        <w:t>le</w:t>
      </w:r>
      <w:proofErr w:type="spellEnd"/>
      <w:r>
        <w:rPr>
          <w:sz w:val="28"/>
          <w:szCs w:val="28"/>
          <w:lang w:val="en-US"/>
        </w:rPr>
        <w:t xml:space="preserve"> II) growth in exports would keep prices </w:t>
      </w:r>
      <w:r>
        <w:rPr>
          <w:sz w:val="28"/>
          <w:szCs w:val="28"/>
          <w:u w:val="single"/>
          <w:lang w:val="en-US"/>
        </w:rPr>
        <w:t>rising</w:t>
      </w:r>
      <w:r>
        <w:rPr>
          <w:sz w:val="28"/>
          <w:szCs w:val="28"/>
          <w:lang w:val="en-US"/>
        </w:rPr>
        <w:t xml:space="preserve"> (Participle I).</w:t>
      </w:r>
    </w:p>
    <w:p w:rsidR="00000000" w:rsidRDefault="005959BE">
      <w:pPr>
        <w:pStyle w:val="WW-"/>
        <w:numPr>
          <w:ilvl w:val="0"/>
          <w:numId w:val="5"/>
        </w:numPr>
        <w:tabs>
          <w:tab w:val="left" w:pos="0"/>
        </w:tabs>
        <w:spacing w:after="120"/>
        <w:ind w:left="709" w:hanging="283"/>
        <w:rPr>
          <w:sz w:val="28"/>
          <w:szCs w:val="28"/>
          <w:u w:val="single"/>
          <w:lang w:val="en-US"/>
        </w:rPr>
      </w:pPr>
      <w:r>
        <w:rPr>
          <w:sz w:val="28"/>
          <w:szCs w:val="28"/>
          <w:lang w:val="en-US"/>
        </w:rPr>
        <w:t xml:space="preserve">The company can buy a sizable share of stock and offer it to the victim, </w:t>
      </w:r>
      <w:r>
        <w:rPr>
          <w:sz w:val="28"/>
          <w:szCs w:val="28"/>
          <w:u w:val="single"/>
          <w:lang w:val="en-US"/>
        </w:rPr>
        <w:t>depending</w:t>
      </w:r>
      <w:r>
        <w:rPr>
          <w:sz w:val="28"/>
          <w:szCs w:val="28"/>
          <w:lang w:val="en-US"/>
        </w:rPr>
        <w:t xml:space="preserve"> </w:t>
      </w:r>
      <w:proofErr w:type="gramStart"/>
      <w:r>
        <w:rPr>
          <w:sz w:val="28"/>
          <w:szCs w:val="28"/>
          <w:lang w:val="en-US"/>
        </w:rPr>
        <w:t>( Participle</w:t>
      </w:r>
      <w:proofErr w:type="gramEnd"/>
      <w:r>
        <w:rPr>
          <w:sz w:val="28"/>
          <w:szCs w:val="28"/>
          <w:lang w:val="en-US"/>
        </w:rPr>
        <w:t xml:space="preserve"> I) on who pays more.</w:t>
      </w:r>
    </w:p>
    <w:p w:rsidR="00000000" w:rsidRDefault="005959BE">
      <w:pPr>
        <w:pStyle w:val="WW-"/>
        <w:numPr>
          <w:ilvl w:val="0"/>
          <w:numId w:val="5"/>
        </w:numPr>
        <w:tabs>
          <w:tab w:val="left" w:pos="0"/>
        </w:tabs>
        <w:spacing w:after="120"/>
        <w:ind w:left="709" w:hanging="283"/>
        <w:rPr>
          <w:sz w:val="28"/>
          <w:lang w:val="en-US"/>
        </w:rPr>
      </w:pPr>
      <w:r>
        <w:rPr>
          <w:sz w:val="28"/>
          <w:szCs w:val="28"/>
          <w:u w:val="single"/>
          <w:lang w:val="en-US"/>
        </w:rPr>
        <w:t>Taking</w:t>
      </w:r>
      <w:r>
        <w:rPr>
          <w:sz w:val="28"/>
          <w:szCs w:val="28"/>
          <w:lang w:val="en-US"/>
        </w:rPr>
        <w:t xml:space="preserve"> (Participle I) into consideration the </w:t>
      </w:r>
      <w:r>
        <w:rPr>
          <w:sz w:val="28"/>
          <w:szCs w:val="28"/>
          <w:u w:val="single"/>
          <w:lang w:val="en-US"/>
        </w:rPr>
        <w:t>expanded</w:t>
      </w:r>
      <w:r>
        <w:rPr>
          <w:sz w:val="28"/>
          <w:szCs w:val="28"/>
          <w:lang w:val="en-US"/>
        </w:rPr>
        <w:t xml:space="preserve"> (Participle II) cha</w:t>
      </w:r>
      <w:r>
        <w:rPr>
          <w:sz w:val="28"/>
          <w:szCs w:val="28"/>
          <w:lang w:val="en-US"/>
        </w:rPr>
        <w:t>nges in price, the total turnover of raw materials will increase.</w:t>
      </w:r>
    </w:p>
    <w:p w:rsidR="00000000" w:rsidRDefault="005959BE">
      <w:pPr>
        <w:pStyle w:val="WW-"/>
        <w:spacing w:after="120"/>
        <w:rPr>
          <w:sz w:val="28"/>
          <w:lang w:val="en-US"/>
        </w:rPr>
      </w:pPr>
    </w:p>
    <w:p w:rsidR="00000000" w:rsidRDefault="005959BE">
      <w:pPr>
        <w:pStyle w:val="WW-"/>
        <w:ind w:left="4245" w:hanging="3540"/>
        <w:rPr>
          <w:sz w:val="28"/>
          <w:szCs w:val="28"/>
        </w:rPr>
      </w:pPr>
      <w:r>
        <w:rPr>
          <w:i/>
          <w:sz w:val="28"/>
        </w:rPr>
        <w:t>Перевод:</w:t>
      </w:r>
    </w:p>
    <w:p w:rsidR="00000000" w:rsidRDefault="005959BE">
      <w:pPr>
        <w:shd w:val="clear" w:color="auto" w:fill="FFFFCC"/>
        <w:spacing w:line="360" w:lineRule="auto"/>
        <w:ind w:firstLine="567"/>
        <w:jc w:val="both"/>
        <w:rPr>
          <w:sz w:val="28"/>
          <w:szCs w:val="28"/>
        </w:rPr>
      </w:pPr>
      <w:r>
        <w:rPr>
          <w:sz w:val="28"/>
          <w:szCs w:val="28"/>
        </w:rPr>
        <w:t>1. К концу 1970-го года, фермеры были убеждены, что инфляция  и продолжительный рост экспорта будут поддерживать растущие цены.</w:t>
      </w:r>
    </w:p>
    <w:p w:rsidR="00000000" w:rsidRDefault="005959BE">
      <w:pPr>
        <w:shd w:val="clear" w:color="auto" w:fill="FFFFCC"/>
        <w:spacing w:line="360" w:lineRule="auto"/>
        <w:ind w:firstLine="567"/>
        <w:jc w:val="both"/>
        <w:rPr>
          <w:sz w:val="28"/>
          <w:szCs w:val="28"/>
        </w:rPr>
      </w:pPr>
      <w:r>
        <w:rPr>
          <w:sz w:val="28"/>
          <w:szCs w:val="28"/>
        </w:rPr>
        <w:t xml:space="preserve">2.  Компания может купить значительную долю акций и </w:t>
      </w:r>
      <w:r>
        <w:rPr>
          <w:sz w:val="28"/>
          <w:szCs w:val="28"/>
        </w:rPr>
        <w:t xml:space="preserve">предложить ее </w:t>
      </w:r>
      <w:proofErr w:type="spellStart"/>
      <w:r>
        <w:rPr>
          <w:sz w:val="28"/>
          <w:szCs w:val="28"/>
        </w:rPr>
        <w:t>пострадавгему</w:t>
      </w:r>
      <w:proofErr w:type="spellEnd"/>
      <w:r>
        <w:rPr>
          <w:sz w:val="28"/>
          <w:szCs w:val="28"/>
        </w:rPr>
        <w:t>, завися от того, кто платит больше.</w:t>
      </w:r>
    </w:p>
    <w:p w:rsidR="00000000" w:rsidRDefault="005959BE">
      <w:pPr>
        <w:shd w:val="clear" w:color="auto" w:fill="FFFFCC"/>
        <w:spacing w:line="360" w:lineRule="auto"/>
        <w:ind w:firstLine="567"/>
        <w:jc w:val="both"/>
        <w:rPr>
          <w:sz w:val="28"/>
          <w:szCs w:val="28"/>
        </w:rPr>
      </w:pPr>
      <w:r>
        <w:rPr>
          <w:sz w:val="28"/>
          <w:szCs w:val="28"/>
        </w:rPr>
        <w:t>3. Принимая во внимания то, что при расширенных изменениях в цене, общий оборот сырья увеличится.</w:t>
      </w:r>
    </w:p>
    <w:p w:rsidR="00000000" w:rsidRDefault="005959BE">
      <w:pPr>
        <w:shd w:val="clear" w:color="auto" w:fill="FFFFCC"/>
        <w:spacing w:line="360" w:lineRule="auto"/>
        <w:ind w:firstLine="567"/>
        <w:jc w:val="both"/>
        <w:rPr>
          <w:sz w:val="28"/>
          <w:szCs w:val="28"/>
        </w:rPr>
      </w:pPr>
    </w:p>
    <w:p w:rsidR="00000000" w:rsidRDefault="005959BE">
      <w:pPr>
        <w:shd w:val="clear" w:color="auto" w:fill="FFFFCC"/>
        <w:spacing w:line="360" w:lineRule="auto"/>
        <w:ind w:firstLine="567"/>
        <w:jc w:val="both"/>
        <w:rPr>
          <w:sz w:val="28"/>
          <w:szCs w:val="28"/>
        </w:rPr>
      </w:pPr>
    </w:p>
    <w:p w:rsidR="00000000" w:rsidRDefault="005959BE">
      <w:pPr>
        <w:pStyle w:val="WW-"/>
        <w:tabs>
          <w:tab w:val="clear" w:pos="708"/>
          <w:tab w:val="left" w:pos="1134"/>
        </w:tabs>
        <w:ind w:firstLine="567"/>
        <w:rPr>
          <w:lang w:val="en-US"/>
        </w:rPr>
      </w:pPr>
      <w:r>
        <w:rPr>
          <w:b/>
          <w:sz w:val="28"/>
          <w:lang w:val="en-US"/>
        </w:rPr>
        <w:t>VI</w:t>
      </w:r>
      <w:r>
        <w:rPr>
          <w:b/>
          <w:sz w:val="28"/>
        </w:rPr>
        <w:t>.</w:t>
      </w:r>
      <w:r>
        <w:rPr>
          <w:b/>
          <w:sz w:val="28"/>
        </w:rPr>
        <w:tab/>
      </w:r>
      <w:r>
        <w:rPr>
          <w:b/>
          <w:sz w:val="28"/>
          <w:szCs w:val="28"/>
        </w:rPr>
        <w:t xml:space="preserve">Прочитайте и устно переведите на русский язык весь текст. </w:t>
      </w:r>
      <w:r>
        <w:rPr>
          <w:b/>
          <w:sz w:val="28"/>
        </w:rPr>
        <w:t>Письменно</w:t>
      </w:r>
      <w:r>
        <w:rPr>
          <w:b/>
          <w:sz w:val="28"/>
          <w:lang w:val="en-US"/>
        </w:rPr>
        <w:t xml:space="preserve"> </w:t>
      </w:r>
      <w:r>
        <w:rPr>
          <w:b/>
          <w:sz w:val="28"/>
        </w:rPr>
        <w:t>переведите</w:t>
      </w:r>
      <w:r>
        <w:rPr>
          <w:b/>
          <w:sz w:val="28"/>
          <w:lang w:val="en-US"/>
        </w:rPr>
        <w:t xml:space="preserve"> </w:t>
      </w:r>
      <w:r>
        <w:rPr>
          <w:b/>
          <w:sz w:val="28"/>
        </w:rPr>
        <w:t>абзацы</w:t>
      </w:r>
      <w:r>
        <w:rPr>
          <w:b/>
          <w:sz w:val="28"/>
          <w:lang w:val="en-US"/>
        </w:rPr>
        <w:t xml:space="preserve"> 1,</w:t>
      </w:r>
      <w:r>
        <w:rPr>
          <w:b/>
          <w:sz w:val="28"/>
          <w:lang w:val="en-US"/>
        </w:rPr>
        <w:t xml:space="preserve"> 2.</w:t>
      </w:r>
    </w:p>
    <w:p w:rsidR="00000000" w:rsidRDefault="005959BE">
      <w:pPr>
        <w:pStyle w:val="a9"/>
        <w:jc w:val="center"/>
        <w:rPr>
          <w:lang w:val="en-US"/>
        </w:rPr>
      </w:pPr>
    </w:p>
    <w:p w:rsidR="00000000" w:rsidRDefault="005959BE">
      <w:pPr>
        <w:pStyle w:val="WW-"/>
        <w:jc w:val="center"/>
        <w:rPr>
          <w:sz w:val="28"/>
          <w:szCs w:val="28"/>
          <w:lang w:val="en-US"/>
        </w:rPr>
      </w:pPr>
      <w:r>
        <w:rPr>
          <w:rFonts w:eastAsia="Calibri"/>
          <w:b/>
          <w:bCs/>
          <w:sz w:val="28"/>
          <w:szCs w:val="28"/>
          <w:lang w:val="en-US"/>
        </w:rPr>
        <w:t>Forces Affecting Modern Marketing</w:t>
      </w:r>
    </w:p>
    <w:p w:rsidR="00000000" w:rsidRDefault="005959BE">
      <w:pPr>
        <w:pStyle w:val="WW-"/>
        <w:tabs>
          <w:tab w:val="clear" w:pos="708"/>
          <w:tab w:val="left" w:pos="426"/>
        </w:tabs>
        <w:ind w:firstLine="426"/>
        <w:jc w:val="both"/>
        <w:rPr>
          <w:sz w:val="28"/>
          <w:szCs w:val="28"/>
          <w:lang w:val="en-US"/>
        </w:rPr>
      </w:pPr>
      <w:r>
        <w:rPr>
          <w:sz w:val="28"/>
          <w:szCs w:val="28"/>
          <w:lang w:val="en-US"/>
        </w:rPr>
        <w:t>1.</w:t>
      </w:r>
      <w:r>
        <w:rPr>
          <w:rFonts w:eastAsia="SimSun"/>
          <w:color w:val="000000"/>
          <w:sz w:val="19"/>
          <w:szCs w:val="19"/>
          <w:lang w:val="en-US"/>
        </w:rPr>
        <w:t xml:space="preserve"> </w:t>
      </w:r>
      <w:r>
        <w:rPr>
          <w:rFonts w:eastAsia="Calibri"/>
          <w:sz w:val="28"/>
          <w:szCs w:val="28"/>
          <w:lang w:val="en-US"/>
        </w:rPr>
        <w:t>An important influence in marketing theory is the continuous and rapid change in consumer interests and desires. Consumers today are more sophisticated than those of past generations. They attend school for much lo</w:t>
      </w:r>
      <w:r>
        <w:rPr>
          <w:rFonts w:eastAsia="Calibri"/>
          <w:sz w:val="28"/>
          <w:szCs w:val="28"/>
          <w:lang w:val="en-US"/>
        </w:rPr>
        <w:t>nger; they are exposed to newspapers, magazines, movies, radio, television, and travel; and they have much greater interaction with other people. Their demands are more exacting. "Positioning" the product that is, determining the exact segment of the popul</w:t>
      </w:r>
      <w:r>
        <w:rPr>
          <w:rFonts w:eastAsia="Calibri"/>
          <w:sz w:val="28"/>
          <w:szCs w:val="28"/>
          <w:lang w:val="en-US"/>
        </w:rPr>
        <w:t xml:space="preserve">ation, and then developing a marketing campaign to enhance the product's image to fit that particular segment requires great care and planning. </w:t>
      </w:r>
    </w:p>
    <w:p w:rsidR="00000000" w:rsidRDefault="005959BE">
      <w:pPr>
        <w:pStyle w:val="WW-"/>
        <w:tabs>
          <w:tab w:val="clear" w:pos="708"/>
          <w:tab w:val="left" w:pos="426"/>
        </w:tabs>
        <w:ind w:firstLine="426"/>
        <w:jc w:val="both"/>
        <w:rPr>
          <w:sz w:val="28"/>
          <w:szCs w:val="28"/>
          <w:lang w:val="en-US"/>
        </w:rPr>
      </w:pPr>
      <w:r>
        <w:rPr>
          <w:sz w:val="28"/>
          <w:szCs w:val="28"/>
          <w:lang w:val="en-US"/>
        </w:rPr>
        <w:t xml:space="preserve">2. </w:t>
      </w:r>
      <w:r>
        <w:rPr>
          <w:rFonts w:eastAsia="Calibri"/>
          <w:sz w:val="28"/>
          <w:szCs w:val="28"/>
          <w:lang w:val="en-US"/>
        </w:rPr>
        <w:t>Competition also has sharply intensified, as the number of firms engaged in producing similar products has i</w:t>
      </w:r>
      <w:r>
        <w:rPr>
          <w:rFonts w:eastAsia="Calibri"/>
          <w:sz w:val="28"/>
          <w:szCs w:val="28"/>
          <w:lang w:val="en-US"/>
        </w:rPr>
        <w:t xml:space="preserve">ncreased. Each firm tries to differentiate its products from those of its competitors. Profit margins, meaning the profit percentages made by a business per dollar of sales, are constantly being lessened. While costs continue to rise, competition tends to </w:t>
      </w:r>
      <w:r>
        <w:rPr>
          <w:rFonts w:eastAsia="Calibri"/>
          <w:sz w:val="28"/>
          <w:szCs w:val="28"/>
          <w:lang w:val="en-US"/>
        </w:rPr>
        <w:t>keep prices down. The result is a narrowing spread between costs and selling prices, and an increase in a business sales volume is necessary to maintain or increase profit.</w:t>
      </w:r>
    </w:p>
    <w:p w:rsidR="00000000" w:rsidRDefault="005959BE">
      <w:pPr>
        <w:pStyle w:val="WW-"/>
        <w:tabs>
          <w:tab w:val="clear" w:pos="708"/>
          <w:tab w:val="left" w:pos="426"/>
        </w:tabs>
        <w:ind w:firstLine="426"/>
        <w:jc w:val="both"/>
        <w:rPr>
          <w:sz w:val="28"/>
          <w:szCs w:val="28"/>
          <w:lang w:val="en-US"/>
        </w:rPr>
      </w:pPr>
      <w:r>
        <w:rPr>
          <w:sz w:val="28"/>
          <w:szCs w:val="28"/>
          <w:lang w:val="en-US"/>
        </w:rPr>
        <w:t xml:space="preserve">3. </w:t>
      </w:r>
      <w:r>
        <w:rPr>
          <w:rFonts w:eastAsia="Calibri"/>
          <w:sz w:val="28"/>
          <w:szCs w:val="28"/>
          <w:lang w:val="en-US"/>
        </w:rPr>
        <w:t xml:space="preserve">Ecological concerns have also affected product design and marketing, especially </w:t>
      </w:r>
      <w:r>
        <w:rPr>
          <w:rFonts w:eastAsia="Calibri"/>
          <w:sz w:val="28"/>
          <w:szCs w:val="28"/>
          <w:lang w:val="en-US"/>
        </w:rPr>
        <w:t>as the expense of product modification has increased the retail cost. Such forces, which have added to the friction between producer and consumer, must be understood by the marketer and integrated into a sound marketing program.</w:t>
      </w:r>
    </w:p>
    <w:p w:rsidR="00000000" w:rsidRPr="00F42907" w:rsidRDefault="005959BE">
      <w:pPr>
        <w:pStyle w:val="WW-"/>
        <w:tabs>
          <w:tab w:val="clear" w:pos="708"/>
          <w:tab w:val="left" w:pos="426"/>
        </w:tabs>
        <w:spacing w:after="120"/>
        <w:ind w:firstLine="426"/>
        <w:rPr>
          <w:lang w:val="en-US"/>
        </w:rPr>
      </w:pPr>
      <w:r>
        <w:rPr>
          <w:sz w:val="28"/>
          <w:szCs w:val="28"/>
          <w:lang w:val="en-US"/>
        </w:rPr>
        <w:t xml:space="preserve">4. </w:t>
      </w:r>
      <w:r>
        <w:rPr>
          <w:rFonts w:eastAsia="Calibri"/>
          <w:sz w:val="28"/>
          <w:szCs w:val="28"/>
          <w:lang w:val="en-US"/>
        </w:rPr>
        <w:t>Even the way a firm hand</w:t>
      </w:r>
      <w:r>
        <w:rPr>
          <w:rFonts w:eastAsia="Calibri"/>
          <w:sz w:val="28"/>
          <w:szCs w:val="28"/>
          <w:lang w:val="en-US"/>
        </w:rPr>
        <w:t>les itself in public life, that is, how it reacts to social and political issues, has become significant. The public's dissatisfaction with the actions and attitudes of a firm has sometimes led to a reduction in sales</w:t>
      </w:r>
      <w:r>
        <w:rPr>
          <w:sz w:val="28"/>
          <w:szCs w:val="28"/>
          <w:lang w:val="en-US"/>
        </w:rPr>
        <w:t xml:space="preserve">; </w:t>
      </w:r>
      <w:r>
        <w:rPr>
          <w:rFonts w:eastAsia="Calibri"/>
          <w:sz w:val="28"/>
          <w:szCs w:val="28"/>
          <w:lang w:val="en-US"/>
        </w:rPr>
        <w:t>consumer enthusiasm, generated by a f</w:t>
      </w:r>
      <w:r>
        <w:rPr>
          <w:rFonts w:eastAsia="Calibri"/>
          <w:sz w:val="28"/>
          <w:szCs w:val="28"/>
          <w:lang w:val="en-US"/>
        </w:rPr>
        <w:t>irm's intentional establishment of a good public image or public relations, has led to increased sales.</w:t>
      </w:r>
    </w:p>
    <w:p w:rsidR="00000000" w:rsidRPr="00F42907" w:rsidRDefault="005959BE">
      <w:pPr>
        <w:pStyle w:val="WW-"/>
        <w:tabs>
          <w:tab w:val="clear" w:pos="708"/>
          <w:tab w:val="left" w:pos="426"/>
        </w:tabs>
        <w:spacing w:after="120"/>
        <w:ind w:firstLine="426"/>
        <w:rPr>
          <w:lang w:val="en-US"/>
        </w:rPr>
      </w:pPr>
    </w:p>
    <w:p w:rsidR="00000000" w:rsidRDefault="005959BE">
      <w:pPr>
        <w:pStyle w:val="WW-"/>
        <w:ind w:left="4245" w:hanging="3540"/>
        <w:rPr>
          <w:sz w:val="28"/>
          <w:szCs w:val="28"/>
        </w:rPr>
      </w:pPr>
      <w:r>
        <w:rPr>
          <w:i/>
          <w:sz w:val="28"/>
        </w:rPr>
        <w:t>Перевод:</w:t>
      </w:r>
    </w:p>
    <w:p w:rsidR="00000000" w:rsidRDefault="005959BE">
      <w:pPr>
        <w:shd w:val="clear" w:color="auto" w:fill="FFFFCC"/>
        <w:spacing w:line="360" w:lineRule="auto"/>
        <w:ind w:firstLine="567"/>
        <w:jc w:val="both"/>
        <w:rPr>
          <w:sz w:val="28"/>
          <w:szCs w:val="28"/>
        </w:rPr>
      </w:pPr>
      <w:r>
        <w:rPr>
          <w:sz w:val="28"/>
          <w:szCs w:val="28"/>
        </w:rPr>
        <w:t>1. Существенное влияние на теорию маркетинга оказывают непрерывные и быстрые изменения в интересах и желаниях потребителя. Сегодня потребитель</w:t>
      </w:r>
      <w:r>
        <w:rPr>
          <w:sz w:val="28"/>
          <w:szCs w:val="28"/>
        </w:rPr>
        <w:t xml:space="preserve"> </w:t>
      </w:r>
      <w:proofErr w:type="gramStart"/>
      <w:r>
        <w:rPr>
          <w:sz w:val="28"/>
          <w:szCs w:val="28"/>
        </w:rPr>
        <w:t>более избирателен</w:t>
      </w:r>
      <w:proofErr w:type="gramEnd"/>
      <w:r>
        <w:rPr>
          <w:sz w:val="28"/>
          <w:szCs w:val="28"/>
        </w:rPr>
        <w:t xml:space="preserve">, по сравнению с предыдущими поколениями. Они долговое время посещают школу, их жизни связаны с газетами, журналами, фильмами, радио и путешествиями и они гораздо более </w:t>
      </w:r>
      <w:r>
        <w:rPr>
          <w:sz w:val="28"/>
          <w:szCs w:val="28"/>
        </w:rPr>
        <w:lastRenderedPageBreak/>
        <w:t>тесно взаимосвязаны с другими людьми. Их требования более взыскательн</w:t>
      </w:r>
      <w:r>
        <w:rPr>
          <w:sz w:val="28"/>
          <w:szCs w:val="28"/>
        </w:rPr>
        <w:t>ы. «</w:t>
      </w:r>
      <w:proofErr w:type="spellStart"/>
      <w:r>
        <w:rPr>
          <w:sz w:val="28"/>
          <w:szCs w:val="28"/>
        </w:rPr>
        <w:t>Позиционированние</w:t>
      </w:r>
      <w:proofErr w:type="spellEnd"/>
      <w:r>
        <w:rPr>
          <w:sz w:val="28"/>
          <w:szCs w:val="28"/>
        </w:rPr>
        <w:t xml:space="preserve">» продукта, которое определяет точный сегмент населения, а затем разработка маркетинговой компании </w:t>
      </w:r>
      <w:proofErr w:type="gramStart"/>
      <w:r>
        <w:rPr>
          <w:sz w:val="28"/>
          <w:szCs w:val="28"/>
        </w:rPr>
        <w:t>для</w:t>
      </w:r>
      <w:proofErr w:type="gramEnd"/>
      <w:r>
        <w:rPr>
          <w:sz w:val="28"/>
          <w:szCs w:val="28"/>
        </w:rPr>
        <w:t xml:space="preserve"> </w:t>
      </w:r>
      <w:proofErr w:type="gramStart"/>
      <w:r>
        <w:rPr>
          <w:sz w:val="28"/>
          <w:szCs w:val="28"/>
        </w:rPr>
        <w:t>повышении</w:t>
      </w:r>
      <w:proofErr w:type="gramEnd"/>
      <w:r>
        <w:rPr>
          <w:sz w:val="28"/>
          <w:szCs w:val="28"/>
        </w:rPr>
        <w:t xml:space="preserve"> имиджа продукта, чтобы соответствовать определенному сегменту, требующему большего ухода и планирования.</w:t>
      </w:r>
    </w:p>
    <w:p w:rsidR="00000000" w:rsidRDefault="005959BE">
      <w:pPr>
        <w:shd w:val="clear" w:color="auto" w:fill="FFFFCC"/>
        <w:spacing w:line="360" w:lineRule="auto"/>
        <w:ind w:firstLine="567"/>
        <w:jc w:val="both"/>
        <w:rPr>
          <w:sz w:val="28"/>
          <w:szCs w:val="28"/>
        </w:rPr>
      </w:pPr>
      <w:r>
        <w:rPr>
          <w:sz w:val="28"/>
          <w:szCs w:val="28"/>
        </w:rPr>
        <w:t>2.  Конкуренция т</w:t>
      </w:r>
      <w:r>
        <w:rPr>
          <w:sz w:val="28"/>
          <w:szCs w:val="28"/>
        </w:rPr>
        <w:t>акже резко усилилась, поскольку число фирм, занятых в производстве похожей продукции, увеличилось. Каждая фирма пытается дифференцировать свои продукты от конкурентов. Маржа прибыли, то есть проценты от прибыли, сделанные бизнесом на доллар продаж, постоян</w:t>
      </w:r>
      <w:r>
        <w:rPr>
          <w:sz w:val="28"/>
          <w:szCs w:val="28"/>
        </w:rPr>
        <w:t>но уменьшаются. В то время, как затраты продолжают увеличиваться, конкуренция имеет тенденцию подавлять цены. Результатом является повсеместное сужение между затратами и ценами, и увеличение объема продаж, необходимого для поддержания или увеличения прибыл</w:t>
      </w:r>
      <w:r>
        <w:rPr>
          <w:sz w:val="28"/>
          <w:szCs w:val="28"/>
        </w:rPr>
        <w:t>и.</w:t>
      </w:r>
    </w:p>
    <w:p w:rsidR="00000000" w:rsidRDefault="005959BE">
      <w:pPr>
        <w:shd w:val="clear" w:color="auto" w:fill="FFFFCC"/>
        <w:spacing w:line="360" w:lineRule="auto"/>
        <w:ind w:firstLine="567"/>
        <w:jc w:val="both"/>
        <w:rPr>
          <w:sz w:val="28"/>
          <w:szCs w:val="28"/>
        </w:rPr>
      </w:pPr>
      <w:r>
        <w:rPr>
          <w:sz w:val="28"/>
          <w:szCs w:val="28"/>
        </w:rPr>
        <w:t xml:space="preserve">3.  Экологические проблемы также повлияли на дизайн продукта и маркетинг, особенно на расходы модификаций продукта, повысившие его розничную стоимость. Такие силы, которые усложнили отношения между производителем и потребителем, должны быть поняты </w:t>
      </w:r>
      <w:proofErr w:type="spellStart"/>
      <w:r>
        <w:rPr>
          <w:sz w:val="28"/>
          <w:szCs w:val="28"/>
        </w:rPr>
        <w:t>марке</w:t>
      </w:r>
      <w:r>
        <w:rPr>
          <w:sz w:val="28"/>
          <w:szCs w:val="28"/>
        </w:rPr>
        <w:t>тологом</w:t>
      </w:r>
      <w:proofErr w:type="spellEnd"/>
      <w:r>
        <w:rPr>
          <w:sz w:val="28"/>
          <w:szCs w:val="28"/>
        </w:rPr>
        <w:t xml:space="preserve"> и интегрированы в звуковую маркетинговую программу.</w:t>
      </w:r>
    </w:p>
    <w:p w:rsidR="00000000" w:rsidRDefault="005959BE">
      <w:pPr>
        <w:shd w:val="clear" w:color="auto" w:fill="FFFFCC"/>
        <w:spacing w:line="360" w:lineRule="auto"/>
        <w:ind w:firstLine="567"/>
        <w:jc w:val="both"/>
        <w:rPr>
          <w:sz w:val="28"/>
          <w:szCs w:val="28"/>
        </w:rPr>
      </w:pPr>
      <w:r>
        <w:rPr>
          <w:sz w:val="28"/>
          <w:szCs w:val="28"/>
        </w:rPr>
        <w:t xml:space="preserve">4. Также фирма участвует в общественной жизни, стало </w:t>
      </w:r>
      <w:proofErr w:type="gramStart"/>
      <w:r>
        <w:rPr>
          <w:sz w:val="28"/>
          <w:szCs w:val="28"/>
        </w:rPr>
        <w:t>значительно важным</w:t>
      </w:r>
      <w:proofErr w:type="gramEnd"/>
      <w:r>
        <w:rPr>
          <w:sz w:val="28"/>
          <w:szCs w:val="28"/>
        </w:rPr>
        <w:t xml:space="preserve"> то, как она реагирует на социальные и политические вопросы. Несогласие общественности с действиями и позицией фирмы иногда п</w:t>
      </w:r>
      <w:r>
        <w:rPr>
          <w:sz w:val="28"/>
          <w:szCs w:val="28"/>
        </w:rPr>
        <w:t>риводит к сокращению продаж; потребительский энтузиазм, порожденный фирмой, преднамеренно созданным хорошим имиджем и связями с общественностью, привели к увеличению продаж.</w:t>
      </w:r>
    </w:p>
    <w:p w:rsidR="00000000" w:rsidRDefault="005959BE">
      <w:pPr>
        <w:shd w:val="clear" w:color="auto" w:fill="FFFFCC"/>
        <w:spacing w:line="360" w:lineRule="auto"/>
        <w:jc w:val="both"/>
        <w:rPr>
          <w:sz w:val="28"/>
          <w:szCs w:val="28"/>
        </w:rPr>
      </w:pPr>
    </w:p>
    <w:p w:rsidR="00000000" w:rsidRDefault="005959BE">
      <w:pPr>
        <w:pStyle w:val="WW-"/>
        <w:tabs>
          <w:tab w:val="clear" w:pos="708"/>
          <w:tab w:val="left" w:pos="1134"/>
        </w:tabs>
        <w:spacing w:before="200" w:after="0"/>
        <w:ind w:firstLine="567"/>
        <w:rPr>
          <w:b/>
          <w:sz w:val="28"/>
          <w:szCs w:val="28"/>
        </w:rPr>
      </w:pPr>
    </w:p>
    <w:p w:rsidR="00000000" w:rsidRDefault="005959BE">
      <w:pPr>
        <w:pStyle w:val="WW-"/>
        <w:tabs>
          <w:tab w:val="clear" w:pos="708"/>
          <w:tab w:val="left" w:pos="1134"/>
        </w:tabs>
        <w:spacing w:before="200" w:after="0"/>
        <w:ind w:firstLine="567"/>
        <w:rPr>
          <w:b/>
          <w:sz w:val="28"/>
          <w:szCs w:val="28"/>
        </w:rPr>
      </w:pPr>
    </w:p>
    <w:p w:rsidR="00000000" w:rsidRDefault="005959BE">
      <w:pPr>
        <w:pStyle w:val="WW-"/>
        <w:tabs>
          <w:tab w:val="clear" w:pos="708"/>
          <w:tab w:val="left" w:pos="1134"/>
        </w:tabs>
        <w:spacing w:before="200" w:after="0"/>
        <w:ind w:firstLine="567"/>
        <w:rPr>
          <w:b/>
          <w:sz w:val="28"/>
          <w:szCs w:val="28"/>
        </w:rPr>
      </w:pPr>
      <w:r>
        <w:rPr>
          <w:b/>
          <w:sz w:val="28"/>
          <w:lang w:val="en-US"/>
        </w:rPr>
        <w:t>VII</w:t>
      </w:r>
      <w:r>
        <w:rPr>
          <w:b/>
          <w:sz w:val="28"/>
        </w:rPr>
        <w:t>.</w:t>
      </w:r>
      <w:r>
        <w:rPr>
          <w:b/>
          <w:sz w:val="28"/>
        </w:rPr>
        <w:tab/>
      </w:r>
      <w:r>
        <w:rPr>
          <w:b/>
          <w:sz w:val="28"/>
          <w:szCs w:val="28"/>
        </w:rPr>
        <w:t>Определите, являются ли приведенные ниже утверждения (1, 2, 3):</w:t>
      </w:r>
    </w:p>
    <w:p w:rsidR="00000000" w:rsidRDefault="005959BE">
      <w:pPr>
        <w:pStyle w:val="WW-"/>
        <w:numPr>
          <w:ilvl w:val="0"/>
          <w:numId w:val="2"/>
        </w:numPr>
        <w:tabs>
          <w:tab w:val="clear" w:pos="708"/>
          <w:tab w:val="left" w:pos="0"/>
          <w:tab w:val="left" w:pos="1985"/>
        </w:tabs>
        <w:spacing w:after="0"/>
        <w:ind w:left="1066" w:firstLine="352"/>
        <w:rPr>
          <w:b/>
          <w:sz w:val="28"/>
          <w:szCs w:val="28"/>
        </w:rPr>
      </w:pPr>
      <w:r>
        <w:rPr>
          <w:b/>
          <w:sz w:val="28"/>
          <w:szCs w:val="28"/>
        </w:rPr>
        <w:t xml:space="preserve">истинными </w:t>
      </w:r>
      <w:r>
        <w:rPr>
          <w:b/>
          <w:sz w:val="28"/>
          <w:szCs w:val="28"/>
        </w:rPr>
        <w:t>(</w:t>
      </w:r>
      <w:r>
        <w:rPr>
          <w:b/>
          <w:sz w:val="28"/>
          <w:szCs w:val="28"/>
          <w:lang w:val="en-US"/>
        </w:rPr>
        <w:t>true</w:t>
      </w:r>
      <w:r>
        <w:rPr>
          <w:b/>
          <w:sz w:val="28"/>
          <w:szCs w:val="28"/>
        </w:rPr>
        <w:t>)</w:t>
      </w:r>
    </w:p>
    <w:p w:rsidR="00000000" w:rsidRDefault="005959BE">
      <w:pPr>
        <w:pStyle w:val="WW-"/>
        <w:numPr>
          <w:ilvl w:val="0"/>
          <w:numId w:val="2"/>
        </w:numPr>
        <w:tabs>
          <w:tab w:val="clear" w:pos="708"/>
          <w:tab w:val="left" w:pos="0"/>
          <w:tab w:val="left" w:pos="1985"/>
        </w:tabs>
        <w:spacing w:after="0"/>
        <w:ind w:left="1066" w:firstLine="352"/>
        <w:rPr>
          <w:b/>
          <w:sz w:val="28"/>
          <w:szCs w:val="28"/>
        </w:rPr>
      </w:pPr>
      <w:r>
        <w:rPr>
          <w:b/>
          <w:sz w:val="28"/>
          <w:szCs w:val="28"/>
        </w:rPr>
        <w:lastRenderedPageBreak/>
        <w:t>ложными (</w:t>
      </w:r>
      <w:r>
        <w:rPr>
          <w:b/>
          <w:sz w:val="28"/>
          <w:szCs w:val="28"/>
          <w:lang w:val="en-US"/>
        </w:rPr>
        <w:t>false</w:t>
      </w:r>
      <w:r>
        <w:rPr>
          <w:b/>
          <w:sz w:val="28"/>
          <w:szCs w:val="28"/>
        </w:rPr>
        <w:t>)</w:t>
      </w:r>
    </w:p>
    <w:p w:rsidR="00000000" w:rsidRDefault="005959BE">
      <w:pPr>
        <w:pStyle w:val="WW-"/>
        <w:numPr>
          <w:ilvl w:val="0"/>
          <w:numId w:val="2"/>
        </w:numPr>
        <w:tabs>
          <w:tab w:val="clear" w:pos="708"/>
          <w:tab w:val="left" w:pos="0"/>
          <w:tab w:val="left" w:pos="1985"/>
        </w:tabs>
        <w:spacing w:after="0"/>
        <w:ind w:left="1066" w:firstLine="352"/>
      </w:pPr>
      <w:r>
        <w:rPr>
          <w:b/>
          <w:sz w:val="28"/>
          <w:szCs w:val="28"/>
        </w:rPr>
        <w:t>в тексте нет информации (</w:t>
      </w:r>
      <w:r>
        <w:rPr>
          <w:b/>
          <w:sz w:val="28"/>
          <w:szCs w:val="28"/>
          <w:lang w:val="en-US"/>
        </w:rPr>
        <w:t>no</w:t>
      </w:r>
      <w:r>
        <w:rPr>
          <w:b/>
          <w:sz w:val="28"/>
          <w:szCs w:val="28"/>
        </w:rPr>
        <w:t xml:space="preserve"> </w:t>
      </w:r>
      <w:r>
        <w:rPr>
          <w:b/>
          <w:sz w:val="28"/>
          <w:szCs w:val="28"/>
          <w:lang w:val="en-US"/>
        </w:rPr>
        <w:t>information</w:t>
      </w:r>
      <w:r>
        <w:rPr>
          <w:b/>
          <w:sz w:val="28"/>
          <w:szCs w:val="28"/>
        </w:rPr>
        <w:t>)</w:t>
      </w:r>
    </w:p>
    <w:p w:rsidR="00000000" w:rsidRDefault="005959BE">
      <w:pPr>
        <w:pStyle w:val="WW-"/>
      </w:pPr>
    </w:p>
    <w:p w:rsidR="00000000" w:rsidRDefault="005959BE">
      <w:pPr>
        <w:pStyle w:val="WW-"/>
        <w:numPr>
          <w:ilvl w:val="0"/>
          <w:numId w:val="4"/>
        </w:numPr>
        <w:tabs>
          <w:tab w:val="left" w:pos="0"/>
        </w:tabs>
        <w:spacing w:after="120"/>
        <w:ind w:left="714" w:hanging="288"/>
        <w:rPr>
          <w:rFonts w:eastAsia="Calibri"/>
          <w:sz w:val="28"/>
          <w:szCs w:val="28"/>
          <w:lang w:val="en-US"/>
        </w:rPr>
      </w:pPr>
      <w:r>
        <w:rPr>
          <w:rFonts w:eastAsia="Calibri"/>
          <w:sz w:val="28"/>
          <w:szCs w:val="28"/>
          <w:lang w:val="en-US"/>
        </w:rPr>
        <w:t xml:space="preserve">"Positioning" the product - that is, the insistence on reputable products and </w:t>
      </w:r>
      <w:proofErr w:type="gramStart"/>
      <w:r>
        <w:rPr>
          <w:rFonts w:eastAsia="Calibri"/>
          <w:sz w:val="28"/>
          <w:szCs w:val="28"/>
          <w:lang w:val="en-US"/>
        </w:rPr>
        <w:t>services  by</w:t>
      </w:r>
      <w:proofErr w:type="gramEnd"/>
      <w:r>
        <w:rPr>
          <w:rFonts w:eastAsia="Calibri"/>
          <w:sz w:val="28"/>
          <w:szCs w:val="28"/>
          <w:lang w:val="en-US"/>
        </w:rPr>
        <w:t xml:space="preserve"> consumer groups</w:t>
      </w:r>
      <w:r>
        <w:rPr>
          <w:sz w:val="28"/>
          <w:szCs w:val="28"/>
          <w:lang w:val="en-US"/>
        </w:rPr>
        <w:t>.</w:t>
      </w:r>
    </w:p>
    <w:p w:rsidR="00000000" w:rsidRDefault="005959BE">
      <w:pPr>
        <w:pStyle w:val="WW-"/>
        <w:numPr>
          <w:ilvl w:val="0"/>
          <w:numId w:val="4"/>
        </w:numPr>
        <w:tabs>
          <w:tab w:val="left" w:pos="0"/>
        </w:tabs>
        <w:spacing w:after="120"/>
        <w:ind w:left="720" w:hanging="288"/>
        <w:rPr>
          <w:rFonts w:eastAsia="Calibri"/>
          <w:sz w:val="28"/>
          <w:szCs w:val="28"/>
          <w:lang w:val="en-US"/>
        </w:rPr>
      </w:pPr>
      <w:r>
        <w:rPr>
          <w:rFonts w:eastAsia="Calibri"/>
          <w:sz w:val="28"/>
          <w:szCs w:val="28"/>
          <w:lang w:val="en-US"/>
        </w:rPr>
        <w:t>The public’s dissatisfaction with the actions of a firm has led to a reduction in s</w:t>
      </w:r>
      <w:r>
        <w:rPr>
          <w:rFonts w:eastAsia="Calibri"/>
          <w:sz w:val="28"/>
          <w:szCs w:val="28"/>
          <w:lang w:val="en-US"/>
        </w:rPr>
        <w:t>ales</w:t>
      </w:r>
      <w:r>
        <w:rPr>
          <w:sz w:val="28"/>
          <w:szCs w:val="28"/>
          <w:lang w:val="en-US"/>
        </w:rPr>
        <w:t>.</w:t>
      </w:r>
    </w:p>
    <w:p w:rsidR="00000000" w:rsidRDefault="005959BE">
      <w:pPr>
        <w:pStyle w:val="WW-"/>
        <w:numPr>
          <w:ilvl w:val="0"/>
          <w:numId w:val="4"/>
        </w:numPr>
        <w:tabs>
          <w:tab w:val="left" w:pos="0"/>
        </w:tabs>
        <w:spacing w:after="120"/>
        <w:ind w:left="714" w:hanging="288"/>
        <w:rPr>
          <w:lang w:val="en-US"/>
        </w:rPr>
      </w:pPr>
      <w:r>
        <w:rPr>
          <w:rFonts w:eastAsia="Calibri"/>
          <w:sz w:val="28"/>
          <w:szCs w:val="28"/>
          <w:lang w:val="en-US"/>
        </w:rPr>
        <w:t>Markets tend to be segmented as each group calls for products suited to its tastes</w:t>
      </w:r>
      <w:r>
        <w:rPr>
          <w:sz w:val="28"/>
          <w:szCs w:val="28"/>
          <w:lang w:val="en-US"/>
        </w:rPr>
        <w:t>.</w:t>
      </w:r>
    </w:p>
    <w:p w:rsidR="00000000" w:rsidRDefault="005959BE">
      <w:pPr>
        <w:pStyle w:val="WW-"/>
        <w:rPr>
          <w:lang w:val="en-US"/>
        </w:rPr>
      </w:pPr>
    </w:p>
    <w:p w:rsidR="00000000" w:rsidRDefault="005959BE">
      <w:pPr>
        <w:pStyle w:val="a9"/>
        <w:ind w:left="360"/>
        <w:jc w:val="center"/>
        <w:rPr>
          <w:sz w:val="28"/>
          <w:szCs w:val="28"/>
        </w:rPr>
      </w:pPr>
      <w:r>
        <w:rPr>
          <w:b/>
          <w:sz w:val="28"/>
          <w:szCs w:val="28"/>
        </w:rPr>
        <w:t>Занесите свои ответы в таблицу:</w:t>
      </w:r>
    </w:p>
    <w:tbl>
      <w:tblPr>
        <w:tblW w:w="0" w:type="auto"/>
        <w:tblInd w:w="3157" w:type="dxa"/>
        <w:tblLayout w:type="fixed"/>
        <w:tblCellMar>
          <w:left w:w="103" w:type="dxa"/>
        </w:tblCellMar>
        <w:tblLook w:val="0000"/>
      </w:tblPr>
      <w:tblGrid>
        <w:gridCol w:w="1020"/>
        <w:gridCol w:w="1515"/>
        <w:gridCol w:w="855"/>
      </w:tblGrid>
      <w:tr w:rsidR="00000000">
        <w:trPr>
          <w:cantSplit/>
        </w:trPr>
        <w:tc>
          <w:tcPr>
            <w:tcW w:w="1020"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sz w:val="28"/>
                <w:szCs w:val="28"/>
              </w:rPr>
            </w:pPr>
            <w:r>
              <w:rPr>
                <w:sz w:val="28"/>
                <w:szCs w:val="28"/>
              </w:rPr>
              <w:t>1</w:t>
            </w:r>
          </w:p>
        </w:tc>
        <w:tc>
          <w:tcPr>
            <w:tcW w:w="1515" w:type="dxa"/>
            <w:tcBorders>
              <w:top w:val="single" w:sz="8" w:space="0" w:color="000080"/>
              <w:left w:val="single" w:sz="8" w:space="0" w:color="000080"/>
              <w:bottom w:val="single" w:sz="8" w:space="0" w:color="000080"/>
            </w:tcBorders>
            <w:shd w:val="clear" w:color="auto" w:fill="auto"/>
          </w:tcPr>
          <w:p w:rsidR="00000000" w:rsidRDefault="005959BE">
            <w:pPr>
              <w:pStyle w:val="a9"/>
              <w:jc w:val="center"/>
              <w:rPr>
                <w:bCs/>
                <w:sz w:val="28"/>
                <w:szCs w:val="28"/>
              </w:rPr>
            </w:pPr>
            <w:r>
              <w:rPr>
                <w:sz w:val="28"/>
                <w:szCs w:val="28"/>
              </w:rPr>
              <w:t>2</w:t>
            </w:r>
          </w:p>
        </w:tc>
        <w:tc>
          <w:tcPr>
            <w:tcW w:w="855" w:type="dxa"/>
            <w:tcBorders>
              <w:top w:val="single" w:sz="8" w:space="0" w:color="000080"/>
              <w:left w:val="single" w:sz="8" w:space="0" w:color="000080"/>
              <w:bottom w:val="single" w:sz="8" w:space="0" w:color="000080"/>
              <w:right w:val="single" w:sz="8" w:space="0" w:color="000080"/>
            </w:tcBorders>
            <w:shd w:val="clear" w:color="auto" w:fill="auto"/>
          </w:tcPr>
          <w:p w:rsidR="00000000" w:rsidRDefault="005959BE">
            <w:pPr>
              <w:pStyle w:val="a9"/>
              <w:jc w:val="center"/>
              <w:rPr>
                <w:b/>
                <w:bCs/>
              </w:rPr>
            </w:pPr>
            <w:r>
              <w:rPr>
                <w:bCs/>
                <w:sz w:val="28"/>
                <w:szCs w:val="28"/>
              </w:rPr>
              <w:t>3</w:t>
            </w:r>
          </w:p>
        </w:tc>
      </w:tr>
      <w:tr w:rsidR="00000000">
        <w:trPr>
          <w:cantSplit/>
          <w:trHeight w:val="562"/>
        </w:trPr>
        <w:tc>
          <w:tcPr>
            <w:tcW w:w="1020" w:type="dxa"/>
            <w:tcBorders>
              <w:top w:val="single" w:sz="8" w:space="0" w:color="000080"/>
              <w:left w:val="single" w:sz="8" w:space="0" w:color="000080"/>
              <w:bottom w:val="single" w:sz="8" w:space="0" w:color="000080"/>
            </w:tcBorders>
            <w:shd w:val="clear" w:color="auto" w:fill="auto"/>
          </w:tcPr>
          <w:p w:rsidR="00000000" w:rsidRDefault="005959BE">
            <w:pPr>
              <w:pStyle w:val="a9"/>
              <w:rPr>
                <w:b/>
                <w:bCs/>
              </w:rPr>
            </w:pPr>
            <w:r>
              <w:rPr>
                <w:b/>
                <w:bCs/>
              </w:rPr>
              <w:t xml:space="preserve">   </w:t>
            </w:r>
            <w:proofErr w:type="spellStart"/>
            <w:r>
              <w:rPr>
                <w:b/>
                <w:bCs/>
              </w:rPr>
              <w:t>false</w:t>
            </w:r>
            <w:proofErr w:type="spellEnd"/>
          </w:p>
        </w:tc>
        <w:tc>
          <w:tcPr>
            <w:tcW w:w="1515" w:type="dxa"/>
            <w:tcBorders>
              <w:top w:val="single" w:sz="8" w:space="0" w:color="000080"/>
              <w:left w:val="single" w:sz="8" w:space="0" w:color="000080"/>
              <w:bottom w:val="single" w:sz="8" w:space="0" w:color="000080"/>
            </w:tcBorders>
            <w:shd w:val="clear" w:color="auto" w:fill="auto"/>
          </w:tcPr>
          <w:p w:rsidR="00000000" w:rsidRDefault="005959BE">
            <w:pPr>
              <w:pStyle w:val="a9"/>
              <w:rPr>
                <w:b/>
                <w:bCs/>
              </w:rPr>
            </w:pPr>
            <w:r>
              <w:rPr>
                <w:b/>
                <w:bCs/>
              </w:rPr>
              <w:t xml:space="preserve">      </w:t>
            </w:r>
            <w:proofErr w:type="spellStart"/>
            <w:r>
              <w:rPr>
                <w:b/>
                <w:bCs/>
              </w:rPr>
              <w:t>no</w:t>
            </w:r>
            <w:proofErr w:type="spellEnd"/>
            <w:r>
              <w:rPr>
                <w:b/>
                <w:bCs/>
              </w:rPr>
              <w:t xml:space="preserve">   </w:t>
            </w:r>
            <w:proofErr w:type="spellStart"/>
            <w:r>
              <w:rPr>
                <w:b/>
                <w:bCs/>
              </w:rPr>
              <w:t>information</w:t>
            </w:r>
            <w:proofErr w:type="spellEnd"/>
          </w:p>
        </w:tc>
        <w:tc>
          <w:tcPr>
            <w:tcW w:w="855" w:type="dxa"/>
            <w:tcBorders>
              <w:top w:val="single" w:sz="8" w:space="0" w:color="000080"/>
              <w:left w:val="single" w:sz="8" w:space="0" w:color="000080"/>
              <w:bottom w:val="single" w:sz="8" w:space="0" w:color="000080"/>
              <w:right w:val="single" w:sz="8" w:space="0" w:color="000080"/>
            </w:tcBorders>
            <w:shd w:val="clear" w:color="auto" w:fill="auto"/>
          </w:tcPr>
          <w:p w:rsidR="00000000" w:rsidRDefault="005959BE">
            <w:pPr>
              <w:pStyle w:val="a9"/>
            </w:pPr>
            <w:r>
              <w:rPr>
                <w:b/>
                <w:bCs/>
              </w:rPr>
              <w:t xml:space="preserve">  </w:t>
            </w:r>
            <w:proofErr w:type="spellStart"/>
            <w:r>
              <w:rPr>
                <w:b/>
                <w:bCs/>
              </w:rPr>
              <w:t>true</w:t>
            </w:r>
            <w:proofErr w:type="spellEnd"/>
          </w:p>
        </w:tc>
      </w:tr>
    </w:tbl>
    <w:p w:rsidR="00000000" w:rsidRDefault="005959BE">
      <w:pPr>
        <w:pStyle w:val="WW-"/>
        <w:spacing w:after="120"/>
      </w:pPr>
    </w:p>
    <w:p w:rsidR="00000000" w:rsidRDefault="005959BE">
      <w:pPr>
        <w:pStyle w:val="WW-"/>
        <w:ind w:firstLine="567"/>
      </w:pPr>
    </w:p>
    <w:p w:rsidR="00000000" w:rsidRDefault="005959BE">
      <w:pPr>
        <w:pStyle w:val="WW-"/>
        <w:ind w:firstLine="567"/>
      </w:pPr>
      <w:r>
        <w:rPr>
          <w:b/>
          <w:sz w:val="28"/>
          <w:lang w:val="en-US"/>
        </w:rPr>
        <w:t>VIII</w:t>
      </w:r>
      <w:r>
        <w:rPr>
          <w:b/>
          <w:sz w:val="28"/>
        </w:rPr>
        <w:t>.</w:t>
      </w:r>
      <w:r>
        <w:rPr>
          <w:sz w:val="28"/>
        </w:rPr>
        <w:tab/>
      </w:r>
      <w:r>
        <w:rPr>
          <w:b/>
          <w:sz w:val="28"/>
        </w:rPr>
        <w:t xml:space="preserve">Прочитайте абзац 3 (см. задание </w:t>
      </w:r>
      <w:r>
        <w:rPr>
          <w:b/>
          <w:sz w:val="28"/>
          <w:lang w:val="en-US"/>
        </w:rPr>
        <w:t>VI</w:t>
      </w:r>
      <w:r>
        <w:rPr>
          <w:b/>
          <w:sz w:val="28"/>
        </w:rPr>
        <w:t>) и ответьте письменно на следующий вопрос:</w:t>
      </w:r>
    </w:p>
    <w:p w:rsidR="00000000" w:rsidRDefault="005959BE">
      <w:pPr>
        <w:pStyle w:val="WW-"/>
      </w:pPr>
    </w:p>
    <w:p w:rsidR="00000000" w:rsidRDefault="005959BE">
      <w:pPr>
        <w:pStyle w:val="WW-"/>
        <w:spacing w:after="120"/>
        <w:ind w:firstLine="567"/>
        <w:rPr>
          <w:sz w:val="28"/>
          <w:lang w:val="en-US"/>
        </w:rPr>
      </w:pPr>
      <w:r>
        <w:rPr>
          <w:rFonts w:eastAsia="Calibri"/>
          <w:sz w:val="28"/>
          <w:szCs w:val="28"/>
          <w:lang w:val="en-US"/>
        </w:rPr>
        <w:t>What must be integrated into a sound marketing program</w:t>
      </w:r>
      <w:r>
        <w:rPr>
          <w:sz w:val="28"/>
          <w:szCs w:val="28"/>
          <w:lang w:val="en-US"/>
        </w:rPr>
        <w:t>?</w:t>
      </w:r>
    </w:p>
    <w:p w:rsidR="00000000" w:rsidRDefault="005959BE">
      <w:pPr>
        <w:pStyle w:val="WW-"/>
        <w:tabs>
          <w:tab w:val="left" w:pos="567"/>
        </w:tabs>
        <w:spacing w:after="120"/>
        <w:ind w:left="624" w:firstLine="170"/>
        <w:rPr>
          <w:sz w:val="28"/>
          <w:lang w:val="en-US"/>
        </w:rPr>
      </w:pPr>
    </w:p>
    <w:p w:rsidR="005959BE" w:rsidRPr="00F42907" w:rsidRDefault="005959BE">
      <w:pPr>
        <w:pStyle w:val="WW-"/>
        <w:tabs>
          <w:tab w:val="left" w:pos="567"/>
          <w:tab w:val="left" w:pos="737"/>
        </w:tabs>
        <w:ind w:left="624" w:firstLine="170"/>
        <w:rPr>
          <w:lang w:val="en-US"/>
        </w:rPr>
      </w:pPr>
      <w:r>
        <w:rPr>
          <w:i/>
          <w:sz w:val="28"/>
        </w:rPr>
        <w:t>Ответ</w:t>
      </w:r>
      <w:r w:rsidRPr="00F42907">
        <w:rPr>
          <w:i/>
          <w:sz w:val="28"/>
          <w:lang w:val="en-US"/>
        </w:rPr>
        <w:t>:</w:t>
      </w:r>
      <w:r w:rsidRPr="00F42907">
        <w:rPr>
          <w:sz w:val="28"/>
          <w:szCs w:val="28"/>
          <w:lang w:val="en-US"/>
        </w:rPr>
        <w:t xml:space="preserve"> Ecological concernc, which have added to the friction between producer and consumer must be integrated into a sound marketing program.</w:t>
      </w:r>
    </w:p>
    <w:sectPr w:rsidR="005959BE" w:rsidRPr="00F42907">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9BE" w:rsidRDefault="005959BE">
      <w:r>
        <w:separator/>
      </w:r>
    </w:p>
  </w:endnote>
  <w:endnote w:type="continuationSeparator" w:id="0">
    <w:p w:rsidR="005959BE" w:rsidRDefault="00595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charset w:val="CC"/>
    <w:family w:val="auto"/>
    <w:pitch w:val="variable"/>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959B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959B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959B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9BE" w:rsidRDefault="005959BE">
      <w:r>
        <w:separator/>
      </w:r>
    </w:p>
  </w:footnote>
  <w:footnote w:type="continuationSeparator" w:id="0">
    <w:p w:rsidR="005959BE" w:rsidRDefault="00595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959B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959BE">
    <w:pPr>
      <w:pStyle w:val="ae"/>
      <w:tabs>
        <w:tab w:val="clear" w:pos="9353"/>
        <w:tab w:val="right" w:pos="8993"/>
      </w:tabs>
      <w:ind w:right="360"/>
    </w:pPr>
    <w:r>
      <w:pict>
        <v:shapetype id="_x0000_t202" coordsize="21600,21600" o:spt="202" path="m,l,21600r21600,l21600,xe">
          <v:stroke joinstyle="miter"/>
          <v:path gradientshapeok="t" o:connecttype="rect"/>
        </v:shapetype>
        <v:shape id="_x0000_s1026" type="#_x0000_t202" style="position:absolute;margin-left:546.7pt;margin-top:.05pt;width:5.95pt;height:13.7pt;z-index:251658240;mso-wrap-distance-left:0;mso-wrap-distance-right:0;mso-position-horizontal-relative:page" stroked="f">
          <v:fill opacity="0" color2="black"/>
          <v:textbox inset="0,0,0,0">
            <w:txbxContent>
              <w:p w:rsidR="00000000" w:rsidRDefault="005959BE"/>
            </w:txbxContent>
          </v:textbox>
          <w10:wrap type="square" side="largest"/>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959B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lowerLetter"/>
      <w:lvlText w:val="%1)"/>
      <w:lvlJc w:val="left"/>
      <w:pPr>
        <w:tabs>
          <w:tab w:val="num" w:pos="0"/>
        </w:tabs>
        <w:ind w:left="708" w:firstLine="0"/>
      </w:pPr>
      <w:rPr>
        <w:b/>
        <w:sz w:val="28"/>
      </w:r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2">
    <w:nsid w:val="00000003"/>
    <w:multiLevelType w:val="multilevel"/>
    <w:tmpl w:val="00000003"/>
    <w:name w:val="WW8Num3"/>
    <w:lvl w:ilvl="0">
      <w:start w:val="1"/>
      <w:numFmt w:val="decimal"/>
      <w:lvlText w:val="%1."/>
      <w:lvlJc w:val="left"/>
      <w:pPr>
        <w:tabs>
          <w:tab w:val="num" w:pos="0"/>
        </w:tabs>
        <w:ind w:left="360" w:firstLine="0"/>
      </w:pPr>
      <w:rPr>
        <w:sz w:val="28"/>
      </w:r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3">
    <w:nsid w:val="00000004"/>
    <w:multiLevelType w:val="multilevel"/>
    <w:tmpl w:val="00000004"/>
    <w:name w:val="WW8Num4"/>
    <w:lvl w:ilvl="0">
      <w:start w:val="1"/>
      <w:numFmt w:val="decimal"/>
      <w:lvlText w:val="%1."/>
      <w:lvlJc w:val="left"/>
      <w:pPr>
        <w:tabs>
          <w:tab w:val="num" w:pos="0"/>
        </w:tabs>
        <w:ind w:left="360" w:firstLine="0"/>
      </w:pPr>
      <w:rPr>
        <w:sz w:val="28"/>
      </w:r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4">
    <w:nsid w:val="00000005"/>
    <w:multiLevelType w:val="multilevel"/>
    <w:tmpl w:val="00000005"/>
    <w:name w:val="WW8Num5"/>
    <w:lvl w:ilvl="0">
      <w:start w:val="1"/>
      <w:numFmt w:val="decimal"/>
      <w:lvlText w:val="%1."/>
      <w:lvlJc w:val="left"/>
      <w:pPr>
        <w:tabs>
          <w:tab w:val="num" w:pos="0"/>
        </w:tabs>
        <w:ind w:left="900" w:firstLine="0"/>
      </w:pPr>
      <w:rPr>
        <w:sz w:val="28"/>
      </w:r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5">
    <w:nsid w:val="00000006"/>
    <w:multiLevelType w:val="multilevel"/>
    <w:tmpl w:val="00000006"/>
    <w:name w:val="WW8Num6"/>
    <w:lvl w:ilvl="0">
      <w:start w:val="1"/>
      <w:numFmt w:val="decimal"/>
      <w:lvlText w:val="%1."/>
      <w:lvlJc w:val="left"/>
      <w:pPr>
        <w:tabs>
          <w:tab w:val="num" w:pos="0"/>
        </w:tabs>
        <w:ind w:left="426" w:firstLine="0"/>
      </w:pPr>
      <w:rPr>
        <w:sz w:val="28"/>
      </w:r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6">
    <w:nsid w:val="00000007"/>
    <w:multiLevelType w:val="multilevel"/>
    <w:tmpl w:val="00000007"/>
    <w:name w:val="WW8Num7"/>
    <w:lvl w:ilvl="0">
      <w:start w:val="1"/>
      <w:numFmt w:val="decimal"/>
      <w:lvlText w:val="%1."/>
      <w:lvlJc w:val="left"/>
      <w:pPr>
        <w:tabs>
          <w:tab w:val="num" w:pos="0"/>
        </w:tabs>
        <w:ind w:left="708" w:firstLine="0"/>
      </w:pPr>
      <w:rPr>
        <w:sz w:val="28"/>
      </w:r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7">
    <w:nsid w:val="00000008"/>
    <w:multiLevelType w:val="multilevel"/>
    <w:tmpl w:val="00000008"/>
    <w:name w:val="WW8Num8"/>
    <w:lvl w:ilvl="0">
      <w:start w:val="1"/>
      <w:numFmt w:val="decimal"/>
      <w:lvlText w:val="%1)"/>
      <w:lvlJc w:val="left"/>
      <w:pPr>
        <w:tabs>
          <w:tab w:val="num" w:pos="0"/>
        </w:tabs>
        <w:ind w:left="360" w:firstLine="0"/>
      </w:p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abstractNum w:abstractNumId="8">
    <w:nsid w:val="00000009"/>
    <w:multiLevelType w:val="multilevel"/>
    <w:tmpl w:val="00000009"/>
    <w:name w:val="WW8Num9"/>
    <w:lvl w:ilvl="0">
      <w:start w:val="1"/>
      <w:numFmt w:val="decimal"/>
      <w:lvlText w:val="%1."/>
      <w:lvlJc w:val="left"/>
      <w:pPr>
        <w:tabs>
          <w:tab w:val="num" w:pos="0"/>
        </w:tabs>
        <w:ind w:left="360" w:firstLine="0"/>
      </w:pPr>
    </w:lvl>
    <w:lvl w:ilvl="1">
      <w:start w:val="1"/>
      <w:numFmt w:val="decimal"/>
      <w:lvlText w:val="%2."/>
      <w:lvlJc w:val="left"/>
      <w:pPr>
        <w:tabs>
          <w:tab w:val="num" w:pos="0"/>
        </w:tabs>
        <w:ind w:left="720" w:firstLine="0"/>
      </w:pPr>
    </w:lvl>
    <w:lvl w:ilvl="2">
      <w:start w:val="1"/>
      <w:numFmt w:val="decimal"/>
      <w:lvlText w:val="%3."/>
      <w:lvlJc w:val="left"/>
      <w:pPr>
        <w:tabs>
          <w:tab w:val="num" w:pos="0"/>
        </w:tabs>
        <w:ind w:left="1080" w:firstLine="0"/>
      </w:pPr>
    </w:lvl>
    <w:lvl w:ilvl="3">
      <w:start w:val="1"/>
      <w:numFmt w:val="decimal"/>
      <w:lvlText w:val="%4."/>
      <w:lvlJc w:val="left"/>
      <w:pPr>
        <w:tabs>
          <w:tab w:val="num" w:pos="0"/>
        </w:tabs>
        <w:ind w:left="1440" w:firstLine="0"/>
      </w:pPr>
    </w:lvl>
    <w:lvl w:ilvl="4">
      <w:start w:val="1"/>
      <w:numFmt w:val="decimal"/>
      <w:lvlText w:val="%5."/>
      <w:lvlJc w:val="left"/>
      <w:pPr>
        <w:tabs>
          <w:tab w:val="num" w:pos="0"/>
        </w:tabs>
        <w:ind w:left="1800" w:firstLine="0"/>
      </w:pPr>
    </w:lvl>
    <w:lvl w:ilvl="5">
      <w:start w:val="1"/>
      <w:numFmt w:val="decimal"/>
      <w:lvlText w:val="%6."/>
      <w:lvlJc w:val="left"/>
      <w:pPr>
        <w:tabs>
          <w:tab w:val="num" w:pos="0"/>
        </w:tabs>
        <w:ind w:left="2160" w:firstLine="0"/>
      </w:pPr>
    </w:lvl>
    <w:lvl w:ilvl="6">
      <w:start w:val="1"/>
      <w:numFmt w:val="decimal"/>
      <w:lvlText w:val="%7."/>
      <w:lvlJc w:val="left"/>
      <w:pPr>
        <w:tabs>
          <w:tab w:val="num" w:pos="0"/>
        </w:tabs>
        <w:ind w:left="2520" w:firstLine="0"/>
      </w:pPr>
    </w:lvl>
    <w:lvl w:ilvl="7">
      <w:start w:val="1"/>
      <w:numFmt w:val="decimal"/>
      <w:lvlText w:val="%8."/>
      <w:lvlJc w:val="left"/>
      <w:pPr>
        <w:tabs>
          <w:tab w:val="num" w:pos="0"/>
        </w:tabs>
        <w:ind w:left="2880" w:firstLine="0"/>
      </w:pPr>
    </w:lvl>
    <w:lvl w:ilvl="8">
      <w:start w:val="1"/>
      <w:numFmt w:val="decimal"/>
      <w:lvlText w:val="%9."/>
      <w:lvlJc w:val="left"/>
      <w:pPr>
        <w:tabs>
          <w:tab w:val="num" w:pos="0"/>
        </w:tabs>
        <w:ind w:left="324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adjustLineHeightInTable/>
  </w:compat>
  <w:rsids>
    <w:rsidRoot w:val="00F42907"/>
    <w:rsid w:val="005959BE"/>
    <w:rsid w:val="00F429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color w:val="000000"/>
      <w:sz w:val="24"/>
      <w:szCs w:val="24"/>
      <w:lang w:eastAsia="ar-SA"/>
    </w:rPr>
  </w:style>
  <w:style w:type="paragraph" w:styleId="1">
    <w:name w:val="heading 1"/>
    <w:basedOn w:val="a"/>
    <w:next w:val="a"/>
    <w:qFormat/>
    <w:pPr>
      <w:keepNext/>
      <w:numPr>
        <w:numId w:val="1"/>
      </w:numPr>
      <w:tabs>
        <w:tab w:val="left" w:pos="432"/>
      </w:tabs>
      <w:spacing w:before="240" w:after="60"/>
      <w:ind w:left="432" w:hanging="432"/>
      <w:outlineLvl w:val="0"/>
    </w:pPr>
    <w:rPr>
      <w:rFonts w:ascii="Arial" w:hAnsi="Arial" w:cs="Arial"/>
      <w:b/>
      <w:sz w:val="32"/>
      <w:szCs w:val="32"/>
    </w:rPr>
  </w:style>
  <w:style w:type="paragraph" w:styleId="2">
    <w:name w:val="heading 2"/>
    <w:basedOn w:val="a"/>
    <w:next w:val="a"/>
    <w:qFormat/>
    <w:pPr>
      <w:keepNext/>
      <w:numPr>
        <w:ilvl w:val="1"/>
        <w:numId w:val="1"/>
      </w:numPr>
      <w:tabs>
        <w:tab w:val="left" w:pos="576"/>
      </w:tabs>
      <w:ind w:firstLine="560"/>
      <w:jc w:val="both"/>
      <w:outlineLvl w:val="1"/>
    </w:pPr>
    <w:rPr>
      <w:b/>
    </w:rPr>
  </w:style>
  <w:style w:type="paragraph" w:styleId="4">
    <w:name w:val="heading 4"/>
    <w:basedOn w:val="a"/>
    <w:next w:val="a"/>
    <w:qFormat/>
    <w:pPr>
      <w:keepNext/>
      <w:pageBreakBefore/>
      <w:numPr>
        <w:ilvl w:val="3"/>
        <w:numId w:val="1"/>
      </w:numPr>
      <w:tabs>
        <w:tab w:val="left" w:pos="864"/>
      </w:tabs>
      <w:ind w:firstLine="561"/>
      <w:jc w:val="both"/>
      <w:outlineLvl w:val="3"/>
    </w:pPr>
    <w:rPr>
      <w:b/>
    </w:rPr>
  </w:style>
  <w:style w:type="paragraph" w:styleId="5">
    <w:name w:val="heading 5"/>
    <w:basedOn w:val="a"/>
    <w:next w:val="a"/>
    <w:qFormat/>
    <w:pPr>
      <w:keepNext/>
      <w:numPr>
        <w:ilvl w:val="4"/>
        <w:numId w:val="1"/>
      </w:numPr>
      <w:tabs>
        <w:tab w:val="left" w:pos="1008"/>
      </w:tabs>
      <w:ind w:firstLine="560"/>
      <w:jc w:val="both"/>
      <w:outlineLvl w:val="4"/>
    </w:pPr>
    <w:rPr>
      <w:b/>
      <w:sz w:val="28"/>
    </w:rPr>
  </w:style>
  <w:style w:type="paragraph" w:styleId="6">
    <w:name w:val="heading 6"/>
    <w:basedOn w:val="a"/>
    <w:next w:val="a"/>
    <w:qFormat/>
    <w:pPr>
      <w:numPr>
        <w:ilvl w:val="5"/>
        <w:numId w:val="1"/>
      </w:numPr>
      <w:tabs>
        <w:tab w:val="left" w:pos="1152"/>
      </w:tabs>
      <w:spacing w:before="240" w:after="60"/>
      <w:ind w:left="1152" w:hanging="1152"/>
      <w:outlineLvl w:val="5"/>
    </w:pPr>
    <w:rPr>
      <w:b/>
      <w:sz w:val="22"/>
      <w:szCs w:val="22"/>
    </w:rPr>
  </w:style>
  <w:style w:type="paragraph" w:styleId="7">
    <w:name w:val="heading 7"/>
    <w:basedOn w:val="a"/>
    <w:next w:val="a"/>
    <w:qFormat/>
    <w:pPr>
      <w:numPr>
        <w:ilvl w:val="6"/>
        <w:numId w:val="1"/>
      </w:numPr>
      <w:tabs>
        <w:tab w:val="left" w:pos="1296"/>
      </w:tabs>
      <w:spacing w:before="240" w:after="60"/>
      <w:ind w:left="1296" w:hanging="1296"/>
      <w:outlineLvl w:val="6"/>
    </w:pPr>
  </w:style>
  <w:style w:type="paragraph" w:styleId="8">
    <w:name w:val="heading 8"/>
    <w:basedOn w:val="a"/>
    <w:next w:val="a"/>
    <w:qFormat/>
    <w:pPr>
      <w:numPr>
        <w:ilvl w:val="7"/>
        <w:numId w:val="1"/>
      </w:numPr>
      <w:tabs>
        <w:tab w:val="left" w:pos="1440"/>
      </w:tabs>
      <w:spacing w:before="240" w:after="60"/>
      <w:ind w:left="1440" w:hanging="1440"/>
      <w:outlineLvl w:val="7"/>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b/>
      <w:sz w:val="28"/>
    </w:rPr>
  </w:style>
  <w:style w:type="character" w:customStyle="1" w:styleId="WW8Num3z0">
    <w:name w:val="WW8Num3z0"/>
    <w:rPr>
      <w:sz w:val="28"/>
    </w:rPr>
  </w:style>
  <w:style w:type="character" w:customStyle="1" w:styleId="WW8Num4z0">
    <w:name w:val="WW8Num4z0"/>
    <w:rPr>
      <w:sz w:val="28"/>
    </w:rPr>
  </w:style>
  <w:style w:type="character" w:customStyle="1" w:styleId="WW8Num5z0">
    <w:name w:val="WW8Num5z0"/>
    <w:rPr>
      <w:sz w:val="28"/>
    </w:rPr>
  </w:style>
  <w:style w:type="character" w:customStyle="1" w:styleId="WW8Num6z0">
    <w:name w:val="WW8Num6z0"/>
    <w:rPr>
      <w:sz w:val="28"/>
    </w:rPr>
  </w:style>
  <w:style w:type="character" w:customStyle="1" w:styleId="WW8Num7z0">
    <w:name w:val="WW8Num7z0"/>
    <w:rPr>
      <w:sz w:val="28"/>
    </w:rPr>
  </w:style>
  <w:style w:type="character" w:customStyle="1" w:styleId="DefaultParagraphFont">
    <w:name w:val="Default Paragraph Font"/>
  </w:style>
  <w:style w:type="character" w:customStyle="1" w:styleId="WW8Num1z0">
    <w:name w:val="WW8Num1z0"/>
    <w:basedOn w:val="DefaultParagraphFont"/>
    <w:rPr>
      <w:b/>
      <w:sz w:val="28"/>
      <w:szCs w:val="28"/>
    </w:rPr>
  </w:style>
  <w:style w:type="character" w:customStyle="1" w:styleId="WW8Num11z0">
    <w:name w:val="WW8Num11z0"/>
    <w:basedOn w:val="DefaultParagraphFont"/>
    <w:rPr>
      <w:rFonts w:ascii="Symbol" w:hAnsi="Symbol" w:cs="Symbol"/>
    </w:rPr>
  </w:style>
  <w:style w:type="character" w:customStyle="1" w:styleId="WW8Num11z1">
    <w:name w:val="WW8Num11z1"/>
    <w:basedOn w:val="DefaultParagraphFont"/>
    <w:rPr>
      <w:rFonts w:ascii="Courier New" w:hAnsi="Courier New" w:cs="Courier New"/>
    </w:rPr>
  </w:style>
  <w:style w:type="character" w:customStyle="1" w:styleId="WW8Num11z2">
    <w:name w:val="WW8Num11z2"/>
    <w:basedOn w:val="DefaultParagraphFont"/>
    <w:rPr>
      <w:rFonts w:ascii="Wingdings" w:hAnsi="Wingdings" w:cs="Wingdings"/>
    </w:rPr>
  </w:style>
  <w:style w:type="character" w:customStyle="1" w:styleId="WW8Num16z0">
    <w:name w:val="WW8Num16z0"/>
    <w:basedOn w:val="DefaultParagraphFont"/>
    <w:rPr>
      <w:sz w:val="28"/>
      <w:szCs w:val="28"/>
    </w:rPr>
  </w:style>
  <w:style w:type="character" w:customStyle="1" w:styleId="WW8Num19z1">
    <w:name w:val="WW8Num19z1"/>
    <w:basedOn w:val="DefaultParagraphFont"/>
    <w:rPr>
      <w:rFonts w:ascii="Courier New" w:hAnsi="Courier New" w:cs="Courier New"/>
      <w:sz w:val="20"/>
    </w:rPr>
  </w:style>
  <w:style w:type="character" w:customStyle="1" w:styleId="WW8Num29z0">
    <w:name w:val="WW8Num29z0"/>
    <w:basedOn w:val="DefaultParagraphFont"/>
    <w:rPr>
      <w:rFonts w:ascii="Symbol" w:hAnsi="Symbol" w:cs="Symbol"/>
    </w:rPr>
  </w:style>
  <w:style w:type="character" w:customStyle="1" w:styleId="WW8Num29z1">
    <w:name w:val="WW8Num29z1"/>
    <w:basedOn w:val="DefaultParagraphFont"/>
    <w:rPr>
      <w:rFonts w:ascii="Courier New" w:hAnsi="Courier New" w:cs="Courier New"/>
    </w:rPr>
  </w:style>
  <w:style w:type="character" w:customStyle="1" w:styleId="WW8Num29z2">
    <w:name w:val="WW8Num29z2"/>
    <w:basedOn w:val="DefaultParagraphFont"/>
    <w:rPr>
      <w:rFonts w:ascii="Wingdings" w:hAnsi="Wingdings" w:cs="Wingdings"/>
    </w:rPr>
  </w:style>
  <w:style w:type="character" w:customStyle="1" w:styleId="WW8Num33z1">
    <w:name w:val="WW8Num33z1"/>
    <w:basedOn w:val="DefaultParagraphFont"/>
    <w:rPr>
      <w:rFonts w:ascii="Courier New" w:hAnsi="Courier New" w:cs="Courier New"/>
      <w:sz w:val="20"/>
    </w:rPr>
  </w:style>
  <w:style w:type="character" w:customStyle="1" w:styleId="WW8Num34z0">
    <w:name w:val="WW8Num34z0"/>
    <w:basedOn w:val="DefaultParagraphFont"/>
    <w:rPr>
      <w:rFonts w:ascii="Symbol" w:hAnsi="Symbol" w:cs="Symbol"/>
    </w:rPr>
  </w:style>
  <w:style w:type="character" w:customStyle="1" w:styleId="WW8Num35z0">
    <w:name w:val="WW8Num35z0"/>
    <w:basedOn w:val="DefaultParagraphFont"/>
    <w:rPr>
      <w:rFonts w:ascii="Symbol" w:hAnsi="Symbol" w:cs="Symbol"/>
    </w:rPr>
  </w:style>
  <w:style w:type="character" w:customStyle="1" w:styleId="WW8Num35z1">
    <w:name w:val="WW8Num35z1"/>
    <w:basedOn w:val="DefaultParagraphFont"/>
    <w:rPr>
      <w:rFonts w:ascii="Courier New" w:hAnsi="Courier New" w:cs="Courier New"/>
    </w:rPr>
  </w:style>
  <w:style w:type="character" w:customStyle="1" w:styleId="WW8Num35z2">
    <w:name w:val="WW8Num35z2"/>
    <w:basedOn w:val="DefaultParagraphFont"/>
    <w:rPr>
      <w:rFonts w:ascii="Wingdings" w:hAnsi="Wingdings" w:cs="Wingdings"/>
    </w:rPr>
  </w:style>
  <w:style w:type="character" w:customStyle="1" w:styleId="WW8Num38z1">
    <w:name w:val="WW8Num38z1"/>
    <w:basedOn w:val="DefaultParagraphFont"/>
    <w:rPr>
      <w:rFonts w:ascii="Courier New" w:hAnsi="Courier New" w:cs="Courier New"/>
      <w:sz w:val="20"/>
    </w:rPr>
  </w:style>
  <w:style w:type="character" w:customStyle="1" w:styleId="WW8Num41z0">
    <w:name w:val="WW8Num41z0"/>
    <w:basedOn w:val="DefaultParagraphFont"/>
    <w:rPr>
      <w:sz w:val="28"/>
      <w:szCs w:val="28"/>
    </w:rPr>
  </w:style>
  <w:style w:type="character" w:customStyle="1" w:styleId="WW8Num46z0">
    <w:name w:val="WW8Num46z0"/>
    <w:basedOn w:val="DefaultParagraphFont"/>
    <w:rPr>
      <w:sz w:val="28"/>
      <w:szCs w:val="28"/>
    </w:rPr>
  </w:style>
  <w:style w:type="character" w:customStyle="1" w:styleId="WW8Num47z0">
    <w:name w:val="WW8Num47z0"/>
    <w:basedOn w:val="DefaultParagraphFont"/>
    <w:rPr>
      <w:sz w:val="28"/>
      <w:szCs w:val="28"/>
    </w:rPr>
  </w:style>
  <w:style w:type="character" w:customStyle="1" w:styleId="WW8Num48z0">
    <w:name w:val="WW8Num48z0"/>
    <w:basedOn w:val="DefaultParagraphFont"/>
    <w:rPr>
      <w:sz w:val="28"/>
      <w:szCs w:val="28"/>
    </w:rPr>
  </w:style>
  <w:style w:type="character" w:customStyle="1" w:styleId="a3">
    <w:name w:val="Основной шрифт абзаца*"/>
    <w:basedOn w:val="DefaultParagraphFont"/>
  </w:style>
  <w:style w:type="character" w:styleId="a4">
    <w:name w:val="page number"/>
    <w:basedOn w:val="DefaultParagraphFont"/>
  </w:style>
  <w:style w:type="character" w:styleId="a5">
    <w:name w:val="Hyperlink"/>
    <w:basedOn w:val="DefaultParagraphFont"/>
    <w:rPr>
      <w:color w:val="0000FF"/>
      <w:u w:val="single"/>
    </w:rPr>
  </w:style>
  <w:style w:type="character" w:styleId="a6">
    <w:name w:val="FollowedHyperlink"/>
    <w:basedOn w:val="DefaultParagraphFont"/>
    <w:rPr>
      <w:color w:val="7F007F"/>
      <w:u w:val="single"/>
    </w:rPr>
  </w:style>
  <w:style w:type="character" w:customStyle="1" w:styleId="WW--">
    <w:name w:val="WW-Интернет-ссылка"/>
    <w:basedOn w:val="DefaultParagraphFont"/>
    <w:rPr>
      <w:color w:val="0000FF"/>
      <w:u w:val="single"/>
      <w:lang w:val="ru-RU" w:eastAsia="ru-RU" w:bidi="ru-RU"/>
    </w:rPr>
  </w:style>
  <w:style w:type="character" w:customStyle="1" w:styleId="apple-converted-space">
    <w:name w:val="apple-converted-space"/>
    <w:basedOn w:val="DefaultParagraphFont"/>
  </w:style>
  <w:style w:type="character" w:customStyle="1" w:styleId="WW8Num26z2">
    <w:name w:val="WW8Num26z2"/>
    <w:basedOn w:val="DefaultParagraphFont"/>
    <w:rPr>
      <w:rFonts w:ascii="Wingdings" w:hAnsi="Wingdings" w:cs="Wingdings"/>
    </w:rPr>
  </w:style>
  <w:style w:type="character" w:customStyle="1" w:styleId="a7">
    <w:name w:val="Символ нумерации"/>
    <w:basedOn w:val="DefaultParagraphFont"/>
  </w:style>
  <w:style w:type="paragraph" w:customStyle="1" w:styleId="a8">
    <w:name w:val="Заголовок"/>
    <w:basedOn w:val="a"/>
    <w:next w:val="a9"/>
    <w:pPr>
      <w:keepNext/>
      <w:spacing w:before="240" w:after="120"/>
    </w:pPr>
    <w:rPr>
      <w:rFonts w:ascii="Arial" w:eastAsia="Microsoft YaHei" w:hAnsi="Arial" w:cs="Mangal"/>
      <w:sz w:val="28"/>
      <w:szCs w:val="28"/>
    </w:rPr>
  </w:style>
  <w:style w:type="paragraph" w:styleId="a9">
    <w:name w:val="Body Text"/>
    <w:basedOn w:val="a"/>
    <w:pPr>
      <w:spacing w:after="120"/>
    </w:pPr>
  </w:style>
  <w:style w:type="paragraph" w:styleId="aa">
    <w:name w:val="List"/>
    <w:basedOn w:val="a9"/>
    <w:rPr>
      <w:rFonts w:cs="Mangal"/>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customStyle="1" w:styleId="ab">
    <w:name w:val="Название*"/>
    <w:basedOn w:val="a"/>
    <w:pPr>
      <w:spacing w:before="120" w:after="120"/>
    </w:pPr>
    <w:rPr>
      <w:rFonts w:cs="Mangal"/>
      <w:i/>
    </w:rPr>
  </w:style>
  <w:style w:type="paragraph" w:customStyle="1" w:styleId="ac">
    <w:name w:val="Указатель*"/>
    <w:basedOn w:val="a"/>
    <w:rPr>
      <w:rFonts w:cs="Mangal"/>
    </w:rPr>
  </w:style>
  <w:style w:type="paragraph" w:customStyle="1" w:styleId="20">
    <w:name w:val="Основной текст 2*"/>
    <w:basedOn w:val="a"/>
    <w:pPr>
      <w:spacing w:line="230" w:lineRule="exact"/>
      <w:jc w:val="both"/>
    </w:pPr>
    <w:rPr>
      <w:sz w:val="20"/>
      <w:szCs w:val="20"/>
    </w:rPr>
  </w:style>
  <w:style w:type="paragraph" w:styleId="ad">
    <w:name w:val="Body Text Indent"/>
    <w:basedOn w:val="a"/>
    <w:pPr>
      <w:spacing w:after="120"/>
      <w:ind w:left="283"/>
    </w:pPr>
  </w:style>
  <w:style w:type="paragraph" w:customStyle="1" w:styleId="21">
    <w:name w:val="Основной текст с отступом 2*"/>
    <w:basedOn w:val="a"/>
    <w:pPr>
      <w:spacing w:line="244" w:lineRule="exact"/>
      <w:ind w:left="288"/>
    </w:pPr>
    <w:rPr>
      <w:sz w:val="20"/>
      <w:szCs w:val="18"/>
    </w:rPr>
  </w:style>
  <w:style w:type="paragraph" w:styleId="ae">
    <w:name w:val="header"/>
    <w:basedOn w:val="a"/>
    <w:pPr>
      <w:tabs>
        <w:tab w:val="center" w:pos="4677"/>
        <w:tab w:val="right" w:pos="9353"/>
      </w:tabs>
    </w:pPr>
  </w:style>
  <w:style w:type="paragraph" w:customStyle="1" w:styleId="NormalWeb">
    <w:name w:val="Normal (Web)"/>
    <w:basedOn w:val="a"/>
    <w:pPr>
      <w:spacing w:before="280" w:after="280"/>
    </w:pPr>
  </w:style>
  <w:style w:type="paragraph" w:customStyle="1" w:styleId="Normal">
    <w:name w:val="Normal"/>
    <w:basedOn w:val="a"/>
    <w:next w:val="a"/>
    <w:pPr>
      <w:widowControl w:val="0"/>
    </w:pPr>
    <w:rPr>
      <w:rFonts w:ascii="Courier New" w:hAnsi="Courier New" w:cs="Courier New"/>
    </w:rPr>
  </w:style>
  <w:style w:type="paragraph" w:customStyle="1" w:styleId="af">
    <w:name w:val="Цитата*"/>
    <w:basedOn w:val="a"/>
    <w:pPr>
      <w:spacing w:before="4" w:line="220" w:lineRule="exact"/>
      <w:ind w:left="360" w:right="72"/>
      <w:jc w:val="both"/>
    </w:pPr>
    <w:rPr>
      <w:szCs w:val="28"/>
    </w:rPr>
  </w:style>
  <w:style w:type="paragraph" w:styleId="af0">
    <w:name w:val="footer"/>
    <w:basedOn w:val="a"/>
    <w:pPr>
      <w:tabs>
        <w:tab w:val="center" w:pos="4677"/>
        <w:tab w:val="right" w:pos="9353"/>
      </w:tabs>
    </w:pPr>
  </w:style>
  <w:style w:type="paragraph" w:customStyle="1" w:styleId="3">
    <w:name w:val="Основной текст с отступом 3*"/>
    <w:basedOn w:val="a"/>
    <w:pPr>
      <w:spacing w:after="120"/>
      <w:ind w:left="283"/>
    </w:pPr>
    <w:rPr>
      <w:sz w:val="16"/>
      <w:szCs w:val="16"/>
    </w:rPr>
  </w:style>
  <w:style w:type="paragraph" w:customStyle="1" w:styleId="BalloonText">
    <w:name w:val="Balloon Text"/>
    <w:basedOn w:val="a"/>
    <w:rPr>
      <w:rFonts w:ascii="Tahoma" w:hAnsi="Tahoma" w:cs="Tahoma"/>
      <w:sz w:val="16"/>
      <w:szCs w:val="16"/>
    </w:rPr>
  </w:style>
  <w:style w:type="paragraph" w:styleId="af1">
    <w:name w:val="Title"/>
    <w:basedOn w:val="a"/>
    <w:next w:val="af2"/>
    <w:qFormat/>
    <w:pPr>
      <w:jc w:val="center"/>
    </w:pPr>
    <w:rPr>
      <w:rFonts w:cs="Arial Unicode MS"/>
      <w:b/>
      <w:sz w:val="28"/>
      <w:szCs w:val="20"/>
    </w:rPr>
  </w:style>
  <w:style w:type="paragraph" w:styleId="af2">
    <w:name w:val="Subtitle"/>
    <w:basedOn w:val="a8"/>
    <w:next w:val="a9"/>
    <w:qFormat/>
    <w:pPr>
      <w:jc w:val="center"/>
    </w:pPr>
    <w:rPr>
      <w:i/>
    </w:rPr>
  </w:style>
  <w:style w:type="paragraph" w:customStyle="1" w:styleId="TOCHeading">
    <w:name w:val="TOC Heading"/>
    <w:basedOn w:val="1"/>
    <w:next w:val="a"/>
    <w:pPr>
      <w:keepLines/>
      <w:numPr>
        <w:numId w:val="0"/>
      </w:numPr>
      <w:tabs>
        <w:tab w:val="clear" w:pos="432"/>
      </w:tabs>
      <w:spacing w:before="480" w:after="0" w:line="276" w:lineRule="auto"/>
    </w:pPr>
    <w:rPr>
      <w:rFonts w:ascii="Cambria" w:hAnsi="Cambria" w:cs="Times New Roman"/>
      <w:color w:val="365F91"/>
      <w:kern w:val="1"/>
      <w:sz w:val="28"/>
      <w:szCs w:val="28"/>
    </w:rPr>
  </w:style>
  <w:style w:type="paragraph" w:styleId="22">
    <w:name w:val="toc 2"/>
    <w:basedOn w:val="a"/>
    <w:next w:val="a"/>
    <w:pPr>
      <w:spacing w:after="100" w:line="276" w:lineRule="auto"/>
      <w:ind w:left="220"/>
    </w:pPr>
    <w:rPr>
      <w:rFonts w:ascii="Calibri" w:hAnsi="Calibri" w:cs="Calibri"/>
      <w:sz w:val="22"/>
      <w:szCs w:val="22"/>
    </w:rPr>
  </w:style>
  <w:style w:type="paragraph" w:styleId="12">
    <w:name w:val="toc 1"/>
    <w:basedOn w:val="a"/>
    <w:next w:val="a"/>
    <w:pPr>
      <w:spacing w:after="100" w:line="276" w:lineRule="auto"/>
    </w:pPr>
    <w:rPr>
      <w:rFonts w:ascii="Calibri" w:hAnsi="Calibri" w:cs="Calibri"/>
      <w:sz w:val="22"/>
      <w:szCs w:val="22"/>
    </w:rPr>
  </w:style>
  <w:style w:type="paragraph" w:styleId="30">
    <w:name w:val="toc 3"/>
    <w:basedOn w:val="a"/>
    <w:next w:val="a"/>
    <w:pPr>
      <w:spacing w:after="100" w:line="276" w:lineRule="auto"/>
      <w:ind w:left="440"/>
    </w:pPr>
    <w:rPr>
      <w:rFonts w:ascii="Calibri" w:hAnsi="Calibri" w:cs="Calibri"/>
      <w:sz w:val="22"/>
      <w:szCs w:val="22"/>
    </w:rPr>
  </w:style>
  <w:style w:type="paragraph" w:customStyle="1" w:styleId="af3">
    <w:name w:val="Таблица ссылок*"/>
    <w:basedOn w:val="a"/>
    <w:next w:val="a"/>
    <w:pPr>
      <w:ind w:left="240" w:hanging="240"/>
    </w:pPr>
  </w:style>
  <w:style w:type="paragraph" w:styleId="13">
    <w:name w:val="index 1"/>
    <w:basedOn w:val="a"/>
    <w:next w:val="a"/>
    <w:pPr>
      <w:ind w:left="240" w:hanging="240"/>
    </w:pPr>
  </w:style>
  <w:style w:type="paragraph" w:customStyle="1" w:styleId="af4">
    <w:name w:val="Заголовок таблицы ссылок*"/>
    <w:basedOn w:val="a"/>
    <w:next w:val="a"/>
    <w:pPr>
      <w:spacing w:before="120"/>
    </w:pPr>
    <w:rPr>
      <w:rFonts w:ascii="Cambria" w:hAnsi="Cambria" w:cs="Cambria"/>
      <w:b/>
    </w:rPr>
  </w:style>
  <w:style w:type="paragraph" w:customStyle="1" w:styleId="WW-">
    <w:name w:val="WW-Базовый"/>
    <w:pPr>
      <w:tabs>
        <w:tab w:val="left" w:pos="708"/>
      </w:tabs>
      <w:suppressAutoHyphens/>
      <w:spacing w:after="200" w:line="276" w:lineRule="auto"/>
    </w:pPr>
    <w:rPr>
      <w:color w:val="00000A"/>
      <w:sz w:val="24"/>
      <w:szCs w:val="24"/>
      <w:lang w:eastAsia="ar-SA"/>
    </w:rPr>
  </w:style>
  <w:style w:type="paragraph" w:customStyle="1" w:styleId="ListParagraph">
    <w:name w:val="List Paragraph"/>
    <w:basedOn w:val="WW-"/>
    <w:pPr>
      <w:ind w:left="720"/>
    </w:pPr>
    <w:rPr>
      <w:rFonts w:ascii="Calibri" w:eastAsia="Calibri" w:hAnsi="Calibri" w:cs="Calibri"/>
      <w:sz w:val="22"/>
      <w:szCs w:val="22"/>
    </w:rPr>
  </w:style>
  <w:style w:type="paragraph" w:customStyle="1" w:styleId="af5">
    <w:name w:val="Содержимое таблицы"/>
    <w:basedOn w:val="a"/>
  </w:style>
  <w:style w:type="paragraph" w:customStyle="1" w:styleId="af6">
    <w:name w:val="Заголовок таблицы"/>
    <w:basedOn w:val="af5"/>
    <w:pPr>
      <w:jc w:val="center"/>
    </w:pPr>
    <w:rPr>
      <w:b/>
    </w:rPr>
  </w:style>
  <w:style w:type="paragraph" w:customStyle="1" w:styleId="af7">
    <w:name w:val="Содержимое врезки"/>
    <w:basedOn w:val="a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1415</Words>
  <Characters>8066</Characters>
  <Application>Microsoft Office Word</Application>
  <DocSecurity>0</DocSecurity>
  <Lines>67</Lines>
  <Paragraphs>18</Paragraphs>
  <ScaleCrop>false</ScaleCrop>
  <Company/>
  <LinksUpToDate>false</LinksUpToDate>
  <CharactersWithSpaces>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asd</dc:creator>
  <cp:keywords/>
  <cp:lastModifiedBy>m.reutskaya</cp:lastModifiedBy>
  <cp:revision>2</cp:revision>
  <cp:lastPrinted>2014-11-24T13:56:00Z</cp:lastPrinted>
  <dcterms:created xsi:type="dcterms:W3CDTF">2016-02-02T12:12:00Z</dcterms:created>
  <dcterms:modified xsi:type="dcterms:W3CDTF">2016-02-02T12:12:00Z</dcterms:modified>
</cp:coreProperties>
</file>