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E7F" w:rsidRPr="00160A6B" w:rsidRDefault="00505E7F" w:rsidP="00160A6B">
      <w:pPr>
        <w:spacing w:after="12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№ экз. билета 1</w:t>
      </w: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1.</w:t>
      </w:r>
      <w:r w:rsidRPr="00160A6B">
        <w:rPr>
          <w:sz w:val="10"/>
          <w:szCs w:val="26"/>
        </w:rPr>
        <w:t xml:space="preserve"> К нормируемым оборотным средствам относятся:</w:t>
      </w:r>
    </w:p>
    <w:p w:rsidR="00505E7F" w:rsidRPr="00160A6B" w:rsidRDefault="00505E7F" w:rsidP="00160A6B">
      <w:pPr>
        <w:numPr>
          <w:ilvl w:val="0"/>
          <w:numId w:val="2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денежные средства;</w:t>
      </w:r>
    </w:p>
    <w:p w:rsidR="00505E7F" w:rsidRPr="00160A6B" w:rsidRDefault="00505E7F" w:rsidP="00160A6B">
      <w:pPr>
        <w:numPr>
          <w:ilvl w:val="0"/>
          <w:numId w:val="2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отгруженные товары;</w:t>
      </w:r>
    </w:p>
    <w:p w:rsidR="00505E7F" w:rsidRPr="00160A6B" w:rsidRDefault="00505E7F" w:rsidP="00160A6B">
      <w:pPr>
        <w:numPr>
          <w:ilvl w:val="0"/>
          <w:numId w:val="2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средства в запасах.</w:t>
      </w:r>
    </w:p>
    <w:p w:rsidR="00505E7F" w:rsidRPr="00160A6B" w:rsidRDefault="00505E7F" w:rsidP="00160A6B">
      <w:pPr>
        <w:numPr>
          <w:ilvl w:val="0"/>
          <w:numId w:val="2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 xml:space="preserve">Готовая продукция </w:t>
      </w:r>
    </w:p>
    <w:p w:rsidR="00505E7F" w:rsidRPr="00160A6B" w:rsidRDefault="00505E7F" w:rsidP="00160A6B">
      <w:pPr>
        <w:numPr>
          <w:ilvl w:val="0"/>
          <w:numId w:val="2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Денежные средства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2</w:t>
      </w:r>
    </w:p>
    <w:tbl>
      <w:tblPr>
        <w:tblW w:w="0" w:type="auto"/>
        <w:tblInd w:w="-10" w:type="dxa"/>
        <w:tblLayout w:type="fixed"/>
        <w:tblLook w:val="0000"/>
      </w:tblPr>
      <w:tblGrid>
        <w:gridCol w:w="4636"/>
        <w:gridCol w:w="4675"/>
      </w:tblGrid>
      <w:tr w:rsidR="00505E7F" w:rsidRPr="00160A6B" w:rsidTr="00AB3656">
        <w:tc>
          <w:tcPr>
            <w:tcW w:w="46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tabs>
                <w:tab w:val="left" w:pos="720"/>
              </w:tabs>
              <w:spacing w:before="40" w:after="40"/>
              <w:ind w:left="360" w:hanging="360"/>
              <w:rPr>
                <w:sz w:val="10"/>
                <w:szCs w:val="26"/>
              </w:rPr>
            </w:pPr>
            <w:r w:rsidRPr="00160A6B">
              <w:rPr>
                <w:b/>
                <w:sz w:val="10"/>
                <w:szCs w:val="26"/>
              </w:rPr>
              <w:t>А.</w:t>
            </w:r>
            <w:r w:rsidRPr="00160A6B">
              <w:rPr>
                <w:sz w:val="10"/>
                <w:szCs w:val="26"/>
              </w:rPr>
              <w:t xml:space="preserve"> расходы, связанные с извлечением прибыли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ind w:left="255" w:hanging="255"/>
              <w:rPr>
                <w:sz w:val="10"/>
                <w:szCs w:val="26"/>
              </w:rPr>
            </w:pPr>
            <w:r w:rsidRPr="00160A6B">
              <w:rPr>
                <w:sz w:val="10"/>
                <w:szCs w:val="26"/>
              </w:rPr>
              <w:t xml:space="preserve">1. </w:t>
            </w:r>
            <w:proofErr w:type="spellStart"/>
            <w:r w:rsidRPr="00160A6B">
              <w:rPr>
                <w:sz w:val="10"/>
                <w:szCs w:val="26"/>
              </w:rPr>
              <w:t>инвестиции</w:t>
            </w:r>
            <w:proofErr w:type="gramStart"/>
            <w:r w:rsidRPr="00160A6B">
              <w:rPr>
                <w:sz w:val="10"/>
                <w:szCs w:val="26"/>
              </w:rPr>
              <w:t>;</w:t>
            </w:r>
            <w:r w:rsidR="004457B2" w:rsidRPr="00160A6B">
              <w:rPr>
                <w:sz w:val="10"/>
                <w:szCs w:val="26"/>
              </w:rPr>
              <w:t>А</w:t>
            </w:r>
            <w:proofErr w:type="spellEnd"/>
            <w:proofErr w:type="gramEnd"/>
          </w:p>
        </w:tc>
      </w:tr>
      <w:tr w:rsidR="00505E7F" w:rsidRPr="00160A6B" w:rsidTr="00AB3656">
        <w:tc>
          <w:tcPr>
            <w:tcW w:w="46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tabs>
                <w:tab w:val="left" w:pos="720"/>
              </w:tabs>
              <w:snapToGrid w:val="0"/>
              <w:spacing w:before="40" w:after="40"/>
              <w:ind w:left="360" w:hanging="360"/>
              <w:rPr>
                <w:sz w:val="10"/>
                <w:szCs w:val="26"/>
              </w:rPr>
            </w:pP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ind w:left="255" w:hanging="255"/>
              <w:rPr>
                <w:b/>
                <w:sz w:val="10"/>
                <w:szCs w:val="26"/>
              </w:rPr>
            </w:pPr>
            <w:r w:rsidRPr="00160A6B">
              <w:rPr>
                <w:sz w:val="10"/>
                <w:szCs w:val="26"/>
              </w:rPr>
              <w:t xml:space="preserve">2. </w:t>
            </w:r>
            <w:proofErr w:type="spellStart"/>
            <w:r w:rsidRPr="00160A6B">
              <w:rPr>
                <w:sz w:val="10"/>
                <w:szCs w:val="26"/>
              </w:rPr>
              <w:t>налоги</w:t>
            </w:r>
            <w:proofErr w:type="gramStart"/>
            <w:r w:rsidRPr="00160A6B">
              <w:rPr>
                <w:sz w:val="10"/>
                <w:szCs w:val="26"/>
              </w:rPr>
              <w:t>;</w:t>
            </w:r>
            <w:r w:rsidR="004457B2" w:rsidRPr="00160A6B">
              <w:rPr>
                <w:sz w:val="10"/>
                <w:szCs w:val="26"/>
              </w:rPr>
              <w:t>Б</w:t>
            </w:r>
            <w:proofErr w:type="spellEnd"/>
            <w:proofErr w:type="gramEnd"/>
          </w:p>
        </w:tc>
      </w:tr>
      <w:tr w:rsidR="00505E7F" w:rsidRPr="00160A6B" w:rsidTr="00AB3656"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ind w:left="360" w:hanging="360"/>
              <w:rPr>
                <w:sz w:val="10"/>
                <w:szCs w:val="26"/>
              </w:rPr>
            </w:pPr>
            <w:r w:rsidRPr="00160A6B">
              <w:rPr>
                <w:b/>
                <w:sz w:val="10"/>
                <w:szCs w:val="26"/>
              </w:rPr>
              <w:t>Б.</w:t>
            </w:r>
            <w:r w:rsidRPr="00160A6B">
              <w:rPr>
                <w:sz w:val="10"/>
                <w:szCs w:val="26"/>
              </w:rPr>
              <w:t xml:space="preserve"> принудительные расходы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ind w:left="255" w:hanging="255"/>
              <w:rPr>
                <w:b/>
                <w:sz w:val="10"/>
                <w:szCs w:val="26"/>
              </w:rPr>
            </w:pPr>
            <w:r w:rsidRPr="00160A6B">
              <w:rPr>
                <w:sz w:val="10"/>
                <w:szCs w:val="26"/>
              </w:rPr>
              <w:t xml:space="preserve">3. затраты на реализацию </w:t>
            </w:r>
            <w:proofErr w:type="spellStart"/>
            <w:r w:rsidRPr="00160A6B">
              <w:rPr>
                <w:sz w:val="10"/>
                <w:szCs w:val="26"/>
              </w:rPr>
              <w:t>продукции</w:t>
            </w:r>
            <w:proofErr w:type="gramStart"/>
            <w:r w:rsidRPr="00160A6B">
              <w:rPr>
                <w:sz w:val="10"/>
                <w:szCs w:val="26"/>
              </w:rPr>
              <w:t>;</w:t>
            </w:r>
            <w:r w:rsidR="004457B2" w:rsidRPr="00160A6B">
              <w:rPr>
                <w:sz w:val="10"/>
                <w:szCs w:val="26"/>
              </w:rPr>
              <w:t>А</w:t>
            </w:r>
            <w:proofErr w:type="spellEnd"/>
            <w:proofErr w:type="gramEnd"/>
          </w:p>
        </w:tc>
      </w:tr>
      <w:tr w:rsidR="00505E7F" w:rsidRPr="00160A6B" w:rsidTr="00AB3656">
        <w:tc>
          <w:tcPr>
            <w:tcW w:w="46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tabs>
                <w:tab w:val="left" w:pos="720"/>
              </w:tabs>
              <w:spacing w:before="40" w:after="40"/>
              <w:ind w:left="360" w:hanging="360"/>
              <w:rPr>
                <w:sz w:val="10"/>
                <w:szCs w:val="26"/>
              </w:rPr>
            </w:pPr>
            <w:r w:rsidRPr="00160A6B">
              <w:rPr>
                <w:b/>
                <w:sz w:val="10"/>
                <w:szCs w:val="26"/>
              </w:rPr>
              <w:t>В.</w:t>
            </w:r>
            <w:r w:rsidRPr="00160A6B">
              <w:rPr>
                <w:sz w:val="10"/>
                <w:szCs w:val="26"/>
              </w:rPr>
              <w:t xml:space="preserve"> расходы, не связанные с извлечением прибыли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ind w:left="255" w:hanging="255"/>
              <w:rPr>
                <w:sz w:val="10"/>
                <w:szCs w:val="26"/>
              </w:rPr>
            </w:pPr>
            <w:r w:rsidRPr="00160A6B">
              <w:rPr>
                <w:sz w:val="10"/>
                <w:szCs w:val="26"/>
              </w:rPr>
              <w:t xml:space="preserve">4. расходы на благотворительные </w:t>
            </w:r>
            <w:proofErr w:type="spellStart"/>
            <w:r w:rsidRPr="00160A6B">
              <w:rPr>
                <w:sz w:val="10"/>
                <w:szCs w:val="26"/>
              </w:rPr>
              <w:t>цели</w:t>
            </w:r>
            <w:proofErr w:type="gramStart"/>
            <w:r w:rsidRPr="00160A6B">
              <w:rPr>
                <w:sz w:val="10"/>
                <w:szCs w:val="26"/>
              </w:rPr>
              <w:t>;</w:t>
            </w:r>
            <w:r w:rsidR="004457B2" w:rsidRPr="00160A6B">
              <w:rPr>
                <w:sz w:val="10"/>
                <w:szCs w:val="26"/>
              </w:rPr>
              <w:t>В</w:t>
            </w:r>
            <w:proofErr w:type="spellEnd"/>
            <w:proofErr w:type="gramEnd"/>
          </w:p>
        </w:tc>
      </w:tr>
      <w:tr w:rsidR="00505E7F" w:rsidRPr="00160A6B" w:rsidTr="00AB3656">
        <w:tc>
          <w:tcPr>
            <w:tcW w:w="46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napToGrid w:val="0"/>
              <w:spacing w:before="40" w:after="40"/>
              <w:rPr>
                <w:sz w:val="10"/>
                <w:szCs w:val="26"/>
              </w:rPr>
            </w:pP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ind w:left="255" w:hanging="255"/>
              <w:rPr>
                <w:sz w:val="10"/>
              </w:rPr>
            </w:pPr>
            <w:r w:rsidRPr="00160A6B">
              <w:rPr>
                <w:sz w:val="10"/>
                <w:szCs w:val="26"/>
              </w:rPr>
              <w:t xml:space="preserve">5.отчисления в негосударственные </w:t>
            </w:r>
            <w:proofErr w:type="spellStart"/>
            <w:r w:rsidRPr="00160A6B">
              <w:rPr>
                <w:sz w:val="10"/>
                <w:szCs w:val="26"/>
              </w:rPr>
              <w:t>фонды</w:t>
            </w:r>
            <w:proofErr w:type="gramStart"/>
            <w:r w:rsidRPr="00160A6B">
              <w:rPr>
                <w:sz w:val="10"/>
                <w:szCs w:val="26"/>
              </w:rPr>
              <w:t>.</w:t>
            </w:r>
            <w:r w:rsidR="000814F6" w:rsidRPr="00160A6B">
              <w:rPr>
                <w:sz w:val="10"/>
                <w:szCs w:val="26"/>
              </w:rPr>
              <w:t>В</w:t>
            </w:r>
            <w:proofErr w:type="spellEnd"/>
            <w:proofErr w:type="gramEnd"/>
          </w:p>
        </w:tc>
      </w:tr>
    </w:tbl>
    <w:p w:rsidR="00505E7F" w:rsidRPr="00160A6B" w:rsidRDefault="00505E7F" w:rsidP="00160A6B">
      <w:pPr>
        <w:rPr>
          <w:sz w:val="10"/>
        </w:rPr>
      </w:pP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3.</w:t>
      </w:r>
      <w:r w:rsidRPr="00160A6B">
        <w:rPr>
          <w:sz w:val="10"/>
          <w:szCs w:val="26"/>
        </w:rPr>
        <w:t>. В состав переменных затрат на реализованную продукцию входит:</w:t>
      </w:r>
    </w:p>
    <w:p w:rsidR="00505E7F" w:rsidRPr="00160A6B" w:rsidRDefault="00505E7F" w:rsidP="00160A6B">
      <w:pPr>
        <w:numPr>
          <w:ilvl w:val="0"/>
          <w:numId w:val="3"/>
        </w:numPr>
        <w:rPr>
          <w:sz w:val="10"/>
          <w:szCs w:val="26"/>
        </w:rPr>
      </w:pPr>
      <w:r w:rsidRPr="00160A6B">
        <w:rPr>
          <w:sz w:val="10"/>
          <w:szCs w:val="26"/>
        </w:rPr>
        <w:t>Арендная плата.</w:t>
      </w:r>
    </w:p>
    <w:p w:rsidR="00505E7F" w:rsidRPr="00160A6B" w:rsidRDefault="00505E7F" w:rsidP="00160A6B">
      <w:pPr>
        <w:numPr>
          <w:ilvl w:val="0"/>
          <w:numId w:val="3"/>
        </w:numPr>
        <w:rPr>
          <w:sz w:val="10"/>
          <w:szCs w:val="26"/>
        </w:rPr>
      </w:pPr>
      <w:r w:rsidRPr="00160A6B">
        <w:rPr>
          <w:sz w:val="10"/>
          <w:szCs w:val="26"/>
        </w:rPr>
        <w:t>Проценты за кредит.</w:t>
      </w:r>
    </w:p>
    <w:p w:rsidR="00505E7F" w:rsidRPr="00160A6B" w:rsidRDefault="00505E7F" w:rsidP="00160A6B">
      <w:pPr>
        <w:numPr>
          <w:ilvl w:val="0"/>
          <w:numId w:val="3"/>
        </w:num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Затраты на сырье и материалы.</w:t>
      </w:r>
    </w:p>
    <w:p w:rsidR="00505E7F" w:rsidRPr="00160A6B" w:rsidRDefault="00505E7F" w:rsidP="00160A6B">
      <w:pPr>
        <w:numPr>
          <w:ilvl w:val="0"/>
          <w:numId w:val="3"/>
        </w:numPr>
        <w:rPr>
          <w:sz w:val="10"/>
          <w:szCs w:val="26"/>
        </w:rPr>
      </w:pPr>
      <w:r w:rsidRPr="00160A6B">
        <w:rPr>
          <w:sz w:val="10"/>
          <w:szCs w:val="26"/>
        </w:rPr>
        <w:t>Правильный ответ отсутствует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4</w:t>
      </w:r>
      <w:r w:rsidRPr="00160A6B">
        <w:rPr>
          <w:sz w:val="10"/>
          <w:szCs w:val="26"/>
        </w:rPr>
        <w:t>.  На размер выручки от реализации продукции непосредственное влияние оказывают следующие факторы:</w:t>
      </w:r>
    </w:p>
    <w:p w:rsidR="00505E7F" w:rsidRPr="00160A6B" w:rsidRDefault="00505E7F" w:rsidP="00160A6B">
      <w:pPr>
        <w:numPr>
          <w:ilvl w:val="0"/>
          <w:numId w:val="4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закупочная цена материалов;</w:t>
      </w:r>
    </w:p>
    <w:p w:rsidR="00505E7F" w:rsidRPr="00160A6B" w:rsidRDefault="00505E7F" w:rsidP="00160A6B">
      <w:pPr>
        <w:numPr>
          <w:ilvl w:val="0"/>
          <w:numId w:val="4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качество реализуемой продукции;</w:t>
      </w:r>
    </w:p>
    <w:p w:rsidR="00505E7F" w:rsidRPr="00160A6B" w:rsidRDefault="00505E7F" w:rsidP="00160A6B">
      <w:pPr>
        <w:numPr>
          <w:ilvl w:val="0"/>
          <w:numId w:val="4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цена реализации</w:t>
      </w:r>
    </w:p>
    <w:p w:rsidR="00505E7F" w:rsidRPr="00160A6B" w:rsidRDefault="00505E7F" w:rsidP="00160A6B">
      <w:pPr>
        <w:numPr>
          <w:ilvl w:val="0"/>
          <w:numId w:val="4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количество выпускаемой продукции</w:t>
      </w:r>
    </w:p>
    <w:p w:rsidR="00505E7F" w:rsidRPr="00160A6B" w:rsidRDefault="00505E7F" w:rsidP="00160A6B">
      <w:pPr>
        <w:numPr>
          <w:ilvl w:val="0"/>
          <w:numId w:val="4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ассортимент выпускаемой продукции.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5</w:t>
      </w:r>
      <w:r w:rsidRPr="00160A6B">
        <w:rPr>
          <w:sz w:val="10"/>
          <w:szCs w:val="26"/>
        </w:rPr>
        <w:t>. Прибыль является показателем:</w:t>
      </w:r>
    </w:p>
    <w:p w:rsidR="00505E7F" w:rsidRPr="00160A6B" w:rsidRDefault="00505E7F" w:rsidP="00160A6B">
      <w:pPr>
        <w:numPr>
          <w:ilvl w:val="0"/>
          <w:numId w:val="5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экономической эффективности;</w:t>
      </w:r>
    </w:p>
    <w:p w:rsidR="00505E7F" w:rsidRPr="00160A6B" w:rsidRDefault="00505E7F" w:rsidP="00160A6B">
      <w:pPr>
        <w:numPr>
          <w:ilvl w:val="0"/>
          <w:numId w:val="5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рентабельности производства;</w:t>
      </w:r>
    </w:p>
    <w:p w:rsidR="00505E7F" w:rsidRPr="00160A6B" w:rsidRDefault="00505E7F" w:rsidP="00160A6B">
      <w:pPr>
        <w:numPr>
          <w:ilvl w:val="0"/>
          <w:numId w:val="5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экономического эффекта</w:t>
      </w:r>
    </w:p>
    <w:p w:rsidR="00505E7F" w:rsidRPr="00160A6B" w:rsidRDefault="00505E7F" w:rsidP="00160A6B">
      <w:pPr>
        <w:numPr>
          <w:ilvl w:val="0"/>
          <w:numId w:val="5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доходности бизнеса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spacing w:after="12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№ экз. билета 2</w:t>
      </w: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1</w:t>
      </w:r>
      <w:r w:rsidRPr="00160A6B">
        <w:rPr>
          <w:sz w:val="10"/>
          <w:szCs w:val="26"/>
        </w:rPr>
        <w:t>. Постоянные затраты на единицу продукции при увеличении уровня деловой активности предприятия:</w:t>
      </w:r>
    </w:p>
    <w:p w:rsidR="00505E7F" w:rsidRPr="00160A6B" w:rsidRDefault="00505E7F" w:rsidP="00160A6B">
      <w:pPr>
        <w:numPr>
          <w:ilvl w:val="0"/>
          <w:numId w:val="6"/>
        </w:numPr>
        <w:ind w:firstLine="360"/>
        <w:rPr>
          <w:sz w:val="10"/>
          <w:szCs w:val="26"/>
        </w:rPr>
      </w:pPr>
      <w:r w:rsidRPr="00160A6B">
        <w:rPr>
          <w:sz w:val="10"/>
          <w:szCs w:val="26"/>
        </w:rPr>
        <w:t>Возрастают.</w:t>
      </w:r>
    </w:p>
    <w:p w:rsidR="00505E7F" w:rsidRPr="00160A6B" w:rsidRDefault="00505E7F" w:rsidP="00160A6B">
      <w:pPr>
        <w:numPr>
          <w:ilvl w:val="0"/>
          <w:numId w:val="6"/>
        </w:numPr>
        <w:ind w:firstLine="36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Уменьшаются.</w:t>
      </w:r>
    </w:p>
    <w:p w:rsidR="00505E7F" w:rsidRPr="00160A6B" w:rsidRDefault="00505E7F" w:rsidP="00160A6B">
      <w:pPr>
        <w:numPr>
          <w:ilvl w:val="0"/>
          <w:numId w:val="6"/>
        </w:numPr>
        <w:ind w:firstLine="360"/>
        <w:rPr>
          <w:sz w:val="10"/>
          <w:szCs w:val="26"/>
        </w:rPr>
      </w:pPr>
      <w:r w:rsidRPr="00160A6B">
        <w:rPr>
          <w:sz w:val="10"/>
          <w:szCs w:val="26"/>
        </w:rPr>
        <w:t>Остаются неизменными.</w:t>
      </w:r>
    </w:p>
    <w:p w:rsidR="00505E7F" w:rsidRPr="00160A6B" w:rsidRDefault="00505E7F" w:rsidP="00160A6B">
      <w:pPr>
        <w:numPr>
          <w:ilvl w:val="0"/>
          <w:numId w:val="6"/>
        </w:numPr>
        <w:ind w:firstLine="360"/>
        <w:rPr>
          <w:sz w:val="10"/>
          <w:szCs w:val="26"/>
        </w:rPr>
      </w:pPr>
      <w:r w:rsidRPr="00160A6B">
        <w:rPr>
          <w:sz w:val="10"/>
          <w:szCs w:val="26"/>
        </w:rPr>
        <w:t>Не зависят от уровня деловой активности.</w:t>
      </w:r>
    </w:p>
    <w:p w:rsidR="00505E7F" w:rsidRPr="00160A6B" w:rsidRDefault="00505E7F" w:rsidP="00160A6B">
      <w:pPr>
        <w:ind w:left="720"/>
        <w:rPr>
          <w:sz w:val="10"/>
          <w:szCs w:val="26"/>
        </w:rPr>
      </w:pP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2</w:t>
      </w:r>
      <w:r w:rsidRPr="00160A6B">
        <w:rPr>
          <w:sz w:val="10"/>
          <w:szCs w:val="26"/>
        </w:rPr>
        <w:t>. Порог рентабельности продукции (точка критического объема продукции) рассчитывается как отношение:</w:t>
      </w:r>
    </w:p>
    <w:p w:rsidR="00505E7F" w:rsidRPr="00160A6B" w:rsidRDefault="00505E7F" w:rsidP="00160A6B">
      <w:pPr>
        <w:numPr>
          <w:ilvl w:val="1"/>
          <w:numId w:val="6"/>
        </w:numPr>
        <w:rPr>
          <w:sz w:val="10"/>
          <w:szCs w:val="26"/>
        </w:rPr>
      </w:pPr>
      <w:r w:rsidRPr="00160A6B">
        <w:rPr>
          <w:sz w:val="10"/>
          <w:szCs w:val="26"/>
        </w:rPr>
        <w:t xml:space="preserve">постоянных затрат к переменным </w:t>
      </w:r>
    </w:p>
    <w:p w:rsidR="00505E7F" w:rsidRPr="00160A6B" w:rsidRDefault="00505E7F" w:rsidP="00160A6B">
      <w:pPr>
        <w:numPr>
          <w:ilvl w:val="1"/>
          <w:numId w:val="6"/>
        </w:numPr>
        <w:rPr>
          <w:sz w:val="10"/>
          <w:szCs w:val="26"/>
        </w:rPr>
      </w:pPr>
      <w:r w:rsidRPr="00160A6B">
        <w:rPr>
          <w:sz w:val="10"/>
          <w:szCs w:val="26"/>
        </w:rPr>
        <w:t>постоянных затрат к выручке от продаж продукции</w:t>
      </w:r>
    </w:p>
    <w:p w:rsidR="00505E7F" w:rsidRPr="00160A6B" w:rsidRDefault="00505E7F" w:rsidP="00160A6B">
      <w:pPr>
        <w:numPr>
          <w:ilvl w:val="1"/>
          <w:numId w:val="6"/>
        </w:num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постоянных затрат к маржинальному доходу на единицу продукции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8"/>
        </w:rPr>
      </w:pPr>
      <w:r w:rsidRPr="00160A6B">
        <w:rPr>
          <w:sz w:val="10"/>
          <w:szCs w:val="26"/>
        </w:rPr>
        <w:t>3.</w:t>
      </w:r>
      <w:r w:rsidRPr="00160A6B">
        <w:rPr>
          <w:sz w:val="10"/>
          <w:szCs w:val="28"/>
        </w:rPr>
        <w:t xml:space="preserve"> Прибыль является показателем:</w:t>
      </w:r>
    </w:p>
    <w:p w:rsidR="00505E7F" w:rsidRPr="00160A6B" w:rsidRDefault="00505E7F" w:rsidP="00160A6B">
      <w:pPr>
        <w:numPr>
          <w:ilvl w:val="0"/>
          <w:numId w:val="7"/>
        </w:numPr>
        <w:spacing w:before="40" w:after="40"/>
        <w:rPr>
          <w:b/>
          <w:sz w:val="10"/>
          <w:szCs w:val="28"/>
        </w:rPr>
      </w:pPr>
      <w:r w:rsidRPr="00160A6B">
        <w:rPr>
          <w:b/>
          <w:sz w:val="10"/>
          <w:szCs w:val="28"/>
        </w:rPr>
        <w:t>экономического эффекта;</w:t>
      </w:r>
    </w:p>
    <w:p w:rsidR="00505E7F" w:rsidRPr="00160A6B" w:rsidRDefault="00505E7F" w:rsidP="00160A6B">
      <w:pPr>
        <w:numPr>
          <w:ilvl w:val="0"/>
          <w:numId w:val="7"/>
        </w:numPr>
        <w:spacing w:before="40" w:after="40"/>
        <w:rPr>
          <w:sz w:val="10"/>
          <w:szCs w:val="28"/>
        </w:rPr>
      </w:pPr>
      <w:r w:rsidRPr="00160A6B">
        <w:rPr>
          <w:sz w:val="10"/>
          <w:szCs w:val="28"/>
        </w:rPr>
        <w:t>экономической эффективности;</w:t>
      </w:r>
    </w:p>
    <w:p w:rsidR="00505E7F" w:rsidRPr="00160A6B" w:rsidRDefault="00505E7F" w:rsidP="00160A6B">
      <w:pPr>
        <w:numPr>
          <w:ilvl w:val="0"/>
          <w:numId w:val="7"/>
        </w:numPr>
        <w:spacing w:before="40" w:after="40"/>
        <w:rPr>
          <w:sz w:val="10"/>
          <w:szCs w:val="28"/>
        </w:rPr>
      </w:pPr>
      <w:r w:rsidRPr="00160A6B">
        <w:rPr>
          <w:sz w:val="10"/>
          <w:szCs w:val="28"/>
        </w:rPr>
        <w:t>рентабельности производства;</w:t>
      </w:r>
    </w:p>
    <w:p w:rsidR="00505E7F" w:rsidRPr="00160A6B" w:rsidRDefault="00505E7F" w:rsidP="00160A6B">
      <w:pPr>
        <w:numPr>
          <w:ilvl w:val="0"/>
          <w:numId w:val="7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8"/>
        </w:rPr>
        <w:t>доходности бизнеса.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4</w:t>
      </w:r>
      <w:r w:rsidRPr="00160A6B">
        <w:rPr>
          <w:sz w:val="10"/>
          <w:szCs w:val="26"/>
        </w:rPr>
        <w:t>. Продолжительность финансового цикла определяется как</w:t>
      </w:r>
    </w:p>
    <w:p w:rsidR="00505E7F" w:rsidRPr="00160A6B" w:rsidRDefault="00505E7F" w:rsidP="00160A6B">
      <w:pPr>
        <w:numPr>
          <w:ilvl w:val="0"/>
          <w:numId w:val="8"/>
        </w:numPr>
        <w:rPr>
          <w:sz w:val="10"/>
          <w:szCs w:val="26"/>
        </w:rPr>
      </w:pPr>
      <w:r w:rsidRPr="00160A6B">
        <w:rPr>
          <w:sz w:val="10"/>
          <w:szCs w:val="26"/>
        </w:rPr>
        <w:t>Разность продолжительности операционного цикла и времени обращения дебиторской задолженности</w:t>
      </w:r>
    </w:p>
    <w:p w:rsidR="00505E7F" w:rsidRPr="00160A6B" w:rsidRDefault="00505E7F" w:rsidP="00160A6B">
      <w:pPr>
        <w:numPr>
          <w:ilvl w:val="0"/>
          <w:numId w:val="8"/>
        </w:numPr>
        <w:rPr>
          <w:sz w:val="10"/>
          <w:szCs w:val="26"/>
        </w:rPr>
      </w:pPr>
      <w:r w:rsidRPr="00160A6B">
        <w:rPr>
          <w:sz w:val="10"/>
          <w:szCs w:val="26"/>
        </w:rPr>
        <w:t>Сумма времени обращения дебиторской задолженности и кредиторской задолженности</w:t>
      </w:r>
    </w:p>
    <w:p w:rsidR="00505E7F" w:rsidRPr="00160A6B" w:rsidRDefault="00505E7F" w:rsidP="00160A6B">
      <w:pPr>
        <w:numPr>
          <w:ilvl w:val="0"/>
          <w:numId w:val="8"/>
        </w:numPr>
        <w:rPr>
          <w:sz w:val="10"/>
          <w:szCs w:val="26"/>
        </w:rPr>
      </w:pPr>
      <w:r w:rsidRPr="00160A6B">
        <w:rPr>
          <w:sz w:val="10"/>
          <w:szCs w:val="26"/>
        </w:rPr>
        <w:t>Сумма продолжительности оборота производственных запасов и времени обращения дебиторской задолженности</w:t>
      </w:r>
    </w:p>
    <w:p w:rsidR="00505E7F" w:rsidRPr="00160A6B" w:rsidRDefault="00505E7F" w:rsidP="00160A6B">
      <w:pPr>
        <w:numPr>
          <w:ilvl w:val="0"/>
          <w:numId w:val="8"/>
        </w:num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Разность продолжительности операционного цикла и времени обращения кредиторской задолженности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5.</w:t>
      </w:r>
      <w:r w:rsidRPr="00160A6B">
        <w:rPr>
          <w:sz w:val="10"/>
          <w:szCs w:val="26"/>
        </w:rPr>
        <w:t xml:space="preserve"> Отрицательный эффект финансового рычага:</w:t>
      </w:r>
    </w:p>
    <w:p w:rsidR="00505E7F" w:rsidRPr="00160A6B" w:rsidRDefault="00505E7F" w:rsidP="00160A6B">
      <w:pPr>
        <w:numPr>
          <w:ilvl w:val="1"/>
          <w:numId w:val="9"/>
        </w:numPr>
        <w:rPr>
          <w:sz w:val="10"/>
          <w:szCs w:val="26"/>
        </w:rPr>
      </w:pPr>
      <w:r w:rsidRPr="00160A6B">
        <w:rPr>
          <w:sz w:val="10"/>
          <w:szCs w:val="26"/>
        </w:rPr>
        <w:t>увеличивает рентабельность собственого капитала</w:t>
      </w:r>
    </w:p>
    <w:p w:rsidR="00505E7F" w:rsidRPr="00160A6B" w:rsidRDefault="00505E7F" w:rsidP="00160A6B">
      <w:pPr>
        <w:numPr>
          <w:ilvl w:val="1"/>
          <w:numId w:val="9"/>
        </w:num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уменьшает рентабельность собственого капитала</w:t>
      </w:r>
    </w:p>
    <w:p w:rsidR="00505E7F" w:rsidRPr="00160A6B" w:rsidRDefault="00505E7F" w:rsidP="00160A6B">
      <w:pPr>
        <w:numPr>
          <w:ilvl w:val="1"/>
          <w:numId w:val="9"/>
        </w:numPr>
        <w:rPr>
          <w:sz w:val="10"/>
          <w:szCs w:val="26"/>
        </w:rPr>
      </w:pPr>
      <w:r w:rsidRPr="00160A6B">
        <w:rPr>
          <w:sz w:val="10"/>
          <w:szCs w:val="26"/>
        </w:rPr>
        <w:t>не влияет на рентабельность собственого капитала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rPr>
          <w:b/>
          <w:sz w:val="10"/>
          <w:szCs w:val="26"/>
        </w:rPr>
      </w:pPr>
    </w:p>
    <w:p w:rsidR="00505E7F" w:rsidRPr="00160A6B" w:rsidRDefault="00505E7F" w:rsidP="00160A6B">
      <w:pPr>
        <w:spacing w:after="12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№ экз. билета 3</w:t>
      </w: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1.</w:t>
      </w:r>
      <w:r w:rsidRPr="00160A6B">
        <w:rPr>
          <w:sz w:val="10"/>
          <w:szCs w:val="26"/>
        </w:rPr>
        <w:t xml:space="preserve"> При планировании выручки от реализации коэффициент пересчета используется для перевода </w:t>
      </w:r>
      <w:proofErr w:type="gramStart"/>
      <w:r w:rsidRPr="00160A6B">
        <w:rPr>
          <w:sz w:val="10"/>
          <w:szCs w:val="26"/>
        </w:rPr>
        <w:t>из</w:t>
      </w:r>
      <w:proofErr w:type="gramEnd"/>
      <w:r w:rsidRPr="00160A6B">
        <w:rPr>
          <w:sz w:val="10"/>
          <w:szCs w:val="26"/>
        </w:rPr>
        <w:t>:</w:t>
      </w:r>
    </w:p>
    <w:p w:rsidR="00505E7F" w:rsidRPr="00160A6B" w:rsidRDefault="00505E7F" w:rsidP="00160A6B">
      <w:pPr>
        <w:numPr>
          <w:ilvl w:val="0"/>
          <w:numId w:val="10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цены реализации в производственную себестоимость;</w:t>
      </w:r>
    </w:p>
    <w:p w:rsidR="00505E7F" w:rsidRPr="00160A6B" w:rsidRDefault="00505E7F" w:rsidP="00160A6B">
      <w:pPr>
        <w:numPr>
          <w:ilvl w:val="0"/>
          <w:numId w:val="10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производственной себестоимости в цену реализации;</w:t>
      </w:r>
    </w:p>
    <w:p w:rsidR="00505E7F" w:rsidRPr="00160A6B" w:rsidRDefault="00505E7F" w:rsidP="00160A6B">
      <w:pPr>
        <w:numPr>
          <w:ilvl w:val="0"/>
          <w:numId w:val="10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полной себестоимости в цену реализации.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2.</w:t>
      </w:r>
      <w:r w:rsidRPr="00160A6B">
        <w:rPr>
          <w:sz w:val="10"/>
          <w:szCs w:val="26"/>
        </w:rPr>
        <w:t xml:space="preserve">  Денежные средства, авансируемые организацией для обслуживания текущей хозяйственной деятельности и участвующие одновременно в процессе производства и реализации продукции — это оборотные:</w:t>
      </w:r>
    </w:p>
    <w:p w:rsidR="00505E7F" w:rsidRPr="00160A6B" w:rsidRDefault="00505E7F" w:rsidP="00160A6B">
      <w:pPr>
        <w:numPr>
          <w:ilvl w:val="0"/>
          <w:numId w:val="11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производственные фонды;</w:t>
      </w:r>
    </w:p>
    <w:p w:rsidR="00505E7F" w:rsidRPr="00160A6B" w:rsidRDefault="00505E7F" w:rsidP="00160A6B">
      <w:pPr>
        <w:numPr>
          <w:ilvl w:val="0"/>
          <w:numId w:val="11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средства;</w:t>
      </w:r>
    </w:p>
    <w:p w:rsidR="00505E7F" w:rsidRPr="00160A6B" w:rsidRDefault="00505E7F" w:rsidP="00160A6B">
      <w:pPr>
        <w:numPr>
          <w:ilvl w:val="0"/>
          <w:numId w:val="11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фонды.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sz w:val="10"/>
          <w:szCs w:val="26"/>
        </w:rPr>
        <w:t>3. При нахождении организации в точке безубыточности запас ее финансовой прочности:</w:t>
      </w:r>
    </w:p>
    <w:p w:rsidR="00505E7F" w:rsidRPr="00160A6B" w:rsidRDefault="00505E7F" w:rsidP="00160A6B">
      <w:pPr>
        <w:tabs>
          <w:tab w:val="left" w:pos="1440"/>
        </w:tabs>
        <w:ind w:left="720" w:firstLine="360"/>
        <w:rPr>
          <w:b/>
          <w:sz w:val="10"/>
          <w:szCs w:val="26"/>
        </w:rPr>
      </w:pPr>
      <w:proofErr w:type="gramStart"/>
      <w:r w:rsidRPr="00160A6B">
        <w:rPr>
          <w:b/>
          <w:sz w:val="10"/>
          <w:szCs w:val="26"/>
        </w:rPr>
        <w:t>равен</w:t>
      </w:r>
      <w:proofErr w:type="gramEnd"/>
      <w:r w:rsidRPr="00160A6B">
        <w:rPr>
          <w:b/>
          <w:sz w:val="10"/>
          <w:szCs w:val="26"/>
        </w:rPr>
        <w:t xml:space="preserve"> нулю</w:t>
      </w:r>
    </w:p>
    <w:p w:rsidR="00505E7F" w:rsidRPr="00160A6B" w:rsidRDefault="00505E7F" w:rsidP="00160A6B">
      <w:pPr>
        <w:tabs>
          <w:tab w:val="left" w:pos="1440"/>
        </w:tabs>
        <w:ind w:left="720" w:firstLine="360"/>
        <w:rPr>
          <w:sz w:val="10"/>
          <w:szCs w:val="26"/>
        </w:rPr>
      </w:pPr>
      <w:r w:rsidRPr="00160A6B">
        <w:rPr>
          <w:sz w:val="10"/>
          <w:szCs w:val="26"/>
        </w:rPr>
        <w:t>меньше нуля</w:t>
      </w:r>
    </w:p>
    <w:p w:rsidR="00505E7F" w:rsidRPr="00160A6B" w:rsidRDefault="00505E7F" w:rsidP="00160A6B">
      <w:pPr>
        <w:tabs>
          <w:tab w:val="left" w:pos="1440"/>
        </w:tabs>
        <w:ind w:left="720" w:firstLine="360"/>
        <w:rPr>
          <w:sz w:val="10"/>
          <w:szCs w:val="26"/>
        </w:rPr>
      </w:pPr>
      <w:r w:rsidRPr="00160A6B">
        <w:rPr>
          <w:sz w:val="10"/>
          <w:szCs w:val="26"/>
        </w:rPr>
        <w:t>больше нуля</w:t>
      </w:r>
    </w:p>
    <w:p w:rsidR="00505E7F" w:rsidRPr="00160A6B" w:rsidRDefault="00505E7F" w:rsidP="00160A6B">
      <w:pPr>
        <w:ind w:left="720"/>
        <w:rPr>
          <w:sz w:val="10"/>
          <w:szCs w:val="26"/>
        </w:rPr>
      </w:pP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4.</w:t>
      </w:r>
      <w:r w:rsidRPr="00160A6B">
        <w:rPr>
          <w:sz w:val="10"/>
          <w:szCs w:val="26"/>
        </w:rPr>
        <w:t xml:space="preserve"> Величина запасов в отчетном году по сравнению с предудущим увеличилась. Выручка от реализации продукции осталась неизменной. Оборачиваемость запасов:</w:t>
      </w:r>
    </w:p>
    <w:p w:rsidR="00505E7F" w:rsidRPr="00160A6B" w:rsidRDefault="00505E7F" w:rsidP="00160A6B">
      <w:pPr>
        <w:numPr>
          <w:ilvl w:val="0"/>
          <w:numId w:val="12"/>
        </w:numPr>
        <w:rPr>
          <w:sz w:val="10"/>
          <w:szCs w:val="26"/>
        </w:rPr>
      </w:pPr>
      <w:r w:rsidRPr="00160A6B">
        <w:rPr>
          <w:sz w:val="10"/>
          <w:szCs w:val="26"/>
        </w:rPr>
        <w:t>ускорилась</w:t>
      </w:r>
    </w:p>
    <w:p w:rsidR="00505E7F" w:rsidRPr="00160A6B" w:rsidRDefault="00505E7F" w:rsidP="00160A6B">
      <w:pPr>
        <w:numPr>
          <w:ilvl w:val="0"/>
          <w:numId w:val="12"/>
        </w:num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замедлилась</w:t>
      </w:r>
    </w:p>
    <w:p w:rsidR="00505E7F" w:rsidRPr="00160A6B" w:rsidRDefault="00505E7F" w:rsidP="00160A6B">
      <w:pPr>
        <w:numPr>
          <w:ilvl w:val="0"/>
          <w:numId w:val="12"/>
        </w:numPr>
        <w:rPr>
          <w:sz w:val="10"/>
          <w:szCs w:val="26"/>
        </w:rPr>
      </w:pPr>
      <w:r w:rsidRPr="00160A6B">
        <w:rPr>
          <w:sz w:val="10"/>
          <w:szCs w:val="26"/>
        </w:rPr>
        <w:t>не изменилась</w:t>
      </w:r>
    </w:p>
    <w:p w:rsidR="00505E7F" w:rsidRPr="00160A6B" w:rsidRDefault="00505E7F" w:rsidP="00160A6B">
      <w:pPr>
        <w:ind w:left="1080"/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iCs/>
          <w:sz w:val="10"/>
          <w:szCs w:val="26"/>
        </w:rPr>
      </w:pPr>
      <w:r w:rsidRPr="00160A6B">
        <w:rPr>
          <w:b/>
          <w:sz w:val="10"/>
          <w:szCs w:val="26"/>
        </w:rPr>
        <w:t>5</w:t>
      </w:r>
      <w:r w:rsidRPr="00160A6B">
        <w:rPr>
          <w:sz w:val="10"/>
          <w:szCs w:val="26"/>
        </w:rPr>
        <w:t>. Для определения норматива оборотных средств по статье «Незавершенное производство» используются следующие показатели</w:t>
      </w:r>
    </w:p>
    <w:p w:rsidR="00505E7F" w:rsidRPr="00160A6B" w:rsidRDefault="00505E7F" w:rsidP="00160A6B">
      <w:pPr>
        <w:numPr>
          <w:ilvl w:val="0"/>
          <w:numId w:val="13"/>
        </w:numPr>
        <w:tabs>
          <w:tab w:val="left" w:pos="1440"/>
        </w:tabs>
        <w:spacing w:before="40" w:after="40"/>
        <w:ind w:left="720"/>
        <w:rPr>
          <w:b/>
          <w:sz w:val="10"/>
          <w:szCs w:val="26"/>
        </w:rPr>
      </w:pPr>
      <w:r w:rsidRPr="00160A6B">
        <w:rPr>
          <w:b/>
          <w:iCs/>
          <w:sz w:val="10"/>
          <w:szCs w:val="26"/>
        </w:rPr>
        <w:t>стоимость однодневного выпуска продукции по себестоимости;</w:t>
      </w:r>
    </w:p>
    <w:p w:rsidR="00505E7F" w:rsidRPr="00160A6B" w:rsidRDefault="00505E7F" w:rsidP="00160A6B">
      <w:pPr>
        <w:numPr>
          <w:ilvl w:val="0"/>
          <w:numId w:val="13"/>
        </w:numPr>
        <w:tabs>
          <w:tab w:val="left" w:pos="1440"/>
        </w:tabs>
        <w:spacing w:before="40" w:after="40"/>
        <w:ind w:left="720"/>
        <w:rPr>
          <w:iCs/>
          <w:sz w:val="10"/>
          <w:szCs w:val="26"/>
        </w:rPr>
      </w:pPr>
      <w:r w:rsidRPr="00160A6B">
        <w:rPr>
          <w:sz w:val="10"/>
          <w:szCs w:val="26"/>
        </w:rPr>
        <w:t>стоимость однодневного расхода сырья по смете затрат;</w:t>
      </w:r>
    </w:p>
    <w:p w:rsidR="00505E7F" w:rsidRPr="00160A6B" w:rsidRDefault="00505E7F" w:rsidP="00160A6B">
      <w:pPr>
        <w:numPr>
          <w:ilvl w:val="0"/>
          <w:numId w:val="13"/>
        </w:numPr>
        <w:tabs>
          <w:tab w:val="left" w:pos="1440"/>
        </w:tabs>
        <w:spacing w:before="40" w:after="40"/>
        <w:ind w:left="720"/>
        <w:rPr>
          <w:b/>
          <w:iCs/>
          <w:sz w:val="10"/>
          <w:szCs w:val="26"/>
        </w:rPr>
      </w:pPr>
      <w:r w:rsidRPr="00160A6B">
        <w:rPr>
          <w:b/>
          <w:iCs/>
          <w:sz w:val="10"/>
          <w:szCs w:val="26"/>
        </w:rPr>
        <w:t>длительность производственного цикла;</w:t>
      </w:r>
    </w:p>
    <w:p w:rsidR="00505E7F" w:rsidRPr="00160A6B" w:rsidRDefault="00505E7F" w:rsidP="00160A6B">
      <w:pPr>
        <w:numPr>
          <w:ilvl w:val="0"/>
          <w:numId w:val="13"/>
        </w:numPr>
        <w:tabs>
          <w:tab w:val="left" w:pos="1440"/>
        </w:tabs>
        <w:spacing w:before="40" w:after="40"/>
        <w:ind w:left="720"/>
        <w:rPr>
          <w:b/>
          <w:sz w:val="10"/>
          <w:szCs w:val="26"/>
        </w:rPr>
      </w:pPr>
      <w:r w:rsidRPr="00160A6B">
        <w:rPr>
          <w:b/>
          <w:iCs/>
          <w:sz w:val="10"/>
          <w:szCs w:val="26"/>
        </w:rPr>
        <w:t>коэффициент нарастания затрат.</w:t>
      </w:r>
    </w:p>
    <w:p w:rsidR="00505E7F" w:rsidRPr="00160A6B" w:rsidRDefault="00505E7F" w:rsidP="00160A6B">
      <w:pPr>
        <w:spacing w:before="40" w:after="40"/>
        <w:rPr>
          <w:b/>
          <w:sz w:val="10"/>
          <w:szCs w:val="26"/>
        </w:rPr>
      </w:pPr>
    </w:p>
    <w:p w:rsidR="00505E7F" w:rsidRPr="00160A6B" w:rsidRDefault="00505E7F" w:rsidP="00160A6B">
      <w:pPr>
        <w:rPr>
          <w:b/>
          <w:sz w:val="10"/>
        </w:rPr>
      </w:pPr>
    </w:p>
    <w:p w:rsidR="00505E7F" w:rsidRPr="00160A6B" w:rsidRDefault="00505E7F" w:rsidP="00160A6B">
      <w:pPr>
        <w:spacing w:after="12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№ экз. билета 4</w:t>
      </w: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1.</w:t>
      </w:r>
      <w:r w:rsidRPr="00160A6B">
        <w:rPr>
          <w:sz w:val="10"/>
          <w:szCs w:val="26"/>
        </w:rPr>
        <w:t xml:space="preserve"> Затраты на производство и реализацию продукции классифицируются по следующим признакам:</w:t>
      </w:r>
    </w:p>
    <w:p w:rsidR="00505E7F" w:rsidRPr="00160A6B" w:rsidRDefault="00505E7F" w:rsidP="00160A6B">
      <w:pPr>
        <w:numPr>
          <w:ilvl w:val="0"/>
          <w:numId w:val="14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по степени однородности;</w:t>
      </w:r>
    </w:p>
    <w:p w:rsidR="00505E7F" w:rsidRPr="00160A6B" w:rsidRDefault="00505E7F" w:rsidP="00160A6B">
      <w:pPr>
        <w:numPr>
          <w:ilvl w:val="0"/>
          <w:numId w:val="14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по способу отнесения на себестоимость;</w:t>
      </w:r>
    </w:p>
    <w:p w:rsidR="00505E7F" w:rsidRPr="00160A6B" w:rsidRDefault="00505E7F" w:rsidP="00160A6B">
      <w:pPr>
        <w:numPr>
          <w:ilvl w:val="0"/>
          <w:numId w:val="14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связь их с объемом производства.</w:t>
      </w:r>
    </w:p>
    <w:p w:rsidR="00505E7F" w:rsidRPr="00160A6B" w:rsidRDefault="00505E7F" w:rsidP="00160A6B">
      <w:pPr>
        <w:spacing w:before="40" w:after="40"/>
        <w:rPr>
          <w:b/>
          <w:sz w:val="10"/>
          <w:szCs w:val="26"/>
        </w:rPr>
      </w:pP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2</w:t>
      </w:r>
      <w:r w:rsidRPr="00160A6B">
        <w:rPr>
          <w:sz w:val="10"/>
          <w:szCs w:val="26"/>
        </w:rPr>
        <w:t>. С изменением объема продукции:</w:t>
      </w:r>
    </w:p>
    <w:p w:rsidR="00505E7F" w:rsidRPr="00160A6B" w:rsidRDefault="00505E7F" w:rsidP="00160A6B">
      <w:pPr>
        <w:numPr>
          <w:ilvl w:val="1"/>
          <w:numId w:val="15"/>
        </w:numPr>
        <w:rPr>
          <w:sz w:val="10"/>
          <w:szCs w:val="26"/>
        </w:rPr>
      </w:pPr>
      <w:r w:rsidRPr="00160A6B">
        <w:rPr>
          <w:sz w:val="10"/>
          <w:szCs w:val="26"/>
        </w:rPr>
        <w:t>изменяется сумма и уровень переменных затрат</w:t>
      </w:r>
    </w:p>
    <w:p w:rsidR="00505E7F" w:rsidRPr="00160A6B" w:rsidRDefault="00505E7F" w:rsidP="00160A6B">
      <w:pPr>
        <w:numPr>
          <w:ilvl w:val="1"/>
          <w:numId w:val="15"/>
        </w:numPr>
        <w:rPr>
          <w:sz w:val="10"/>
          <w:szCs w:val="26"/>
        </w:rPr>
      </w:pPr>
      <w:r w:rsidRPr="00160A6B">
        <w:rPr>
          <w:sz w:val="10"/>
          <w:szCs w:val="26"/>
        </w:rPr>
        <w:t>изменяется сумма и уровень постоянных затрат</w:t>
      </w:r>
    </w:p>
    <w:p w:rsidR="00505E7F" w:rsidRPr="00160A6B" w:rsidRDefault="00505E7F" w:rsidP="00160A6B">
      <w:pPr>
        <w:numPr>
          <w:ilvl w:val="1"/>
          <w:numId w:val="15"/>
        </w:num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lastRenderedPageBreak/>
        <w:t>изменяется сумма переменных затрат, и уровень остается неизменным в расчете на единицу продукции</w:t>
      </w:r>
    </w:p>
    <w:p w:rsidR="00505E7F" w:rsidRPr="00160A6B" w:rsidRDefault="00505E7F" w:rsidP="00160A6B">
      <w:pPr>
        <w:ind w:left="1080"/>
        <w:rPr>
          <w:sz w:val="10"/>
          <w:szCs w:val="26"/>
        </w:rPr>
      </w:pPr>
    </w:p>
    <w:p w:rsidR="00505E7F" w:rsidRPr="00160A6B" w:rsidRDefault="00505E7F" w:rsidP="00160A6B">
      <w:pPr>
        <w:pStyle w:val="ab"/>
        <w:tabs>
          <w:tab w:val="clear" w:pos="4677"/>
          <w:tab w:val="clear" w:pos="9355"/>
        </w:tabs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3. Планирование выручки от реализации продукции используется для определения:</w:t>
      </w:r>
    </w:p>
    <w:p w:rsidR="00505E7F" w:rsidRPr="00160A6B" w:rsidRDefault="00505E7F" w:rsidP="00160A6B">
      <w:pPr>
        <w:pStyle w:val="ab"/>
        <w:numPr>
          <w:ilvl w:val="0"/>
          <w:numId w:val="16"/>
        </w:numPr>
        <w:tabs>
          <w:tab w:val="clear" w:pos="4677"/>
          <w:tab w:val="clear" w:pos="9355"/>
        </w:tabs>
        <w:spacing w:before="40" w:after="40"/>
        <w:rPr>
          <w:iCs/>
          <w:sz w:val="10"/>
          <w:szCs w:val="26"/>
        </w:rPr>
      </w:pPr>
      <w:r w:rsidRPr="00160A6B">
        <w:rPr>
          <w:sz w:val="10"/>
          <w:szCs w:val="26"/>
        </w:rPr>
        <w:t>планового выпуска;</w:t>
      </w:r>
    </w:p>
    <w:p w:rsidR="00505E7F" w:rsidRPr="00160A6B" w:rsidRDefault="00505E7F" w:rsidP="00160A6B">
      <w:pPr>
        <w:pStyle w:val="ab"/>
        <w:numPr>
          <w:ilvl w:val="0"/>
          <w:numId w:val="16"/>
        </w:numPr>
        <w:tabs>
          <w:tab w:val="clear" w:pos="4677"/>
          <w:tab w:val="clear" w:pos="9355"/>
        </w:tabs>
        <w:spacing w:before="40" w:after="40"/>
        <w:rPr>
          <w:b/>
          <w:sz w:val="10"/>
          <w:szCs w:val="26"/>
        </w:rPr>
      </w:pPr>
      <w:r w:rsidRPr="00160A6B">
        <w:rPr>
          <w:b/>
          <w:iCs/>
          <w:sz w:val="10"/>
          <w:szCs w:val="26"/>
        </w:rPr>
        <w:t>плановой прибыли;</w:t>
      </w:r>
    </w:p>
    <w:p w:rsidR="00505E7F" w:rsidRPr="00160A6B" w:rsidRDefault="00505E7F" w:rsidP="00160A6B">
      <w:pPr>
        <w:pStyle w:val="ab"/>
        <w:numPr>
          <w:ilvl w:val="0"/>
          <w:numId w:val="16"/>
        </w:numPr>
        <w:tabs>
          <w:tab w:val="clear" w:pos="4677"/>
          <w:tab w:val="clear" w:pos="9355"/>
        </w:tabs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плановых затрат.</w:t>
      </w:r>
    </w:p>
    <w:p w:rsidR="00505E7F" w:rsidRPr="00160A6B" w:rsidRDefault="00505E7F" w:rsidP="00160A6B">
      <w:pPr>
        <w:ind w:left="1080"/>
        <w:rPr>
          <w:sz w:val="10"/>
          <w:szCs w:val="26"/>
        </w:rPr>
      </w:pP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4.</w:t>
      </w:r>
      <w:r w:rsidRPr="00160A6B">
        <w:rPr>
          <w:sz w:val="10"/>
          <w:szCs w:val="26"/>
        </w:rPr>
        <w:t xml:space="preserve"> Больший уровень финансового рычага  (</w:t>
      </w:r>
      <w:r w:rsidRPr="00160A6B">
        <w:rPr>
          <w:sz w:val="10"/>
          <w:szCs w:val="26"/>
          <w:lang w:val="en-US"/>
        </w:rPr>
        <w:t>Degree</w:t>
      </w:r>
      <w:r w:rsidRPr="00160A6B">
        <w:rPr>
          <w:sz w:val="10"/>
          <w:szCs w:val="26"/>
        </w:rPr>
        <w:t xml:space="preserve"> </w:t>
      </w:r>
      <w:r w:rsidRPr="00160A6B">
        <w:rPr>
          <w:sz w:val="10"/>
          <w:szCs w:val="26"/>
          <w:lang w:val="en-US"/>
        </w:rPr>
        <w:t>of</w:t>
      </w:r>
      <w:r w:rsidRPr="00160A6B">
        <w:rPr>
          <w:sz w:val="10"/>
          <w:szCs w:val="26"/>
        </w:rPr>
        <w:t xml:space="preserve"> </w:t>
      </w:r>
      <w:r w:rsidRPr="00160A6B">
        <w:rPr>
          <w:sz w:val="10"/>
          <w:szCs w:val="26"/>
          <w:lang w:val="en-US"/>
        </w:rPr>
        <w:t>financial</w:t>
      </w:r>
      <w:r w:rsidRPr="00160A6B">
        <w:rPr>
          <w:sz w:val="10"/>
          <w:szCs w:val="26"/>
        </w:rPr>
        <w:t xml:space="preserve"> </w:t>
      </w:r>
      <w:r w:rsidRPr="00160A6B">
        <w:rPr>
          <w:sz w:val="10"/>
          <w:szCs w:val="26"/>
          <w:lang w:val="en-US"/>
        </w:rPr>
        <w:t>leverage</w:t>
      </w:r>
      <w:r w:rsidRPr="00160A6B">
        <w:rPr>
          <w:sz w:val="10"/>
          <w:szCs w:val="26"/>
        </w:rPr>
        <w:t xml:space="preserve">, </w:t>
      </w:r>
      <w:r w:rsidRPr="00160A6B">
        <w:rPr>
          <w:sz w:val="10"/>
          <w:szCs w:val="26"/>
          <w:lang w:val="en-US"/>
        </w:rPr>
        <w:t>DFL</w:t>
      </w:r>
      <w:r w:rsidRPr="00160A6B">
        <w:rPr>
          <w:sz w:val="10"/>
          <w:szCs w:val="26"/>
        </w:rPr>
        <w:t>) имеют предприятия</w:t>
      </w:r>
    </w:p>
    <w:p w:rsidR="00505E7F" w:rsidRPr="00160A6B" w:rsidRDefault="00505E7F" w:rsidP="00160A6B">
      <w:pPr>
        <w:numPr>
          <w:ilvl w:val="1"/>
          <w:numId w:val="17"/>
        </w:numPr>
        <w:rPr>
          <w:sz w:val="10"/>
          <w:szCs w:val="26"/>
        </w:rPr>
      </w:pPr>
      <w:r w:rsidRPr="00160A6B">
        <w:rPr>
          <w:sz w:val="10"/>
          <w:szCs w:val="26"/>
        </w:rPr>
        <w:t>С низкой долей заемного капитала</w:t>
      </w:r>
    </w:p>
    <w:p w:rsidR="00505E7F" w:rsidRPr="00160A6B" w:rsidRDefault="00505E7F" w:rsidP="00160A6B">
      <w:pPr>
        <w:numPr>
          <w:ilvl w:val="1"/>
          <w:numId w:val="17"/>
        </w:num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С высокой долей заемного капитала</w:t>
      </w:r>
    </w:p>
    <w:p w:rsidR="00505E7F" w:rsidRPr="00160A6B" w:rsidRDefault="00505E7F" w:rsidP="00160A6B">
      <w:pPr>
        <w:numPr>
          <w:ilvl w:val="1"/>
          <w:numId w:val="17"/>
        </w:numPr>
        <w:rPr>
          <w:sz w:val="10"/>
          <w:szCs w:val="26"/>
        </w:rPr>
      </w:pPr>
      <w:r w:rsidRPr="00160A6B">
        <w:rPr>
          <w:sz w:val="10"/>
          <w:szCs w:val="26"/>
        </w:rPr>
        <w:t>С низкой долей основного капитала</w:t>
      </w:r>
    </w:p>
    <w:p w:rsidR="00505E7F" w:rsidRPr="00160A6B" w:rsidRDefault="00505E7F" w:rsidP="00160A6B">
      <w:pPr>
        <w:numPr>
          <w:ilvl w:val="1"/>
          <w:numId w:val="17"/>
        </w:numPr>
        <w:rPr>
          <w:sz w:val="10"/>
          <w:szCs w:val="26"/>
        </w:rPr>
      </w:pPr>
      <w:r w:rsidRPr="00160A6B">
        <w:rPr>
          <w:sz w:val="10"/>
          <w:szCs w:val="26"/>
        </w:rPr>
        <w:t>С высокой долей основного капитала</w:t>
      </w:r>
    </w:p>
    <w:p w:rsidR="00505E7F" w:rsidRPr="00160A6B" w:rsidRDefault="00505E7F" w:rsidP="00160A6B">
      <w:pPr>
        <w:ind w:left="1080"/>
        <w:rPr>
          <w:sz w:val="10"/>
          <w:szCs w:val="26"/>
        </w:rPr>
      </w:pP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5.</w:t>
      </w:r>
      <w:r w:rsidRPr="00160A6B">
        <w:rPr>
          <w:sz w:val="10"/>
          <w:szCs w:val="26"/>
        </w:rPr>
        <w:t xml:space="preserve"> Из трех вариантов выберите проект с наименьшей степенью риска, если при прочих равных условиях коэффициент вариации составит:</w:t>
      </w:r>
    </w:p>
    <w:p w:rsidR="00505E7F" w:rsidRPr="00160A6B" w:rsidRDefault="00505E7F" w:rsidP="00160A6B">
      <w:pPr>
        <w:numPr>
          <w:ilvl w:val="0"/>
          <w:numId w:val="18"/>
        </w:num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10%.</w:t>
      </w:r>
    </w:p>
    <w:p w:rsidR="00505E7F" w:rsidRPr="00160A6B" w:rsidRDefault="00505E7F" w:rsidP="00160A6B">
      <w:pPr>
        <w:numPr>
          <w:ilvl w:val="0"/>
          <w:numId w:val="18"/>
        </w:numPr>
        <w:rPr>
          <w:sz w:val="10"/>
          <w:szCs w:val="26"/>
        </w:rPr>
      </w:pPr>
      <w:r w:rsidRPr="00160A6B">
        <w:rPr>
          <w:sz w:val="10"/>
          <w:szCs w:val="26"/>
        </w:rPr>
        <w:t>20%.</w:t>
      </w:r>
    </w:p>
    <w:p w:rsidR="00505E7F" w:rsidRPr="00160A6B" w:rsidRDefault="00505E7F" w:rsidP="00160A6B">
      <w:pPr>
        <w:numPr>
          <w:ilvl w:val="0"/>
          <w:numId w:val="18"/>
        </w:numPr>
        <w:rPr>
          <w:sz w:val="10"/>
          <w:szCs w:val="26"/>
        </w:rPr>
      </w:pPr>
      <w:r w:rsidRPr="00160A6B">
        <w:rPr>
          <w:sz w:val="10"/>
          <w:szCs w:val="26"/>
        </w:rPr>
        <w:t>30%.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rPr>
          <w:b/>
          <w:sz w:val="10"/>
        </w:rPr>
      </w:pPr>
    </w:p>
    <w:p w:rsidR="00505E7F" w:rsidRPr="00160A6B" w:rsidRDefault="00505E7F" w:rsidP="00160A6B">
      <w:pPr>
        <w:spacing w:after="12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№ экз. билета 5</w:t>
      </w: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1</w:t>
      </w:r>
      <w:r w:rsidRPr="00160A6B">
        <w:rPr>
          <w:sz w:val="10"/>
          <w:szCs w:val="26"/>
        </w:rPr>
        <w:t>. При планировании выручки от реализации продукции коэффициент пересчета применяется для определения стоимости:</w:t>
      </w:r>
    </w:p>
    <w:p w:rsidR="00505E7F" w:rsidRPr="00160A6B" w:rsidRDefault="00505E7F" w:rsidP="00160A6B">
      <w:pPr>
        <w:numPr>
          <w:ilvl w:val="0"/>
          <w:numId w:val="19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остатков нереализованной продукции на начало планируемого года;</w:t>
      </w:r>
    </w:p>
    <w:p w:rsidR="00505E7F" w:rsidRPr="00160A6B" w:rsidRDefault="00505E7F" w:rsidP="00160A6B">
      <w:pPr>
        <w:numPr>
          <w:ilvl w:val="0"/>
          <w:numId w:val="19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товарного выпуска в плановом году;</w:t>
      </w:r>
    </w:p>
    <w:p w:rsidR="00505E7F" w:rsidRPr="00160A6B" w:rsidRDefault="00505E7F" w:rsidP="00160A6B">
      <w:pPr>
        <w:numPr>
          <w:ilvl w:val="0"/>
          <w:numId w:val="19"/>
        </w:numPr>
        <w:spacing w:before="40" w:after="40"/>
        <w:rPr>
          <w:b/>
          <w:sz w:val="10"/>
          <w:szCs w:val="26"/>
        </w:rPr>
      </w:pPr>
      <w:r w:rsidRPr="00160A6B">
        <w:rPr>
          <w:sz w:val="10"/>
          <w:szCs w:val="26"/>
        </w:rPr>
        <w:t>остатков нереализованной продукции на конец планируемого года.</w:t>
      </w:r>
    </w:p>
    <w:p w:rsidR="00505E7F" w:rsidRPr="00160A6B" w:rsidRDefault="00505E7F" w:rsidP="00160A6B">
      <w:pPr>
        <w:spacing w:before="40" w:after="40"/>
        <w:rPr>
          <w:b/>
          <w:sz w:val="10"/>
          <w:szCs w:val="26"/>
        </w:rPr>
      </w:pP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2.</w:t>
      </w:r>
      <w:r w:rsidRPr="00160A6B">
        <w:rPr>
          <w:sz w:val="10"/>
          <w:szCs w:val="26"/>
        </w:rPr>
        <w:t xml:space="preserve"> К основным функциям корпоративных финансов относятся:</w:t>
      </w:r>
    </w:p>
    <w:p w:rsidR="00505E7F" w:rsidRPr="00160A6B" w:rsidRDefault="00505E7F" w:rsidP="00160A6B">
      <w:pPr>
        <w:numPr>
          <w:ilvl w:val="0"/>
          <w:numId w:val="20"/>
        </w:numPr>
        <w:ind w:firstLine="280"/>
        <w:rPr>
          <w:sz w:val="10"/>
          <w:szCs w:val="26"/>
        </w:rPr>
      </w:pPr>
      <w:r w:rsidRPr="00160A6B">
        <w:rPr>
          <w:sz w:val="10"/>
          <w:szCs w:val="26"/>
        </w:rPr>
        <w:t xml:space="preserve">воспроизводственная  </w:t>
      </w:r>
    </w:p>
    <w:p w:rsidR="00505E7F" w:rsidRPr="00160A6B" w:rsidRDefault="00505E7F" w:rsidP="00160A6B">
      <w:pPr>
        <w:numPr>
          <w:ilvl w:val="0"/>
          <w:numId w:val="20"/>
        </w:numPr>
        <w:ind w:firstLine="28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распределительная</w:t>
      </w:r>
    </w:p>
    <w:p w:rsidR="00505E7F" w:rsidRPr="00160A6B" w:rsidRDefault="00505E7F" w:rsidP="00160A6B">
      <w:pPr>
        <w:numPr>
          <w:ilvl w:val="0"/>
          <w:numId w:val="20"/>
        </w:numPr>
        <w:ind w:firstLine="28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контрольная</w:t>
      </w:r>
    </w:p>
    <w:p w:rsidR="00505E7F" w:rsidRPr="00160A6B" w:rsidRDefault="00505E7F" w:rsidP="00160A6B">
      <w:pPr>
        <w:numPr>
          <w:ilvl w:val="0"/>
          <w:numId w:val="20"/>
        </w:numPr>
        <w:ind w:firstLine="280"/>
        <w:rPr>
          <w:sz w:val="10"/>
          <w:szCs w:val="26"/>
        </w:rPr>
      </w:pPr>
      <w:r w:rsidRPr="00160A6B">
        <w:rPr>
          <w:sz w:val="10"/>
          <w:szCs w:val="26"/>
        </w:rPr>
        <w:t>все  перечисленное</w:t>
      </w:r>
    </w:p>
    <w:p w:rsidR="00505E7F" w:rsidRPr="00160A6B" w:rsidRDefault="00505E7F" w:rsidP="00160A6B">
      <w:pPr>
        <w:ind w:left="720"/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3.</w:t>
      </w:r>
      <w:r w:rsidRPr="00160A6B">
        <w:rPr>
          <w:sz w:val="10"/>
          <w:szCs w:val="26"/>
        </w:rPr>
        <w:t xml:space="preserve"> К оборотным производственным фондам относится:</w:t>
      </w:r>
    </w:p>
    <w:p w:rsidR="00505E7F" w:rsidRPr="00160A6B" w:rsidRDefault="00505E7F" w:rsidP="00160A6B">
      <w:pPr>
        <w:numPr>
          <w:ilvl w:val="0"/>
          <w:numId w:val="21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основные и вспомогательные материалы;</w:t>
      </w:r>
    </w:p>
    <w:p w:rsidR="00505E7F" w:rsidRPr="00160A6B" w:rsidRDefault="00505E7F" w:rsidP="00160A6B">
      <w:pPr>
        <w:numPr>
          <w:ilvl w:val="0"/>
          <w:numId w:val="21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денежные средства в кассе организации;</w:t>
      </w:r>
    </w:p>
    <w:p w:rsidR="00505E7F" w:rsidRPr="00160A6B" w:rsidRDefault="00505E7F" w:rsidP="00160A6B">
      <w:pPr>
        <w:numPr>
          <w:ilvl w:val="0"/>
          <w:numId w:val="21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покупные полуфабрикаты;</w:t>
      </w:r>
    </w:p>
    <w:p w:rsidR="00505E7F" w:rsidRPr="00160A6B" w:rsidRDefault="00505E7F" w:rsidP="00160A6B">
      <w:pPr>
        <w:numPr>
          <w:ilvl w:val="0"/>
          <w:numId w:val="21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запасные части для текущего ремонта;</w:t>
      </w:r>
    </w:p>
    <w:p w:rsidR="00505E7F" w:rsidRPr="00160A6B" w:rsidRDefault="004457B2" w:rsidP="00160A6B">
      <w:pPr>
        <w:rPr>
          <w:sz w:val="10"/>
          <w:szCs w:val="26"/>
        </w:rPr>
      </w:pPr>
      <w:r w:rsidRPr="00160A6B">
        <w:rPr>
          <w:sz w:val="10"/>
          <w:szCs w:val="26"/>
        </w:rPr>
        <w:t>5.</w:t>
      </w:r>
      <w:r w:rsidR="00505E7F" w:rsidRPr="00160A6B">
        <w:rPr>
          <w:sz w:val="10"/>
          <w:szCs w:val="26"/>
        </w:rPr>
        <w:t>отгруженные товары.</w:t>
      </w:r>
    </w:p>
    <w:p w:rsidR="00505E7F" w:rsidRPr="00160A6B" w:rsidRDefault="00505E7F" w:rsidP="00160A6B">
      <w:pPr>
        <w:ind w:left="1277"/>
        <w:rPr>
          <w:sz w:val="10"/>
          <w:szCs w:val="26"/>
        </w:rPr>
      </w:pPr>
    </w:p>
    <w:p w:rsidR="00505E7F" w:rsidRPr="00160A6B" w:rsidRDefault="00505E7F" w:rsidP="00160A6B">
      <w:pPr>
        <w:ind w:left="1080"/>
        <w:rPr>
          <w:sz w:val="10"/>
          <w:szCs w:val="26"/>
        </w:rPr>
      </w:pP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sz w:val="10"/>
          <w:szCs w:val="26"/>
        </w:rPr>
        <w:t>4.  При увеличении  финансового рычага обычно происходит:</w:t>
      </w:r>
    </w:p>
    <w:p w:rsidR="00505E7F" w:rsidRPr="00160A6B" w:rsidRDefault="00505E7F" w:rsidP="00160A6B">
      <w:pPr>
        <w:numPr>
          <w:ilvl w:val="0"/>
          <w:numId w:val="22"/>
        </w:numPr>
        <w:ind w:firstLine="360"/>
        <w:rPr>
          <w:sz w:val="10"/>
          <w:szCs w:val="26"/>
        </w:rPr>
      </w:pPr>
      <w:r w:rsidRPr="00160A6B">
        <w:rPr>
          <w:sz w:val="10"/>
          <w:szCs w:val="26"/>
        </w:rPr>
        <w:t>Уменьшение цены привлекаемых средств.</w:t>
      </w:r>
    </w:p>
    <w:p w:rsidR="00505E7F" w:rsidRPr="00160A6B" w:rsidRDefault="00505E7F" w:rsidP="00160A6B">
      <w:pPr>
        <w:numPr>
          <w:ilvl w:val="0"/>
          <w:numId w:val="22"/>
        </w:numPr>
        <w:ind w:firstLine="360"/>
        <w:rPr>
          <w:sz w:val="10"/>
          <w:szCs w:val="26"/>
        </w:rPr>
      </w:pPr>
      <w:r w:rsidRPr="00160A6B">
        <w:rPr>
          <w:sz w:val="10"/>
          <w:szCs w:val="26"/>
        </w:rPr>
        <w:t>Увеличение  цены привлекаемых средств.</w:t>
      </w:r>
    </w:p>
    <w:p w:rsidR="00505E7F" w:rsidRPr="00160A6B" w:rsidRDefault="00505E7F" w:rsidP="00160A6B">
      <w:pPr>
        <w:numPr>
          <w:ilvl w:val="0"/>
          <w:numId w:val="22"/>
        </w:numPr>
        <w:ind w:firstLine="36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Увеличение рентабельности активов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5</w:t>
      </w:r>
      <w:r w:rsidRPr="00160A6B">
        <w:rPr>
          <w:sz w:val="10"/>
          <w:szCs w:val="26"/>
        </w:rPr>
        <w:t>. Коэффициент оборачиваемости запасов материалов рассчитывается как отношение:</w:t>
      </w:r>
    </w:p>
    <w:p w:rsidR="00505E7F" w:rsidRPr="00160A6B" w:rsidRDefault="00505E7F" w:rsidP="00160A6B">
      <w:pPr>
        <w:numPr>
          <w:ilvl w:val="1"/>
          <w:numId w:val="23"/>
        </w:numPr>
        <w:rPr>
          <w:sz w:val="10"/>
          <w:szCs w:val="26"/>
        </w:rPr>
      </w:pPr>
      <w:r w:rsidRPr="00160A6B">
        <w:rPr>
          <w:sz w:val="10"/>
          <w:szCs w:val="26"/>
        </w:rPr>
        <w:t>объема продаж  к средней величине запасов материалов</w:t>
      </w:r>
    </w:p>
    <w:p w:rsidR="00505E7F" w:rsidRPr="00160A6B" w:rsidRDefault="00505E7F" w:rsidP="00160A6B">
      <w:pPr>
        <w:numPr>
          <w:ilvl w:val="1"/>
          <w:numId w:val="23"/>
        </w:num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себестоимости израсходованных материалов к средней величине запасов материалов</w:t>
      </w:r>
    </w:p>
    <w:p w:rsidR="00505E7F" w:rsidRPr="00160A6B" w:rsidRDefault="00505E7F" w:rsidP="00160A6B">
      <w:pPr>
        <w:numPr>
          <w:ilvl w:val="1"/>
          <w:numId w:val="23"/>
        </w:numPr>
        <w:rPr>
          <w:sz w:val="10"/>
          <w:szCs w:val="26"/>
        </w:rPr>
      </w:pPr>
      <w:r w:rsidRPr="00160A6B">
        <w:rPr>
          <w:sz w:val="10"/>
          <w:szCs w:val="26"/>
        </w:rPr>
        <w:t>объема запасов сырья и материалов за период к сумме материалов в объеме продаж за период</w:t>
      </w:r>
    </w:p>
    <w:p w:rsidR="00505E7F" w:rsidRPr="00160A6B" w:rsidRDefault="00505E7F" w:rsidP="00160A6B">
      <w:pPr>
        <w:tabs>
          <w:tab w:val="left" w:pos="2880"/>
        </w:tabs>
        <w:ind w:left="1440" w:hanging="360"/>
        <w:rPr>
          <w:sz w:val="10"/>
          <w:szCs w:val="26"/>
        </w:rPr>
      </w:pPr>
    </w:p>
    <w:p w:rsidR="00505E7F" w:rsidRPr="00160A6B" w:rsidRDefault="00505E7F" w:rsidP="00160A6B">
      <w:pPr>
        <w:rPr>
          <w:b/>
          <w:sz w:val="10"/>
        </w:rPr>
      </w:pPr>
    </w:p>
    <w:p w:rsidR="00505E7F" w:rsidRPr="00160A6B" w:rsidRDefault="00505E7F" w:rsidP="00160A6B">
      <w:pPr>
        <w:spacing w:after="12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№ экз. билета 6</w:t>
      </w: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1</w:t>
      </w:r>
      <w:r w:rsidRPr="00160A6B">
        <w:rPr>
          <w:sz w:val="10"/>
          <w:szCs w:val="26"/>
        </w:rPr>
        <w:t>. Для определения нормы задела по статье «Незавершенное производство» необходимо использовать показатели</w:t>
      </w:r>
    </w:p>
    <w:p w:rsidR="00505E7F" w:rsidRPr="00160A6B" w:rsidRDefault="00505E7F" w:rsidP="00160A6B">
      <w:pPr>
        <w:numPr>
          <w:ilvl w:val="0"/>
          <w:numId w:val="24"/>
        </w:numPr>
        <w:tabs>
          <w:tab w:val="left" w:pos="1440"/>
        </w:tabs>
        <w:spacing w:before="40" w:after="40"/>
        <w:ind w:left="720"/>
        <w:rPr>
          <w:sz w:val="10"/>
          <w:szCs w:val="26"/>
        </w:rPr>
      </w:pPr>
      <w:r w:rsidRPr="00160A6B">
        <w:rPr>
          <w:sz w:val="10"/>
          <w:szCs w:val="26"/>
        </w:rPr>
        <w:t>количество выпущенной продукции;</w:t>
      </w:r>
    </w:p>
    <w:p w:rsidR="00505E7F" w:rsidRPr="00160A6B" w:rsidRDefault="00505E7F" w:rsidP="00160A6B">
      <w:pPr>
        <w:pStyle w:val="ab"/>
        <w:numPr>
          <w:ilvl w:val="0"/>
          <w:numId w:val="24"/>
        </w:numPr>
        <w:tabs>
          <w:tab w:val="clear" w:pos="4677"/>
          <w:tab w:val="clear" w:pos="9355"/>
          <w:tab w:val="left" w:pos="1440"/>
        </w:tabs>
        <w:spacing w:before="40" w:after="40"/>
        <w:ind w:left="720"/>
        <w:rPr>
          <w:b/>
          <w:iCs/>
          <w:sz w:val="10"/>
          <w:szCs w:val="26"/>
        </w:rPr>
      </w:pPr>
      <w:r w:rsidRPr="00160A6B">
        <w:rPr>
          <w:b/>
          <w:sz w:val="10"/>
          <w:szCs w:val="26"/>
        </w:rPr>
        <w:t>коэффициент нарастания затрат;</w:t>
      </w:r>
    </w:p>
    <w:p w:rsidR="00505E7F" w:rsidRPr="00160A6B" w:rsidRDefault="00505E7F" w:rsidP="00160A6B">
      <w:pPr>
        <w:pStyle w:val="ab"/>
        <w:numPr>
          <w:ilvl w:val="0"/>
          <w:numId w:val="24"/>
        </w:numPr>
        <w:tabs>
          <w:tab w:val="clear" w:pos="4677"/>
          <w:tab w:val="clear" w:pos="9355"/>
          <w:tab w:val="left" w:pos="1440"/>
          <w:tab w:val="left" w:pos="4300"/>
        </w:tabs>
        <w:spacing w:before="40" w:after="40"/>
        <w:ind w:left="720"/>
        <w:rPr>
          <w:b/>
          <w:sz w:val="10"/>
          <w:szCs w:val="26"/>
        </w:rPr>
      </w:pPr>
      <w:r w:rsidRPr="00160A6B">
        <w:rPr>
          <w:b/>
          <w:iCs/>
          <w:sz w:val="10"/>
          <w:szCs w:val="26"/>
        </w:rPr>
        <w:t>стоимость</w:t>
      </w:r>
      <w:r w:rsidRPr="00160A6B">
        <w:rPr>
          <w:b/>
          <w:i/>
          <w:iCs/>
          <w:sz w:val="10"/>
          <w:szCs w:val="26"/>
        </w:rPr>
        <w:t xml:space="preserve"> </w:t>
      </w:r>
      <w:r w:rsidRPr="00160A6B">
        <w:rPr>
          <w:b/>
          <w:iCs/>
          <w:sz w:val="10"/>
          <w:szCs w:val="26"/>
        </w:rPr>
        <w:t>однодневных затрат;</w:t>
      </w:r>
    </w:p>
    <w:p w:rsidR="00505E7F" w:rsidRPr="00160A6B" w:rsidRDefault="00505E7F" w:rsidP="00160A6B">
      <w:pPr>
        <w:numPr>
          <w:ilvl w:val="0"/>
          <w:numId w:val="24"/>
        </w:numPr>
        <w:tabs>
          <w:tab w:val="left" w:pos="1440"/>
        </w:tabs>
        <w:spacing w:before="40" w:after="40"/>
        <w:ind w:left="720"/>
        <w:rPr>
          <w:sz w:val="10"/>
          <w:szCs w:val="26"/>
        </w:rPr>
      </w:pPr>
      <w:r w:rsidRPr="00160A6B">
        <w:rPr>
          <w:sz w:val="10"/>
          <w:szCs w:val="26"/>
        </w:rPr>
        <w:t>цена за единицу изделия;</w:t>
      </w:r>
    </w:p>
    <w:p w:rsidR="00505E7F" w:rsidRPr="00160A6B" w:rsidRDefault="00505E7F" w:rsidP="00160A6B">
      <w:pPr>
        <w:numPr>
          <w:ilvl w:val="0"/>
          <w:numId w:val="24"/>
        </w:numPr>
        <w:tabs>
          <w:tab w:val="left" w:pos="1440"/>
        </w:tabs>
        <w:spacing w:before="40" w:after="40"/>
        <w:ind w:left="720"/>
        <w:rPr>
          <w:sz w:val="10"/>
          <w:szCs w:val="26"/>
        </w:rPr>
      </w:pPr>
      <w:r w:rsidRPr="00160A6B">
        <w:rPr>
          <w:b/>
          <w:sz w:val="10"/>
          <w:szCs w:val="26"/>
        </w:rPr>
        <w:t>длительность производственного цикла</w:t>
      </w:r>
      <w:r w:rsidRPr="00160A6B">
        <w:rPr>
          <w:sz w:val="10"/>
          <w:szCs w:val="26"/>
        </w:rPr>
        <w:t>.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2</w:t>
      </w:r>
      <w:r w:rsidRPr="00160A6B">
        <w:rPr>
          <w:sz w:val="10"/>
          <w:szCs w:val="26"/>
        </w:rPr>
        <w:t xml:space="preserve">. По степени однородности затраты подразделяются </w:t>
      </w:r>
      <w:proofErr w:type="gramStart"/>
      <w:r w:rsidRPr="00160A6B">
        <w:rPr>
          <w:sz w:val="10"/>
          <w:szCs w:val="26"/>
        </w:rPr>
        <w:t>на</w:t>
      </w:r>
      <w:proofErr w:type="gramEnd"/>
      <w:r w:rsidRPr="00160A6B">
        <w:rPr>
          <w:sz w:val="10"/>
          <w:szCs w:val="26"/>
        </w:rPr>
        <w:t>:</w:t>
      </w:r>
    </w:p>
    <w:p w:rsidR="00505E7F" w:rsidRPr="00160A6B" w:rsidRDefault="00505E7F" w:rsidP="00160A6B">
      <w:pPr>
        <w:numPr>
          <w:ilvl w:val="0"/>
          <w:numId w:val="25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постоянные;</w:t>
      </w:r>
    </w:p>
    <w:p w:rsidR="00505E7F" w:rsidRPr="00160A6B" w:rsidRDefault="00505E7F" w:rsidP="00160A6B">
      <w:pPr>
        <w:numPr>
          <w:ilvl w:val="0"/>
          <w:numId w:val="25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косвенные;</w:t>
      </w:r>
    </w:p>
    <w:p w:rsidR="00505E7F" w:rsidRPr="00160A6B" w:rsidRDefault="00505E7F" w:rsidP="00160A6B">
      <w:pPr>
        <w:numPr>
          <w:ilvl w:val="0"/>
          <w:numId w:val="25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элементарные;</w:t>
      </w:r>
    </w:p>
    <w:p w:rsidR="00505E7F" w:rsidRPr="00160A6B" w:rsidRDefault="00505E7F" w:rsidP="00160A6B">
      <w:pPr>
        <w:numPr>
          <w:ilvl w:val="0"/>
          <w:numId w:val="25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комплексные;</w:t>
      </w:r>
    </w:p>
    <w:p w:rsidR="00505E7F" w:rsidRPr="00160A6B" w:rsidRDefault="00505E7F" w:rsidP="00160A6B">
      <w:pPr>
        <w:numPr>
          <w:ilvl w:val="0"/>
          <w:numId w:val="25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прямые.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3</w:t>
      </w:r>
      <w:r w:rsidRPr="00160A6B">
        <w:rPr>
          <w:sz w:val="10"/>
          <w:szCs w:val="26"/>
        </w:rPr>
        <w:t>. Выручка от реализации продукции представляет собой:</w:t>
      </w:r>
    </w:p>
    <w:p w:rsidR="00505E7F" w:rsidRPr="00160A6B" w:rsidRDefault="00505E7F" w:rsidP="00160A6B">
      <w:pPr>
        <w:numPr>
          <w:ilvl w:val="0"/>
          <w:numId w:val="26"/>
        </w:numPr>
        <w:spacing w:before="40" w:after="40"/>
        <w:rPr>
          <w:iCs/>
          <w:sz w:val="10"/>
          <w:szCs w:val="26"/>
        </w:rPr>
      </w:pPr>
      <w:r w:rsidRPr="00160A6B">
        <w:rPr>
          <w:sz w:val="10"/>
          <w:szCs w:val="26"/>
        </w:rPr>
        <w:t>оценочный показатель деятельности предприятия, который отражает стоимость отгруженной и оплаченной продукции;</w:t>
      </w:r>
    </w:p>
    <w:p w:rsidR="00505E7F" w:rsidRPr="00160A6B" w:rsidRDefault="00505E7F" w:rsidP="00160A6B">
      <w:pPr>
        <w:pStyle w:val="ab"/>
        <w:numPr>
          <w:ilvl w:val="0"/>
          <w:numId w:val="26"/>
        </w:numPr>
        <w:tabs>
          <w:tab w:val="clear" w:pos="4677"/>
          <w:tab w:val="clear" w:pos="9355"/>
        </w:tabs>
        <w:spacing w:before="40" w:after="40"/>
        <w:rPr>
          <w:b/>
          <w:sz w:val="10"/>
          <w:szCs w:val="26"/>
        </w:rPr>
      </w:pPr>
      <w:r w:rsidRPr="00160A6B">
        <w:rPr>
          <w:b/>
          <w:iCs/>
          <w:sz w:val="10"/>
          <w:szCs w:val="26"/>
        </w:rPr>
        <w:t>сумму денежных средств, поступивших на расчетный счет предприятия.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4</w:t>
      </w:r>
      <w:r w:rsidRPr="00160A6B">
        <w:rPr>
          <w:sz w:val="10"/>
          <w:szCs w:val="26"/>
        </w:rPr>
        <w:t>.</w:t>
      </w:r>
    </w:p>
    <w:tbl>
      <w:tblPr>
        <w:tblW w:w="0" w:type="auto"/>
        <w:tblInd w:w="-10" w:type="dxa"/>
        <w:tblLayout w:type="fixed"/>
        <w:tblLook w:val="0000"/>
      </w:tblPr>
      <w:tblGrid>
        <w:gridCol w:w="4608"/>
        <w:gridCol w:w="4698"/>
      </w:tblGrid>
      <w:tr w:rsidR="00505E7F" w:rsidRPr="00160A6B" w:rsidTr="00AB3656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sz w:val="10"/>
                <w:szCs w:val="26"/>
              </w:rPr>
            </w:pPr>
            <w:r w:rsidRPr="00160A6B">
              <w:rPr>
                <w:b/>
                <w:sz w:val="10"/>
                <w:szCs w:val="26"/>
              </w:rPr>
              <w:t xml:space="preserve">А. </w:t>
            </w:r>
            <w:r w:rsidRPr="00160A6B">
              <w:rPr>
                <w:sz w:val="10"/>
                <w:szCs w:val="26"/>
              </w:rPr>
              <w:t>Ненормируемые оборотные средства</w:t>
            </w: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b/>
                <w:sz w:val="10"/>
                <w:szCs w:val="26"/>
              </w:rPr>
            </w:pPr>
            <w:r w:rsidRPr="00160A6B">
              <w:rPr>
                <w:sz w:val="10"/>
                <w:szCs w:val="26"/>
              </w:rPr>
              <w:t>1. средства в производстве;</w:t>
            </w:r>
          </w:p>
        </w:tc>
      </w:tr>
      <w:tr w:rsidR="00505E7F" w:rsidRPr="00160A6B" w:rsidTr="00AB3656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E30069" w:rsidP="00160A6B">
            <w:pPr>
              <w:snapToGrid w:val="0"/>
              <w:spacing w:before="40" w:after="40"/>
              <w:rPr>
                <w:b/>
                <w:sz w:val="10"/>
                <w:szCs w:val="26"/>
              </w:rPr>
            </w:pPr>
            <w:r w:rsidRPr="00160A6B">
              <w:rPr>
                <w:b/>
                <w:sz w:val="10"/>
                <w:szCs w:val="26"/>
              </w:rPr>
              <w:t>3</w:t>
            </w:r>
            <w:r w:rsidR="00886FAC" w:rsidRPr="00160A6B">
              <w:rPr>
                <w:b/>
                <w:sz w:val="10"/>
                <w:szCs w:val="26"/>
              </w:rPr>
              <w:t>,5</w:t>
            </w: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b/>
                <w:sz w:val="10"/>
                <w:szCs w:val="26"/>
              </w:rPr>
            </w:pPr>
            <w:r w:rsidRPr="00160A6B">
              <w:rPr>
                <w:sz w:val="10"/>
                <w:szCs w:val="26"/>
              </w:rPr>
              <w:t>2. готовая продукция;</w:t>
            </w:r>
          </w:p>
        </w:tc>
      </w:tr>
      <w:tr w:rsidR="00505E7F" w:rsidRPr="00160A6B" w:rsidTr="00AB3656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sz w:val="10"/>
                <w:szCs w:val="26"/>
              </w:rPr>
            </w:pPr>
            <w:r w:rsidRPr="00160A6B">
              <w:rPr>
                <w:b/>
                <w:sz w:val="10"/>
                <w:szCs w:val="26"/>
              </w:rPr>
              <w:t xml:space="preserve">Б. </w:t>
            </w:r>
            <w:r w:rsidRPr="00160A6B">
              <w:rPr>
                <w:sz w:val="10"/>
                <w:szCs w:val="26"/>
              </w:rPr>
              <w:t>Нормируемые оборотные средства</w:t>
            </w: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b/>
                <w:sz w:val="10"/>
                <w:szCs w:val="26"/>
              </w:rPr>
            </w:pPr>
            <w:r w:rsidRPr="00160A6B">
              <w:rPr>
                <w:sz w:val="10"/>
                <w:szCs w:val="26"/>
              </w:rPr>
              <w:t>3. средства в расчетах;</w:t>
            </w:r>
          </w:p>
        </w:tc>
      </w:tr>
      <w:tr w:rsidR="00505E7F" w:rsidRPr="00160A6B" w:rsidTr="00AB3656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E30069" w:rsidP="00160A6B">
            <w:pPr>
              <w:snapToGrid w:val="0"/>
              <w:spacing w:before="40" w:after="40"/>
              <w:rPr>
                <w:b/>
                <w:sz w:val="10"/>
                <w:szCs w:val="26"/>
              </w:rPr>
            </w:pPr>
            <w:r w:rsidRPr="00160A6B">
              <w:rPr>
                <w:b/>
                <w:sz w:val="10"/>
                <w:szCs w:val="26"/>
              </w:rPr>
              <w:t>1,2,4</w:t>
            </w: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b/>
                <w:sz w:val="10"/>
                <w:szCs w:val="26"/>
              </w:rPr>
            </w:pPr>
            <w:r w:rsidRPr="00160A6B">
              <w:rPr>
                <w:sz w:val="10"/>
                <w:szCs w:val="26"/>
              </w:rPr>
              <w:t>4. средства в запасах;</w:t>
            </w:r>
          </w:p>
        </w:tc>
      </w:tr>
      <w:tr w:rsidR="00505E7F" w:rsidRPr="00160A6B" w:rsidTr="00AB3656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napToGrid w:val="0"/>
              <w:spacing w:before="40" w:after="40"/>
              <w:rPr>
                <w:b/>
                <w:sz w:val="10"/>
                <w:szCs w:val="26"/>
              </w:rPr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sz w:val="10"/>
              </w:rPr>
            </w:pPr>
            <w:r w:rsidRPr="00160A6B">
              <w:rPr>
                <w:sz w:val="10"/>
                <w:szCs w:val="26"/>
              </w:rPr>
              <w:t>5. денежные средства.</w:t>
            </w:r>
          </w:p>
        </w:tc>
      </w:tr>
    </w:tbl>
    <w:p w:rsidR="00505E7F" w:rsidRPr="00160A6B" w:rsidRDefault="00505E7F" w:rsidP="00160A6B">
      <w:pPr>
        <w:pStyle w:val="a8"/>
        <w:ind w:left="1080"/>
        <w:rPr>
          <w:sz w:val="10"/>
        </w:rPr>
      </w:pP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5</w:t>
      </w:r>
      <w:r w:rsidRPr="00160A6B">
        <w:rPr>
          <w:sz w:val="10"/>
          <w:szCs w:val="26"/>
        </w:rPr>
        <w:t>. Из трех вариантов выберите проект с наименьшей степенью риска, если при прочих равных условиях коэффициент вариации составит:</w:t>
      </w:r>
    </w:p>
    <w:p w:rsidR="00505E7F" w:rsidRPr="00160A6B" w:rsidRDefault="00505E7F" w:rsidP="00160A6B">
      <w:pPr>
        <w:numPr>
          <w:ilvl w:val="0"/>
          <w:numId w:val="27"/>
        </w:num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10%.</w:t>
      </w:r>
    </w:p>
    <w:p w:rsidR="00505E7F" w:rsidRPr="00160A6B" w:rsidRDefault="00505E7F" w:rsidP="00160A6B">
      <w:pPr>
        <w:numPr>
          <w:ilvl w:val="0"/>
          <w:numId w:val="27"/>
        </w:numPr>
        <w:rPr>
          <w:sz w:val="10"/>
          <w:szCs w:val="26"/>
        </w:rPr>
      </w:pPr>
      <w:r w:rsidRPr="00160A6B">
        <w:rPr>
          <w:sz w:val="10"/>
          <w:szCs w:val="26"/>
        </w:rPr>
        <w:t>20%.</w:t>
      </w:r>
    </w:p>
    <w:p w:rsidR="00505E7F" w:rsidRPr="00160A6B" w:rsidRDefault="00505E7F" w:rsidP="00160A6B">
      <w:pPr>
        <w:numPr>
          <w:ilvl w:val="0"/>
          <w:numId w:val="27"/>
        </w:numPr>
        <w:rPr>
          <w:sz w:val="10"/>
          <w:szCs w:val="26"/>
        </w:rPr>
      </w:pPr>
      <w:r w:rsidRPr="00160A6B">
        <w:rPr>
          <w:sz w:val="10"/>
          <w:szCs w:val="26"/>
        </w:rPr>
        <w:t>30%.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spacing w:after="120"/>
        <w:rPr>
          <w:sz w:val="10"/>
          <w:szCs w:val="26"/>
        </w:rPr>
      </w:pPr>
      <w:r w:rsidRPr="00160A6B">
        <w:rPr>
          <w:sz w:val="10"/>
          <w:szCs w:val="26"/>
        </w:rPr>
        <w:t xml:space="preserve">№ экз. билета </w:t>
      </w:r>
      <w:r w:rsidRPr="00160A6B">
        <w:rPr>
          <w:b/>
          <w:sz w:val="10"/>
          <w:szCs w:val="26"/>
        </w:rPr>
        <w:t>7</w:t>
      </w:r>
    </w:p>
    <w:p w:rsidR="00505E7F" w:rsidRPr="00160A6B" w:rsidRDefault="00505E7F" w:rsidP="00160A6B">
      <w:pPr>
        <w:tabs>
          <w:tab w:val="left" w:pos="357"/>
        </w:tabs>
        <w:spacing w:before="120" w:after="120"/>
        <w:rPr>
          <w:b/>
          <w:sz w:val="10"/>
        </w:rPr>
      </w:pPr>
      <w:r w:rsidRPr="00160A6B">
        <w:rPr>
          <w:b/>
          <w:sz w:val="10"/>
          <w:szCs w:val="26"/>
        </w:rPr>
        <w:t>5.</w:t>
      </w:r>
      <w:r w:rsidRPr="00160A6B">
        <w:rPr>
          <w:sz w:val="10"/>
          <w:szCs w:val="26"/>
        </w:rPr>
        <w:t xml:space="preserve"> Тестовое задание. </w:t>
      </w:r>
      <w:r w:rsidRPr="00160A6B">
        <w:rPr>
          <w:i/>
          <w:sz w:val="10"/>
          <w:szCs w:val="26"/>
        </w:rPr>
        <w:t>(Максимальное количество баллов — 10,</w:t>
      </w:r>
      <w:r w:rsidRPr="00160A6B">
        <w:rPr>
          <w:i/>
          <w:sz w:val="10"/>
          <w:szCs w:val="22"/>
        </w:rPr>
        <w:t xml:space="preserve"> один тест –2 балла</w:t>
      </w:r>
      <w:r w:rsidRPr="00160A6B">
        <w:rPr>
          <w:i/>
          <w:sz w:val="10"/>
        </w:rPr>
        <w:t>).</w:t>
      </w:r>
      <w:r w:rsidRPr="00160A6B">
        <w:rPr>
          <w:sz w:val="10"/>
          <w:szCs w:val="26"/>
        </w:rPr>
        <w:t xml:space="preserve"> </w:t>
      </w:r>
    </w:p>
    <w:p w:rsidR="00505E7F" w:rsidRPr="00160A6B" w:rsidRDefault="00505E7F" w:rsidP="00160A6B">
      <w:pPr>
        <w:rPr>
          <w:b/>
          <w:sz w:val="10"/>
        </w:rPr>
      </w:pP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1</w:t>
      </w:r>
      <w:r w:rsidRPr="00160A6B">
        <w:rPr>
          <w:sz w:val="10"/>
          <w:szCs w:val="26"/>
        </w:rPr>
        <w:t>. Распределительная функция корпоративных финансов проявляется:</w:t>
      </w:r>
    </w:p>
    <w:p w:rsidR="00505E7F" w:rsidRPr="00160A6B" w:rsidRDefault="00505E7F" w:rsidP="00160A6B">
      <w:pPr>
        <w:numPr>
          <w:ilvl w:val="0"/>
          <w:numId w:val="28"/>
        </w:numPr>
        <w:rPr>
          <w:sz w:val="10"/>
          <w:szCs w:val="26"/>
        </w:rPr>
      </w:pPr>
      <w:r w:rsidRPr="00160A6B">
        <w:rPr>
          <w:sz w:val="10"/>
          <w:szCs w:val="26"/>
        </w:rPr>
        <w:t xml:space="preserve">в распределении прибыли организаци </w:t>
      </w:r>
    </w:p>
    <w:p w:rsidR="00505E7F" w:rsidRPr="00160A6B" w:rsidRDefault="00505E7F" w:rsidP="00160A6B">
      <w:pPr>
        <w:numPr>
          <w:ilvl w:val="0"/>
          <w:numId w:val="28"/>
        </w:numPr>
        <w:rPr>
          <w:sz w:val="10"/>
          <w:szCs w:val="26"/>
        </w:rPr>
      </w:pPr>
      <w:r w:rsidRPr="00160A6B">
        <w:rPr>
          <w:sz w:val="10"/>
          <w:szCs w:val="26"/>
        </w:rPr>
        <w:t>в перераспределении финансовых ресурсов организаций в соответствии с учредительными документами</w:t>
      </w:r>
    </w:p>
    <w:p w:rsidR="00505E7F" w:rsidRPr="00160A6B" w:rsidRDefault="00505E7F" w:rsidP="00160A6B">
      <w:pPr>
        <w:numPr>
          <w:ilvl w:val="0"/>
          <w:numId w:val="28"/>
        </w:num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в распределении и перераспределении финансовых ресурсов организации в целях максимизации ее рыночной стоимости</w:t>
      </w:r>
    </w:p>
    <w:p w:rsidR="00505E7F" w:rsidRPr="00160A6B" w:rsidRDefault="00505E7F" w:rsidP="00160A6B">
      <w:pPr>
        <w:ind w:left="360"/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2</w:t>
      </w:r>
      <w:r w:rsidRPr="00160A6B">
        <w:rPr>
          <w:sz w:val="10"/>
          <w:szCs w:val="26"/>
        </w:rPr>
        <w:t>.  При планировании выручки от реализации продукции объем реализованной продукции рассчитывается:</w:t>
      </w:r>
    </w:p>
    <w:p w:rsidR="00505E7F" w:rsidRPr="00160A6B" w:rsidRDefault="00505E7F" w:rsidP="00160A6B">
      <w:pPr>
        <w:numPr>
          <w:ilvl w:val="0"/>
          <w:numId w:val="29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по полной себестоимости;</w:t>
      </w:r>
    </w:p>
    <w:p w:rsidR="00505E7F" w:rsidRPr="00160A6B" w:rsidRDefault="00505E7F" w:rsidP="00160A6B">
      <w:pPr>
        <w:numPr>
          <w:ilvl w:val="0"/>
          <w:numId w:val="29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по производственной себестоимости;</w:t>
      </w:r>
    </w:p>
    <w:p w:rsidR="00505E7F" w:rsidRPr="00160A6B" w:rsidRDefault="00505E7F" w:rsidP="00160A6B">
      <w:pPr>
        <w:numPr>
          <w:ilvl w:val="0"/>
          <w:numId w:val="29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в оптовых ценах производителя;</w:t>
      </w:r>
    </w:p>
    <w:p w:rsidR="00505E7F" w:rsidRPr="00160A6B" w:rsidRDefault="00505E7F" w:rsidP="00160A6B">
      <w:pPr>
        <w:numPr>
          <w:ilvl w:val="0"/>
          <w:numId w:val="29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в оптовых отпускных ценах;</w:t>
      </w:r>
    </w:p>
    <w:p w:rsidR="00505E7F" w:rsidRPr="00160A6B" w:rsidRDefault="00505E7F" w:rsidP="00160A6B">
      <w:pPr>
        <w:numPr>
          <w:ilvl w:val="0"/>
          <w:numId w:val="29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в оптовых отпускных ценах без налога на добавленную стоимость, акцизов и других косвенных налогов.</w:t>
      </w:r>
    </w:p>
    <w:p w:rsidR="00505E7F" w:rsidRPr="00160A6B" w:rsidRDefault="00505E7F" w:rsidP="00160A6B">
      <w:pPr>
        <w:ind w:left="720"/>
        <w:rPr>
          <w:sz w:val="10"/>
          <w:szCs w:val="26"/>
        </w:rPr>
      </w:pPr>
      <w:r w:rsidRPr="00160A6B">
        <w:rPr>
          <w:sz w:val="10"/>
          <w:szCs w:val="26"/>
        </w:rPr>
        <w:t>.</w:t>
      </w: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3</w:t>
      </w:r>
      <w:r w:rsidRPr="00160A6B">
        <w:rPr>
          <w:sz w:val="10"/>
          <w:szCs w:val="26"/>
        </w:rPr>
        <w:t>. Организация разместила на 2 года денежные средства в размере 100 тыс. руб. в банке под 10% годовых на условиях простых процентов. Какая сумма будет на счету организации в конце периода:</w:t>
      </w:r>
    </w:p>
    <w:p w:rsidR="00505E7F" w:rsidRPr="00160A6B" w:rsidRDefault="00505E7F" w:rsidP="00160A6B">
      <w:pPr>
        <w:numPr>
          <w:ilvl w:val="1"/>
          <w:numId w:val="30"/>
        </w:numPr>
        <w:rPr>
          <w:sz w:val="10"/>
          <w:szCs w:val="26"/>
        </w:rPr>
      </w:pPr>
      <w:r w:rsidRPr="00160A6B">
        <w:rPr>
          <w:b/>
          <w:sz w:val="10"/>
          <w:szCs w:val="26"/>
        </w:rPr>
        <w:t>120 тыс. руб</w:t>
      </w:r>
      <w:r w:rsidRPr="00160A6B">
        <w:rPr>
          <w:sz w:val="10"/>
          <w:szCs w:val="26"/>
        </w:rPr>
        <w:t>.</w:t>
      </w:r>
    </w:p>
    <w:p w:rsidR="00505E7F" w:rsidRPr="00160A6B" w:rsidRDefault="00505E7F" w:rsidP="00160A6B">
      <w:pPr>
        <w:numPr>
          <w:ilvl w:val="1"/>
          <w:numId w:val="30"/>
        </w:numPr>
        <w:rPr>
          <w:sz w:val="10"/>
          <w:szCs w:val="26"/>
        </w:rPr>
      </w:pPr>
      <w:r w:rsidRPr="00160A6B">
        <w:rPr>
          <w:sz w:val="10"/>
          <w:szCs w:val="26"/>
        </w:rPr>
        <w:t>121 тыс. руб.</w:t>
      </w:r>
    </w:p>
    <w:p w:rsidR="00505E7F" w:rsidRPr="00160A6B" w:rsidRDefault="00505E7F" w:rsidP="00160A6B">
      <w:pPr>
        <w:numPr>
          <w:ilvl w:val="1"/>
          <w:numId w:val="30"/>
        </w:numPr>
        <w:rPr>
          <w:sz w:val="10"/>
          <w:szCs w:val="26"/>
        </w:rPr>
      </w:pPr>
      <w:r w:rsidRPr="00160A6B">
        <w:rPr>
          <w:sz w:val="10"/>
          <w:szCs w:val="26"/>
        </w:rPr>
        <w:t>150 тыс. руб.</w:t>
      </w:r>
    </w:p>
    <w:p w:rsidR="00505E7F" w:rsidRPr="00160A6B" w:rsidRDefault="00505E7F" w:rsidP="00160A6B">
      <w:pPr>
        <w:numPr>
          <w:ilvl w:val="0"/>
          <w:numId w:val="30"/>
        </w:numPr>
        <w:rPr>
          <w:sz w:val="10"/>
          <w:szCs w:val="26"/>
        </w:rPr>
      </w:pPr>
      <w:r w:rsidRPr="00160A6B">
        <w:rPr>
          <w:sz w:val="10"/>
          <w:szCs w:val="26"/>
        </w:rPr>
        <w:t>правильный ответ отсутствует</w:t>
      </w:r>
    </w:p>
    <w:p w:rsidR="00505E7F" w:rsidRPr="00160A6B" w:rsidRDefault="00505E7F" w:rsidP="00160A6B">
      <w:pPr>
        <w:ind w:left="360"/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4</w:t>
      </w:r>
      <w:r w:rsidRPr="00160A6B">
        <w:rPr>
          <w:sz w:val="10"/>
          <w:szCs w:val="26"/>
        </w:rPr>
        <w:t>. Источниками формирования оборотных средств являются:</w:t>
      </w:r>
    </w:p>
    <w:p w:rsidR="00505E7F" w:rsidRPr="00160A6B" w:rsidRDefault="00505E7F" w:rsidP="00160A6B">
      <w:pPr>
        <w:numPr>
          <w:ilvl w:val="0"/>
          <w:numId w:val="31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lastRenderedPageBreak/>
        <w:t>амортизация;</w:t>
      </w:r>
    </w:p>
    <w:p w:rsidR="00505E7F" w:rsidRPr="00160A6B" w:rsidRDefault="00505E7F" w:rsidP="00160A6B">
      <w:pPr>
        <w:numPr>
          <w:ilvl w:val="0"/>
          <w:numId w:val="31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собственные средства;</w:t>
      </w:r>
    </w:p>
    <w:p w:rsidR="00505E7F" w:rsidRPr="00160A6B" w:rsidRDefault="00505E7F" w:rsidP="00160A6B">
      <w:pPr>
        <w:numPr>
          <w:ilvl w:val="0"/>
          <w:numId w:val="31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основной капитал;</w:t>
      </w:r>
    </w:p>
    <w:p w:rsidR="00505E7F" w:rsidRPr="00160A6B" w:rsidRDefault="00505E7F" w:rsidP="00160A6B">
      <w:pPr>
        <w:numPr>
          <w:ilvl w:val="0"/>
          <w:numId w:val="31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себестоимость;</w:t>
      </w:r>
    </w:p>
    <w:p w:rsidR="00505E7F" w:rsidRPr="00160A6B" w:rsidRDefault="00505E7F" w:rsidP="00160A6B">
      <w:pPr>
        <w:numPr>
          <w:ilvl w:val="0"/>
          <w:numId w:val="31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инвестиции;</w:t>
      </w:r>
    </w:p>
    <w:p w:rsidR="00505E7F" w:rsidRPr="00160A6B" w:rsidRDefault="00505E7F" w:rsidP="00160A6B">
      <w:pPr>
        <w:numPr>
          <w:ilvl w:val="0"/>
          <w:numId w:val="31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заемные средства;</w:t>
      </w:r>
    </w:p>
    <w:p w:rsidR="00505E7F" w:rsidRPr="00160A6B" w:rsidRDefault="00505E7F" w:rsidP="00160A6B">
      <w:pPr>
        <w:numPr>
          <w:ilvl w:val="0"/>
          <w:numId w:val="31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устойчивые пассивы.</w:t>
      </w:r>
    </w:p>
    <w:p w:rsidR="00505E7F" w:rsidRPr="00160A6B" w:rsidRDefault="00505E7F" w:rsidP="00160A6B">
      <w:pPr>
        <w:ind w:left="360"/>
        <w:rPr>
          <w:sz w:val="10"/>
          <w:szCs w:val="26"/>
        </w:rPr>
      </w:pP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5</w:t>
      </w:r>
      <w:r w:rsidRPr="00160A6B">
        <w:rPr>
          <w:sz w:val="10"/>
          <w:szCs w:val="26"/>
        </w:rPr>
        <w:t>. Какой из показателей может иметь отрицательное значение:</w:t>
      </w:r>
    </w:p>
    <w:p w:rsidR="00505E7F" w:rsidRPr="00160A6B" w:rsidRDefault="00505E7F" w:rsidP="00160A6B">
      <w:pPr>
        <w:numPr>
          <w:ilvl w:val="1"/>
          <w:numId w:val="32"/>
        </w:numPr>
        <w:rPr>
          <w:sz w:val="10"/>
          <w:szCs w:val="26"/>
        </w:rPr>
      </w:pPr>
      <w:r w:rsidRPr="00160A6B">
        <w:rPr>
          <w:sz w:val="10"/>
          <w:szCs w:val="26"/>
        </w:rPr>
        <w:t>период оборота денежных средств;</w:t>
      </w:r>
    </w:p>
    <w:p w:rsidR="00505E7F" w:rsidRPr="00160A6B" w:rsidRDefault="00505E7F" w:rsidP="00160A6B">
      <w:pPr>
        <w:numPr>
          <w:ilvl w:val="1"/>
          <w:numId w:val="32"/>
        </w:numPr>
        <w:rPr>
          <w:sz w:val="10"/>
          <w:szCs w:val="26"/>
        </w:rPr>
      </w:pPr>
      <w:r w:rsidRPr="00160A6B">
        <w:rPr>
          <w:sz w:val="10"/>
          <w:szCs w:val="26"/>
        </w:rPr>
        <w:t>длительность операционного цикла;</w:t>
      </w:r>
    </w:p>
    <w:p w:rsidR="00505E7F" w:rsidRPr="00160A6B" w:rsidRDefault="00505E7F" w:rsidP="00160A6B">
      <w:pPr>
        <w:numPr>
          <w:ilvl w:val="1"/>
          <w:numId w:val="32"/>
        </w:numPr>
        <w:rPr>
          <w:sz w:val="10"/>
          <w:szCs w:val="26"/>
        </w:rPr>
      </w:pPr>
      <w:r w:rsidRPr="00160A6B">
        <w:rPr>
          <w:sz w:val="10"/>
          <w:szCs w:val="26"/>
        </w:rPr>
        <w:t>длительность финансового цикла;</w:t>
      </w:r>
    </w:p>
    <w:p w:rsidR="00505E7F" w:rsidRPr="00160A6B" w:rsidRDefault="00505E7F" w:rsidP="00160A6B">
      <w:pPr>
        <w:numPr>
          <w:ilvl w:val="1"/>
          <w:numId w:val="32"/>
        </w:num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период оборота кредиторской задолженности</w:t>
      </w:r>
    </w:p>
    <w:p w:rsidR="00505E7F" w:rsidRPr="00160A6B" w:rsidRDefault="00505E7F" w:rsidP="00160A6B">
      <w:pPr>
        <w:rPr>
          <w:b/>
          <w:sz w:val="10"/>
          <w:szCs w:val="26"/>
        </w:rPr>
      </w:pPr>
    </w:p>
    <w:p w:rsidR="00505E7F" w:rsidRPr="00160A6B" w:rsidRDefault="00505E7F" w:rsidP="00160A6B">
      <w:pPr>
        <w:spacing w:after="120"/>
        <w:rPr>
          <w:b/>
          <w:sz w:val="10"/>
          <w:szCs w:val="26"/>
        </w:rPr>
      </w:pPr>
    </w:p>
    <w:p w:rsidR="00505E7F" w:rsidRPr="00160A6B" w:rsidRDefault="00505E7F" w:rsidP="00160A6B">
      <w:pPr>
        <w:spacing w:after="12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№ экз. билета 8</w:t>
      </w: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1</w:t>
      </w:r>
      <w:r w:rsidRPr="00160A6B">
        <w:rPr>
          <w:sz w:val="10"/>
          <w:szCs w:val="26"/>
        </w:rPr>
        <w:t>. Понятие безубыточности означает, что:</w:t>
      </w:r>
    </w:p>
    <w:p w:rsidR="00505E7F" w:rsidRPr="00160A6B" w:rsidRDefault="00505E7F" w:rsidP="00160A6B">
      <w:pPr>
        <w:numPr>
          <w:ilvl w:val="1"/>
          <w:numId w:val="33"/>
        </w:numPr>
        <w:tabs>
          <w:tab w:val="left" w:pos="1800"/>
        </w:tabs>
        <w:ind w:left="900" w:hanging="5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при этом объеме выручки организация достигает полного покрытия всех затрат на реализованную продукцию, а прибыль равна нулю</w:t>
      </w:r>
    </w:p>
    <w:p w:rsidR="00505E7F" w:rsidRPr="00160A6B" w:rsidRDefault="00505E7F" w:rsidP="00160A6B">
      <w:pPr>
        <w:numPr>
          <w:ilvl w:val="1"/>
          <w:numId w:val="33"/>
        </w:numPr>
        <w:tabs>
          <w:tab w:val="left" w:pos="1800"/>
        </w:tabs>
        <w:ind w:left="900" w:hanging="540"/>
        <w:rPr>
          <w:sz w:val="10"/>
          <w:szCs w:val="26"/>
        </w:rPr>
      </w:pPr>
      <w:r w:rsidRPr="00160A6B">
        <w:rPr>
          <w:sz w:val="10"/>
          <w:szCs w:val="26"/>
        </w:rPr>
        <w:t>организация не имеет ни убытков, ни прибыли</w:t>
      </w:r>
    </w:p>
    <w:p w:rsidR="00505E7F" w:rsidRPr="00160A6B" w:rsidRDefault="00505E7F" w:rsidP="00160A6B">
      <w:pPr>
        <w:numPr>
          <w:ilvl w:val="1"/>
          <w:numId w:val="33"/>
        </w:numPr>
        <w:tabs>
          <w:tab w:val="left" w:pos="1800"/>
        </w:tabs>
        <w:ind w:left="900" w:hanging="540"/>
        <w:rPr>
          <w:sz w:val="10"/>
          <w:szCs w:val="26"/>
        </w:rPr>
      </w:pPr>
      <w:r w:rsidRPr="00160A6B">
        <w:rPr>
          <w:sz w:val="10"/>
          <w:szCs w:val="26"/>
        </w:rPr>
        <w:t>организация работает с прибылью</w:t>
      </w:r>
    </w:p>
    <w:p w:rsidR="00505E7F" w:rsidRPr="00160A6B" w:rsidRDefault="00505E7F" w:rsidP="00160A6B">
      <w:pPr>
        <w:ind w:left="360"/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2.</w:t>
      </w:r>
      <w:r w:rsidRPr="00160A6B">
        <w:rPr>
          <w:sz w:val="10"/>
          <w:szCs w:val="26"/>
        </w:rPr>
        <w:t xml:space="preserve"> Прямые затраты включают в себя:</w:t>
      </w:r>
    </w:p>
    <w:p w:rsidR="00505E7F" w:rsidRPr="00160A6B" w:rsidRDefault="00505E7F" w:rsidP="00160A6B">
      <w:pPr>
        <w:numPr>
          <w:ilvl w:val="0"/>
          <w:numId w:val="34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содержание и ремонт зданий;</w:t>
      </w:r>
    </w:p>
    <w:p w:rsidR="00505E7F" w:rsidRPr="00160A6B" w:rsidRDefault="00505E7F" w:rsidP="00160A6B">
      <w:pPr>
        <w:numPr>
          <w:ilvl w:val="0"/>
          <w:numId w:val="34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сырье и основные материалы;</w:t>
      </w:r>
    </w:p>
    <w:p w:rsidR="00505E7F" w:rsidRPr="00160A6B" w:rsidRDefault="00505E7F" w:rsidP="00160A6B">
      <w:pPr>
        <w:numPr>
          <w:ilvl w:val="0"/>
          <w:numId w:val="34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покупные изделия;</w:t>
      </w:r>
    </w:p>
    <w:p w:rsidR="00505E7F" w:rsidRPr="00160A6B" w:rsidRDefault="00505E7F" w:rsidP="00160A6B">
      <w:pPr>
        <w:numPr>
          <w:ilvl w:val="0"/>
          <w:numId w:val="34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расходы на содержание и эксплуатацию оборудования;</w:t>
      </w:r>
    </w:p>
    <w:p w:rsidR="00505E7F" w:rsidRPr="00160A6B" w:rsidRDefault="00505E7F" w:rsidP="00160A6B">
      <w:pPr>
        <w:numPr>
          <w:ilvl w:val="0"/>
          <w:numId w:val="34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основная заработная плата производственных рабочих.</w:t>
      </w:r>
    </w:p>
    <w:p w:rsidR="00505E7F" w:rsidRPr="00160A6B" w:rsidRDefault="00505E7F" w:rsidP="00160A6B">
      <w:pPr>
        <w:rPr>
          <w:b/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3</w:t>
      </w:r>
      <w:r w:rsidRPr="00160A6B">
        <w:rPr>
          <w:sz w:val="10"/>
          <w:szCs w:val="26"/>
        </w:rPr>
        <w:t>. Несравнимая товарная продукция это продукция планируемого года,  которую в текущем году:</w:t>
      </w:r>
    </w:p>
    <w:p w:rsidR="00505E7F" w:rsidRPr="00160A6B" w:rsidRDefault="00505E7F" w:rsidP="00160A6B">
      <w:pPr>
        <w:numPr>
          <w:ilvl w:val="0"/>
          <w:numId w:val="35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производили;</w:t>
      </w:r>
    </w:p>
    <w:p w:rsidR="00505E7F" w:rsidRPr="00160A6B" w:rsidRDefault="00505E7F" w:rsidP="00160A6B">
      <w:pPr>
        <w:numPr>
          <w:ilvl w:val="0"/>
          <w:numId w:val="35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не производили.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iCs/>
          <w:sz w:val="10"/>
          <w:szCs w:val="26"/>
        </w:rPr>
      </w:pPr>
      <w:r w:rsidRPr="00160A6B">
        <w:rPr>
          <w:b/>
          <w:sz w:val="10"/>
          <w:szCs w:val="26"/>
        </w:rPr>
        <w:t>4.</w:t>
      </w:r>
      <w:r w:rsidRPr="00160A6B">
        <w:rPr>
          <w:sz w:val="10"/>
          <w:szCs w:val="26"/>
        </w:rPr>
        <w:t xml:space="preserve"> Факторами, влияющими на величину выручки от реализации, являются:</w:t>
      </w:r>
    </w:p>
    <w:p w:rsidR="00505E7F" w:rsidRPr="00160A6B" w:rsidRDefault="00505E7F" w:rsidP="00160A6B">
      <w:pPr>
        <w:numPr>
          <w:ilvl w:val="0"/>
          <w:numId w:val="36"/>
        </w:numPr>
        <w:spacing w:before="40" w:after="40"/>
        <w:rPr>
          <w:b/>
          <w:sz w:val="10"/>
          <w:szCs w:val="26"/>
        </w:rPr>
      </w:pPr>
      <w:r w:rsidRPr="00160A6B">
        <w:rPr>
          <w:b/>
          <w:iCs/>
          <w:sz w:val="10"/>
          <w:szCs w:val="26"/>
        </w:rPr>
        <w:t>количество реализованной продукции;</w:t>
      </w:r>
    </w:p>
    <w:p w:rsidR="00505E7F" w:rsidRPr="00160A6B" w:rsidRDefault="00505E7F" w:rsidP="00160A6B">
      <w:pPr>
        <w:pStyle w:val="ab"/>
        <w:numPr>
          <w:ilvl w:val="0"/>
          <w:numId w:val="36"/>
        </w:numPr>
        <w:tabs>
          <w:tab w:val="clear" w:pos="4677"/>
          <w:tab w:val="clear" w:pos="9355"/>
        </w:tabs>
        <w:spacing w:before="40" w:after="40"/>
        <w:rPr>
          <w:iCs/>
          <w:sz w:val="10"/>
          <w:szCs w:val="26"/>
        </w:rPr>
      </w:pPr>
      <w:r w:rsidRPr="00160A6B">
        <w:rPr>
          <w:sz w:val="10"/>
          <w:szCs w:val="26"/>
        </w:rPr>
        <w:t>снижение себестоимости выпускаемой продукции;</w:t>
      </w:r>
    </w:p>
    <w:p w:rsidR="00505E7F" w:rsidRPr="00160A6B" w:rsidRDefault="00505E7F" w:rsidP="00160A6B">
      <w:pPr>
        <w:numPr>
          <w:ilvl w:val="0"/>
          <w:numId w:val="36"/>
        </w:numPr>
        <w:spacing w:before="40" w:after="40"/>
        <w:rPr>
          <w:b/>
          <w:sz w:val="10"/>
          <w:szCs w:val="26"/>
        </w:rPr>
      </w:pPr>
      <w:r w:rsidRPr="00160A6B">
        <w:rPr>
          <w:b/>
          <w:iCs/>
          <w:sz w:val="10"/>
          <w:szCs w:val="26"/>
        </w:rPr>
        <w:t>уровень цен реализации;</w:t>
      </w:r>
    </w:p>
    <w:p w:rsidR="00505E7F" w:rsidRPr="00160A6B" w:rsidRDefault="00505E7F" w:rsidP="00160A6B">
      <w:pPr>
        <w:pStyle w:val="ab"/>
        <w:numPr>
          <w:ilvl w:val="0"/>
          <w:numId w:val="36"/>
        </w:numPr>
        <w:tabs>
          <w:tab w:val="clear" w:pos="4677"/>
          <w:tab w:val="clear" w:pos="9355"/>
        </w:tabs>
        <w:spacing w:before="40" w:after="40"/>
        <w:rPr>
          <w:iCs/>
          <w:sz w:val="10"/>
          <w:szCs w:val="26"/>
        </w:rPr>
      </w:pPr>
      <w:r w:rsidRPr="00160A6B">
        <w:rPr>
          <w:sz w:val="10"/>
          <w:szCs w:val="26"/>
        </w:rPr>
        <w:t>материальные затраты;</w:t>
      </w:r>
    </w:p>
    <w:p w:rsidR="00505E7F" w:rsidRPr="00160A6B" w:rsidRDefault="00505E7F" w:rsidP="00160A6B">
      <w:pPr>
        <w:numPr>
          <w:ilvl w:val="0"/>
          <w:numId w:val="36"/>
        </w:numPr>
        <w:spacing w:before="40" w:after="40"/>
        <w:rPr>
          <w:b/>
          <w:sz w:val="10"/>
          <w:szCs w:val="26"/>
        </w:rPr>
      </w:pPr>
      <w:r w:rsidRPr="00160A6B">
        <w:rPr>
          <w:b/>
          <w:iCs/>
          <w:sz w:val="10"/>
          <w:szCs w:val="26"/>
        </w:rPr>
        <w:t>ассортимент и качество выпускаемой продукции;</w:t>
      </w:r>
    </w:p>
    <w:p w:rsidR="00505E7F" w:rsidRPr="00160A6B" w:rsidRDefault="00505E7F" w:rsidP="00160A6B">
      <w:pPr>
        <w:pStyle w:val="ab"/>
        <w:numPr>
          <w:ilvl w:val="0"/>
          <w:numId w:val="36"/>
        </w:numPr>
        <w:tabs>
          <w:tab w:val="clear" w:pos="4677"/>
          <w:tab w:val="clear" w:pos="9355"/>
        </w:tabs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производительность труда.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5.</w:t>
      </w:r>
      <w:r w:rsidRPr="00160A6B">
        <w:rPr>
          <w:sz w:val="10"/>
          <w:szCs w:val="26"/>
        </w:rPr>
        <w:t xml:space="preserve">  К фондам обращения относятся:</w:t>
      </w:r>
    </w:p>
    <w:p w:rsidR="00505E7F" w:rsidRPr="00160A6B" w:rsidRDefault="00505E7F" w:rsidP="00160A6B">
      <w:pPr>
        <w:numPr>
          <w:ilvl w:val="0"/>
          <w:numId w:val="37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сырье;</w:t>
      </w:r>
    </w:p>
    <w:p w:rsidR="00505E7F" w:rsidRPr="00160A6B" w:rsidRDefault="00505E7F" w:rsidP="00160A6B">
      <w:pPr>
        <w:numPr>
          <w:ilvl w:val="0"/>
          <w:numId w:val="37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основные и вспомогательные материалы;</w:t>
      </w:r>
    </w:p>
    <w:p w:rsidR="00505E7F" w:rsidRPr="00160A6B" w:rsidRDefault="00505E7F" w:rsidP="00160A6B">
      <w:pPr>
        <w:numPr>
          <w:ilvl w:val="0"/>
          <w:numId w:val="37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топливо;</w:t>
      </w:r>
    </w:p>
    <w:p w:rsidR="00505E7F" w:rsidRPr="00160A6B" w:rsidRDefault="00505E7F" w:rsidP="00160A6B">
      <w:pPr>
        <w:numPr>
          <w:ilvl w:val="0"/>
          <w:numId w:val="37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энергия;</w:t>
      </w:r>
    </w:p>
    <w:p w:rsidR="00505E7F" w:rsidRPr="00160A6B" w:rsidRDefault="00505E7F" w:rsidP="00160A6B">
      <w:pPr>
        <w:numPr>
          <w:ilvl w:val="0"/>
          <w:numId w:val="37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денежные средства в кассе организации;</w:t>
      </w:r>
    </w:p>
    <w:p w:rsidR="00505E7F" w:rsidRPr="00160A6B" w:rsidRDefault="00505E7F" w:rsidP="00160A6B">
      <w:pPr>
        <w:numPr>
          <w:ilvl w:val="0"/>
          <w:numId w:val="37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денежные средства на счетах в банках.</w:t>
      </w:r>
    </w:p>
    <w:p w:rsidR="00505E7F" w:rsidRPr="00160A6B" w:rsidRDefault="00505E7F" w:rsidP="00160A6B">
      <w:pPr>
        <w:spacing w:after="120"/>
        <w:rPr>
          <w:sz w:val="10"/>
          <w:szCs w:val="26"/>
        </w:rPr>
      </w:pPr>
    </w:p>
    <w:p w:rsidR="00505E7F" w:rsidRPr="00160A6B" w:rsidRDefault="00505E7F" w:rsidP="00160A6B">
      <w:pPr>
        <w:spacing w:after="12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№ экз. билета 9</w:t>
      </w: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1</w:t>
      </w:r>
      <w:r w:rsidRPr="00160A6B">
        <w:rPr>
          <w:sz w:val="10"/>
          <w:szCs w:val="26"/>
        </w:rPr>
        <w:t>. Источники финансовых ресурсов организации:</w:t>
      </w:r>
    </w:p>
    <w:p w:rsidR="00505E7F" w:rsidRPr="00160A6B" w:rsidRDefault="00505E7F" w:rsidP="00160A6B">
      <w:pPr>
        <w:numPr>
          <w:ilvl w:val="1"/>
          <w:numId w:val="38"/>
        </w:num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амортизационные отчисления</w:t>
      </w:r>
    </w:p>
    <w:p w:rsidR="00505E7F" w:rsidRPr="00160A6B" w:rsidRDefault="00505E7F" w:rsidP="00160A6B">
      <w:pPr>
        <w:numPr>
          <w:ilvl w:val="1"/>
          <w:numId w:val="38"/>
        </w:numPr>
        <w:rPr>
          <w:sz w:val="10"/>
          <w:szCs w:val="26"/>
        </w:rPr>
      </w:pPr>
      <w:r w:rsidRPr="00160A6B">
        <w:rPr>
          <w:sz w:val="10"/>
          <w:szCs w:val="26"/>
        </w:rPr>
        <w:t>оборотные средства</w:t>
      </w:r>
    </w:p>
    <w:p w:rsidR="00505E7F" w:rsidRPr="00160A6B" w:rsidRDefault="00505E7F" w:rsidP="00160A6B">
      <w:pPr>
        <w:numPr>
          <w:ilvl w:val="1"/>
          <w:numId w:val="38"/>
        </w:numPr>
        <w:rPr>
          <w:b/>
          <w:i/>
          <w:sz w:val="10"/>
          <w:szCs w:val="26"/>
        </w:rPr>
      </w:pPr>
      <w:r w:rsidRPr="00160A6B">
        <w:rPr>
          <w:b/>
          <w:sz w:val="10"/>
          <w:szCs w:val="26"/>
        </w:rPr>
        <w:t>денежные средства</w:t>
      </w:r>
    </w:p>
    <w:p w:rsidR="00505E7F" w:rsidRPr="00160A6B" w:rsidRDefault="00505E7F" w:rsidP="00160A6B">
      <w:pPr>
        <w:ind w:left="360"/>
        <w:rPr>
          <w:i/>
          <w:sz w:val="10"/>
          <w:szCs w:val="26"/>
        </w:rPr>
      </w:pP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2</w:t>
      </w:r>
      <w:r w:rsidRPr="00160A6B">
        <w:rPr>
          <w:sz w:val="10"/>
          <w:szCs w:val="26"/>
        </w:rPr>
        <w:t>. При нахождении организации в точке безубыточности запас ее финансовой прочности:</w:t>
      </w:r>
    </w:p>
    <w:p w:rsidR="00505E7F" w:rsidRPr="00160A6B" w:rsidRDefault="00505E7F" w:rsidP="00160A6B">
      <w:pPr>
        <w:numPr>
          <w:ilvl w:val="0"/>
          <w:numId w:val="39"/>
        </w:numPr>
        <w:rPr>
          <w:sz w:val="10"/>
          <w:szCs w:val="26"/>
        </w:rPr>
      </w:pPr>
      <w:r w:rsidRPr="00160A6B">
        <w:rPr>
          <w:sz w:val="10"/>
          <w:szCs w:val="26"/>
        </w:rPr>
        <w:t>меньше нуля</w:t>
      </w:r>
    </w:p>
    <w:p w:rsidR="00505E7F" w:rsidRPr="00160A6B" w:rsidRDefault="00505E7F" w:rsidP="00160A6B">
      <w:pPr>
        <w:numPr>
          <w:ilvl w:val="0"/>
          <w:numId w:val="39"/>
        </w:numPr>
        <w:rPr>
          <w:b/>
          <w:sz w:val="10"/>
          <w:szCs w:val="26"/>
        </w:rPr>
      </w:pPr>
      <w:proofErr w:type="gramStart"/>
      <w:r w:rsidRPr="00160A6B">
        <w:rPr>
          <w:b/>
          <w:sz w:val="10"/>
          <w:szCs w:val="26"/>
        </w:rPr>
        <w:t>равен</w:t>
      </w:r>
      <w:proofErr w:type="gramEnd"/>
      <w:r w:rsidRPr="00160A6B">
        <w:rPr>
          <w:b/>
          <w:sz w:val="10"/>
          <w:szCs w:val="26"/>
        </w:rPr>
        <w:t xml:space="preserve"> нулю</w:t>
      </w:r>
    </w:p>
    <w:p w:rsidR="00505E7F" w:rsidRPr="00160A6B" w:rsidRDefault="00505E7F" w:rsidP="00160A6B">
      <w:pPr>
        <w:numPr>
          <w:ilvl w:val="0"/>
          <w:numId w:val="39"/>
        </w:numPr>
        <w:rPr>
          <w:sz w:val="10"/>
          <w:szCs w:val="26"/>
        </w:rPr>
      </w:pPr>
      <w:r w:rsidRPr="00160A6B">
        <w:rPr>
          <w:sz w:val="10"/>
          <w:szCs w:val="26"/>
        </w:rPr>
        <w:t>больше нуля</w:t>
      </w:r>
    </w:p>
    <w:p w:rsidR="00505E7F" w:rsidRPr="00160A6B" w:rsidRDefault="00505E7F" w:rsidP="00160A6B">
      <w:pPr>
        <w:ind w:left="360"/>
        <w:rPr>
          <w:sz w:val="10"/>
          <w:szCs w:val="26"/>
        </w:rPr>
      </w:pPr>
    </w:p>
    <w:p w:rsidR="00505E7F" w:rsidRPr="00160A6B" w:rsidRDefault="00505E7F" w:rsidP="00160A6B">
      <w:p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3</w:t>
      </w:r>
      <w:r w:rsidRPr="00160A6B">
        <w:rPr>
          <w:sz w:val="10"/>
          <w:szCs w:val="26"/>
        </w:rPr>
        <w:t>.</w:t>
      </w:r>
      <w:r w:rsidRPr="00160A6B">
        <w:rPr>
          <w:i/>
          <w:sz w:val="10"/>
          <w:szCs w:val="26"/>
        </w:rPr>
        <w:t xml:space="preserve"> </w:t>
      </w:r>
    </w:p>
    <w:tbl>
      <w:tblPr>
        <w:tblW w:w="0" w:type="auto"/>
        <w:tblInd w:w="-10" w:type="dxa"/>
        <w:tblLayout w:type="fixed"/>
        <w:tblLook w:val="0000"/>
      </w:tblPr>
      <w:tblGrid>
        <w:gridCol w:w="4636"/>
        <w:gridCol w:w="4675"/>
      </w:tblGrid>
      <w:tr w:rsidR="00505E7F" w:rsidRPr="00160A6B" w:rsidTr="00AB3656">
        <w:tc>
          <w:tcPr>
            <w:tcW w:w="46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sz w:val="10"/>
                <w:szCs w:val="26"/>
              </w:rPr>
            </w:pPr>
            <w:r w:rsidRPr="00160A6B">
              <w:rPr>
                <w:b/>
                <w:sz w:val="10"/>
                <w:szCs w:val="26"/>
              </w:rPr>
              <w:t>А.</w:t>
            </w:r>
            <w:r w:rsidRPr="00160A6B">
              <w:rPr>
                <w:sz w:val="10"/>
                <w:szCs w:val="26"/>
              </w:rPr>
              <w:t xml:space="preserve"> принудительные расходы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sz w:val="10"/>
                <w:szCs w:val="26"/>
              </w:rPr>
            </w:pPr>
            <w:r w:rsidRPr="00160A6B">
              <w:rPr>
                <w:sz w:val="10"/>
                <w:szCs w:val="26"/>
              </w:rPr>
              <w:t xml:space="preserve">1. </w:t>
            </w:r>
            <w:proofErr w:type="spellStart"/>
            <w:r w:rsidRPr="00160A6B">
              <w:rPr>
                <w:sz w:val="10"/>
                <w:szCs w:val="26"/>
              </w:rPr>
              <w:t>инвестиции</w:t>
            </w:r>
            <w:proofErr w:type="gramStart"/>
            <w:r w:rsidRPr="00160A6B">
              <w:rPr>
                <w:sz w:val="10"/>
                <w:szCs w:val="26"/>
              </w:rPr>
              <w:t>;</w:t>
            </w:r>
            <w:r w:rsidR="000D40A8" w:rsidRPr="00160A6B">
              <w:rPr>
                <w:sz w:val="10"/>
                <w:szCs w:val="26"/>
              </w:rPr>
              <w:t>Б</w:t>
            </w:r>
            <w:proofErr w:type="spellEnd"/>
            <w:proofErr w:type="gramEnd"/>
          </w:p>
        </w:tc>
      </w:tr>
      <w:tr w:rsidR="00505E7F" w:rsidRPr="00160A6B" w:rsidTr="00AB3656">
        <w:tc>
          <w:tcPr>
            <w:tcW w:w="46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napToGrid w:val="0"/>
              <w:spacing w:before="40" w:after="40"/>
              <w:rPr>
                <w:sz w:val="10"/>
                <w:szCs w:val="26"/>
              </w:rPr>
            </w:pP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b/>
                <w:sz w:val="10"/>
                <w:szCs w:val="26"/>
              </w:rPr>
            </w:pPr>
            <w:r w:rsidRPr="00160A6B">
              <w:rPr>
                <w:sz w:val="10"/>
                <w:szCs w:val="26"/>
              </w:rPr>
              <w:t xml:space="preserve">2. </w:t>
            </w:r>
            <w:proofErr w:type="spellStart"/>
            <w:r w:rsidRPr="00160A6B">
              <w:rPr>
                <w:sz w:val="10"/>
                <w:szCs w:val="26"/>
              </w:rPr>
              <w:t>налоги</w:t>
            </w:r>
            <w:proofErr w:type="gramStart"/>
            <w:r w:rsidRPr="00160A6B">
              <w:rPr>
                <w:sz w:val="10"/>
                <w:szCs w:val="26"/>
              </w:rPr>
              <w:t>;</w:t>
            </w:r>
            <w:r w:rsidR="000D40A8" w:rsidRPr="00160A6B">
              <w:rPr>
                <w:sz w:val="10"/>
                <w:szCs w:val="26"/>
              </w:rPr>
              <w:t>А</w:t>
            </w:r>
            <w:proofErr w:type="spellEnd"/>
            <w:proofErr w:type="gramEnd"/>
          </w:p>
        </w:tc>
      </w:tr>
      <w:tr w:rsidR="00505E7F" w:rsidRPr="00160A6B" w:rsidTr="00AB3656">
        <w:tc>
          <w:tcPr>
            <w:tcW w:w="46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sz w:val="10"/>
                <w:szCs w:val="26"/>
              </w:rPr>
            </w:pPr>
            <w:r w:rsidRPr="00160A6B">
              <w:rPr>
                <w:b/>
                <w:sz w:val="10"/>
                <w:szCs w:val="26"/>
              </w:rPr>
              <w:t>Б.</w:t>
            </w:r>
            <w:r w:rsidRPr="00160A6B">
              <w:rPr>
                <w:sz w:val="10"/>
                <w:szCs w:val="26"/>
              </w:rPr>
              <w:t xml:space="preserve"> расходы, связанные с извлечением прибыли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sz w:val="10"/>
                <w:szCs w:val="26"/>
              </w:rPr>
            </w:pPr>
            <w:r w:rsidRPr="00160A6B">
              <w:rPr>
                <w:sz w:val="10"/>
                <w:szCs w:val="26"/>
              </w:rPr>
              <w:t xml:space="preserve">3. затраты на реализацию </w:t>
            </w:r>
            <w:proofErr w:type="spellStart"/>
            <w:r w:rsidRPr="00160A6B">
              <w:rPr>
                <w:sz w:val="10"/>
                <w:szCs w:val="26"/>
              </w:rPr>
              <w:t>продукции</w:t>
            </w:r>
            <w:proofErr w:type="gramStart"/>
            <w:r w:rsidRPr="00160A6B">
              <w:rPr>
                <w:sz w:val="10"/>
                <w:szCs w:val="26"/>
              </w:rPr>
              <w:t>;</w:t>
            </w:r>
            <w:r w:rsidR="000D40A8" w:rsidRPr="00160A6B">
              <w:rPr>
                <w:sz w:val="10"/>
                <w:szCs w:val="26"/>
              </w:rPr>
              <w:t>Б</w:t>
            </w:r>
            <w:proofErr w:type="spellEnd"/>
            <w:proofErr w:type="gramEnd"/>
          </w:p>
        </w:tc>
      </w:tr>
      <w:tr w:rsidR="00505E7F" w:rsidRPr="00160A6B" w:rsidTr="00AB3656">
        <w:tc>
          <w:tcPr>
            <w:tcW w:w="46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napToGrid w:val="0"/>
              <w:spacing w:before="40" w:after="40"/>
              <w:rPr>
                <w:sz w:val="10"/>
                <w:szCs w:val="26"/>
              </w:rPr>
            </w:pP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sz w:val="10"/>
                <w:szCs w:val="26"/>
              </w:rPr>
            </w:pPr>
            <w:r w:rsidRPr="00160A6B">
              <w:rPr>
                <w:sz w:val="10"/>
                <w:szCs w:val="26"/>
              </w:rPr>
              <w:t>4. расходы на благотворительные цели;</w:t>
            </w:r>
          </w:p>
        </w:tc>
      </w:tr>
      <w:tr w:rsidR="00505E7F" w:rsidRPr="00160A6B" w:rsidTr="00AB3656">
        <w:tc>
          <w:tcPr>
            <w:tcW w:w="46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napToGrid w:val="0"/>
              <w:spacing w:before="40" w:after="40"/>
              <w:rPr>
                <w:sz w:val="10"/>
                <w:szCs w:val="26"/>
              </w:rPr>
            </w:pP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sz w:val="10"/>
              </w:rPr>
            </w:pPr>
            <w:r w:rsidRPr="00160A6B">
              <w:rPr>
                <w:sz w:val="10"/>
                <w:szCs w:val="26"/>
              </w:rPr>
              <w:t>5.отчисления в негосударственные фонды.</w:t>
            </w:r>
          </w:p>
        </w:tc>
      </w:tr>
    </w:tbl>
    <w:p w:rsidR="00505E7F" w:rsidRPr="00160A6B" w:rsidRDefault="00505E7F" w:rsidP="00160A6B">
      <w:pPr>
        <w:rPr>
          <w:sz w:val="10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4</w:t>
      </w:r>
      <w:r w:rsidRPr="00160A6B">
        <w:rPr>
          <w:sz w:val="10"/>
          <w:szCs w:val="26"/>
        </w:rPr>
        <w:t>. К формам оперативного финансового планирования на предприятии относятся:</w:t>
      </w:r>
    </w:p>
    <w:p w:rsidR="00505E7F" w:rsidRPr="00160A6B" w:rsidRDefault="00505E7F" w:rsidP="00160A6B">
      <w:pPr>
        <w:numPr>
          <w:ilvl w:val="0"/>
          <w:numId w:val="40"/>
        </w:numPr>
        <w:tabs>
          <w:tab w:val="left" w:pos="1710"/>
        </w:tabs>
        <w:spacing w:before="40" w:after="40"/>
        <w:ind w:left="855" w:hanging="285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платежный календарь;</w:t>
      </w:r>
    </w:p>
    <w:p w:rsidR="00505E7F" w:rsidRPr="00160A6B" w:rsidRDefault="00505E7F" w:rsidP="00160A6B">
      <w:pPr>
        <w:numPr>
          <w:ilvl w:val="0"/>
          <w:numId w:val="40"/>
        </w:numPr>
        <w:tabs>
          <w:tab w:val="left" w:pos="1710"/>
        </w:tabs>
        <w:spacing w:before="40" w:after="40"/>
        <w:ind w:left="855" w:hanging="285"/>
        <w:rPr>
          <w:sz w:val="10"/>
          <w:szCs w:val="26"/>
        </w:rPr>
      </w:pPr>
      <w:r w:rsidRPr="00160A6B">
        <w:rPr>
          <w:sz w:val="10"/>
          <w:szCs w:val="26"/>
        </w:rPr>
        <w:t>прогнозный баланс;</w:t>
      </w:r>
    </w:p>
    <w:p w:rsidR="00505E7F" w:rsidRPr="00160A6B" w:rsidRDefault="00505E7F" w:rsidP="00160A6B">
      <w:pPr>
        <w:numPr>
          <w:ilvl w:val="0"/>
          <w:numId w:val="40"/>
        </w:numPr>
        <w:tabs>
          <w:tab w:val="left" w:pos="1710"/>
        </w:tabs>
        <w:spacing w:before="40" w:after="40"/>
        <w:ind w:left="855" w:hanging="285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кассовый план;</w:t>
      </w:r>
    </w:p>
    <w:p w:rsidR="00505E7F" w:rsidRPr="00160A6B" w:rsidRDefault="00505E7F" w:rsidP="00160A6B">
      <w:pPr>
        <w:numPr>
          <w:ilvl w:val="0"/>
          <w:numId w:val="40"/>
        </w:numPr>
        <w:tabs>
          <w:tab w:val="left" w:pos="1710"/>
        </w:tabs>
        <w:spacing w:before="40" w:after="40"/>
        <w:ind w:left="855" w:hanging="285"/>
        <w:rPr>
          <w:sz w:val="10"/>
          <w:szCs w:val="26"/>
        </w:rPr>
      </w:pPr>
      <w:r w:rsidRPr="00160A6B">
        <w:rPr>
          <w:sz w:val="10"/>
          <w:szCs w:val="26"/>
        </w:rPr>
        <w:t>прогноз финансовых результатов.</w:t>
      </w: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5.</w:t>
      </w:r>
      <w:r w:rsidRPr="00160A6B">
        <w:rPr>
          <w:sz w:val="10"/>
          <w:szCs w:val="26"/>
        </w:rPr>
        <w:t xml:space="preserve"> Чистая прибыль предприятия это:</w:t>
      </w:r>
    </w:p>
    <w:p w:rsidR="00505E7F" w:rsidRPr="00160A6B" w:rsidRDefault="00505E7F" w:rsidP="00160A6B">
      <w:pPr>
        <w:numPr>
          <w:ilvl w:val="0"/>
          <w:numId w:val="41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конечный финансовый результат по данным бухгалтерского учета</w:t>
      </w:r>
    </w:p>
    <w:p w:rsidR="00505E7F" w:rsidRPr="00160A6B" w:rsidRDefault="00505E7F" w:rsidP="00160A6B">
      <w:pPr>
        <w:numPr>
          <w:ilvl w:val="0"/>
          <w:numId w:val="41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прибыль от обычной деятельности;</w:t>
      </w:r>
    </w:p>
    <w:p w:rsidR="00505E7F" w:rsidRPr="00160A6B" w:rsidRDefault="00505E7F" w:rsidP="00160A6B">
      <w:pPr>
        <w:numPr>
          <w:ilvl w:val="0"/>
          <w:numId w:val="41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конечный финансовый результат, уменьшенный на величину налоговых платежей из прибыли в бюджет;</w:t>
      </w:r>
    </w:p>
    <w:p w:rsidR="00505E7F" w:rsidRPr="00160A6B" w:rsidRDefault="00505E7F" w:rsidP="00160A6B">
      <w:pPr>
        <w:numPr>
          <w:ilvl w:val="0"/>
          <w:numId w:val="41"/>
        </w:numPr>
        <w:spacing w:before="40" w:after="40"/>
        <w:rPr>
          <w:b/>
          <w:sz w:val="10"/>
          <w:szCs w:val="26"/>
        </w:rPr>
      </w:pPr>
      <w:r w:rsidRPr="00160A6B">
        <w:rPr>
          <w:sz w:val="10"/>
          <w:szCs w:val="26"/>
        </w:rPr>
        <w:t>доход, полученный предприятием за отчетный период.</w:t>
      </w:r>
    </w:p>
    <w:p w:rsidR="00505E7F" w:rsidRPr="00160A6B" w:rsidRDefault="00505E7F" w:rsidP="00160A6B">
      <w:pPr>
        <w:spacing w:before="40" w:after="40"/>
        <w:rPr>
          <w:b/>
          <w:sz w:val="10"/>
          <w:szCs w:val="26"/>
        </w:rPr>
      </w:pPr>
    </w:p>
    <w:p w:rsidR="00505E7F" w:rsidRPr="00160A6B" w:rsidRDefault="00505E7F" w:rsidP="00160A6B">
      <w:pPr>
        <w:pStyle w:val="ipara"/>
        <w:spacing w:before="0" w:after="0"/>
        <w:rPr>
          <w:b/>
          <w:sz w:val="10"/>
          <w:szCs w:val="26"/>
        </w:rPr>
      </w:pPr>
    </w:p>
    <w:p w:rsidR="00505E7F" w:rsidRPr="00160A6B" w:rsidRDefault="00505E7F" w:rsidP="00160A6B">
      <w:pPr>
        <w:spacing w:after="12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 xml:space="preserve">№ экз. билета </w:t>
      </w:r>
      <w:r w:rsidR="000D40A8" w:rsidRPr="00160A6B">
        <w:rPr>
          <w:b/>
          <w:sz w:val="10"/>
          <w:szCs w:val="26"/>
        </w:rPr>
        <w:t>10</w:t>
      </w: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1</w:t>
      </w:r>
      <w:r w:rsidRPr="00160A6B">
        <w:rPr>
          <w:sz w:val="10"/>
          <w:szCs w:val="26"/>
        </w:rPr>
        <w:t xml:space="preserve">. Капитал организации, авансируемый в оборотные активы — это: </w:t>
      </w:r>
    </w:p>
    <w:p w:rsidR="00505E7F" w:rsidRPr="00160A6B" w:rsidRDefault="00505E7F" w:rsidP="00160A6B">
      <w:pPr>
        <w:numPr>
          <w:ilvl w:val="0"/>
          <w:numId w:val="42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фонды обращения;</w:t>
      </w:r>
    </w:p>
    <w:p w:rsidR="00505E7F" w:rsidRPr="00160A6B" w:rsidRDefault="00505E7F" w:rsidP="00160A6B">
      <w:pPr>
        <w:numPr>
          <w:ilvl w:val="0"/>
          <w:numId w:val="42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оборотные производственные фонды;</w:t>
      </w:r>
    </w:p>
    <w:p w:rsidR="00505E7F" w:rsidRPr="00160A6B" w:rsidRDefault="00505E7F" w:rsidP="00160A6B">
      <w:pPr>
        <w:numPr>
          <w:ilvl w:val="0"/>
          <w:numId w:val="42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оборотные средства.</w:t>
      </w:r>
    </w:p>
    <w:p w:rsidR="00505E7F" w:rsidRPr="00160A6B" w:rsidRDefault="00505E7F" w:rsidP="00160A6B">
      <w:pPr>
        <w:spacing w:before="40" w:after="40"/>
        <w:rPr>
          <w:b/>
          <w:sz w:val="10"/>
          <w:szCs w:val="26"/>
        </w:rPr>
      </w:pP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2.</w:t>
      </w:r>
      <w:r w:rsidRPr="00160A6B">
        <w:rPr>
          <w:sz w:val="10"/>
          <w:szCs w:val="26"/>
        </w:rPr>
        <w:t xml:space="preserve"> Эффект операционного рычага рассчитывается как отношение:</w:t>
      </w:r>
    </w:p>
    <w:p w:rsidR="00505E7F" w:rsidRPr="00160A6B" w:rsidRDefault="00505E7F" w:rsidP="00160A6B">
      <w:pPr>
        <w:numPr>
          <w:ilvl w:val="0"/>
          <w:numId w:val="43"/>
        </w:numPr>
        <w:rPr>
          <w:sz w:val="10"/>
          <w:szCs w:val="26"/>
        </w:rPr>
      </w:pPr>
      <w:r w:rsidRPr="00160A6B">
        <w:rPr>
          <w:sz w:val="10"/>
          <w:szCs w:val="26"/>
        </w:rPr>
        <w:t>постоянных затрат к переменным</w:t>
      </w:r>
    </w:p>
    <w:p w:rsidR="00505E7F" w:rsidRPr="00160A6B" w:rsidRDefault="00505E7F" w:rsidP="00160A6B">
      <w:pPr>
        <w:numPr>
          <w:ilvl w:val="0"/>
          <w:numId w:val="43"/>
        </w:numPr>
        <w:rPr>
          <w:sz w:val="10"/>
          <w:szCs w:val="26"/>
        </w:rPr>
      </w:pPr>
      <w:r w:rsidRPr="00160A6B">
        <w:rPr>
          <w:sz w:val="10"/>
          <w:szCs w:val="26"/>
        </w:rPr>
        <w:t>постоянных затрат к маржинальной прибыли на единицу продукции</w:t>
      </w:r>
    </w:p>
    <w:p w:rsidR="00505E7F" w:rsidRPr="00160A6B" w:rsidRDefault="00505E7F" w:rsidP="00160A6B">
      <w:pPr>
        <w:numPr>
          <w:ilvl w:val="0"/>
          <w:numId w:val="43"/>
        </w:num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маржинальной прибыли к прибыли</w:t>
      </w:r>
    </w:p>
    <w:p w:rsidR="00505E7F" w:rsidRPr="00160A6B" w:rsidRDefault="00505E7F" w:rsidP="00160A6B">
      <w:pPr>
        <w:ind w:left="1080"/>
        <w:rPr>
          <w:sz w:val="10"/>
          <w:szCs w:val="26"/>
        </w:rPr>
      </w:pP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3</w:t>
      </w:r>
      <w:r w:rsidRPr="00160A6B">
        <w:rPr>
          <w:sz w:val="10"/>
          <w:szCs w:val="26"/>
        </w:rPr>
        <w:t>. Как определяется продолжительность погашения дебиторской задолженности за год:</w:t>
      </w:r>
    </w:p>
    <w:p w:rsidR="00505E7F" w:rsidRPr="00160A6B" w:rsidRDefault="00505E7F" w:rsidP="00160A6B">
      <w:pPr>
        <w:numPr>
          <w:ilvl w:val="0"/>
          <w:numId w:val="44"/>
        </w:num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среднегодовые остатки дебиторской задолженности / выручка от продаж</w:t>
      </w:r>
    </w:p>
    <w:p w:rsidR="00505E7F" w:rsidRPr="00160A6B" w:rsidRDefault="00505E7F" w:rsidP="00160A6B">
      <w:pPr>
        <w:numPr>
          <w:ilvl w:val="0"/>
          <w:numId w:val="44"/>
        </w:numPr>
        <w:rPr>
          <w:sz w:val="10"/>
          <w:szCs w:val="26"/>
        </w:rPr>
      </w:pPr>
      <w:r w:rsidRPr="00160A6B">
        <w:rPr>
          <w:sz w:val="10"/>
          <w:szCs w:val="26"/>
        </w:rPr>
        <w:t>выручка от продаж / среднегодовые остатки дебиторской задолженности</w:t>
      </w:r>
    </w:p>
    <w:p w:rsidR="00505E7F" w:rsidRPr="00160A6B" w:rsidRDefault="00505E7F" w:rsidP="00160A6B">
      <w:pPr>
        <w:numPr>
          <w:ilvl w:val="0"/>
          <w:numId w:val="44"/>
        </w:numPr>
        <w:rPr>
          <w:sz w:val="10"/>
          <w:szCs w:val="26"/>
        </w:rPr>
      </w:pPr>
      <w:r w:rsidRPr="00160A6B">
        <w:rPr>
          <w:sz w:val="10"/>
          <w:szCs w:val="26"/>
        </w:rPr>
        <w:t>360 / коэффициент оборачиваемости дебиторской задолженности (в оборотах)</w:t>
      </w:r>
    </w:p>
    <w:p w:rsidR="00505E7F" w:rsidRPr="00160A6B" w:rsidRDefault="00505E7F" w:rsidP="00160A6B">
      <w:pPr>
        <w:ind w:left="1080"/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4</w:t>
      </w:r>
      <w:r w:rsidRPr="00160A6B">
        <w:rPr>
          <w:sz w:val="10"/>
          <w:szCs w:val="26"/>
        </w:rPr>
        <w:t>. К собственным финансовым ресурсам организации относятся:</w:t>
      </w:r>
    </w:p>
    <w:p w:rsidR="00505E7F" w:rsidRPr="00160A6B" w:rsidRDefault="00505E7F" w:rsidP="00160A6B">
      <w:pPr>
        <w:numPr>
          <w:ilvl w:val="0"/>
          <w:numId w:val="45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средства от выпуска и продажи облигаций;</w:t>
      </w:r>
    </w:p>
    <w:p w:rsidR="00505E7F" w:rsidRPr="00160A6B" w:rsidRDefault="00505E7F" w:rsidP="00160A6B">
      <w:pPr>
        <w:numPr>
          <w:ilvl w:val="0"/>
          <w:numId w:val="45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амортизационные отчисления;</w:t>
      </w:r>
    </w:p>
    <w:p w:rsidR="00505E7F" w:rsidRPr="00160A6B" w:rsidRDefault="00505E7F" w:rsidP="00160A6B">
      <w:pPr>
        <w:numPr>
          <w:ilvl w:val="0"/>
          <w:numId w:val="45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lastRenderedPageBreak/>
        <w:t>поступления от учредителей при формировании уставного капитала;</w:t>
      </w:r>
    </w:p>
    <w:p w:rsidR="00505E7F" w:rsidRPr="00160A6B" w:rsidRDefault="00505E7F" w:rsidP="00160A6B">
      <w:pPr>
        <w:numPr>
          <w:ilvl w:val="0"/>
          <w:numId w:val="45"/>
        </w:numPr>
        <w:spacing w:before="40" w:after="40"/>
        <w:rPr>
          <w:b/>
          <w:sz w:val="10"/>
          <w:szCs w:val="26"/>
        </w:rPr>
      </w:pPr>
      <w:proofErr w:type="gramStart"/>
      <w:r w:rsidRPr="00160A6B">
        <w:rPr>
          <w:b/>
          <w:sz w:val="10"/>
          <w:szCs w:val="26"/>
        </w:rPr>
        <w:t>прибыль</w:t>
      </w:r>
      <w:proofErr w:type="gramEnd"/>
      <w:r w:rsidRPr="00160A6B">
        <w:rPr>
          <w:b/>
          <w:sz w:val="10"/>
          <w:szCs w:val="26"/>
        </w:rPr>
        <w:t xml:space="preserve"> остающаяся в распоряжении организации (предприятия).</w:t>
      </w:r>
    </w:p>
    <w:p w:rsidR="00505E7F" w:rsidRPr="00160A6B" w:rsidRDefault="00505E7F" w:rsidP="00160A6B">
      <w:pPr>
        <w:spacing w:before="40" w:after="40"/>
        <w:rPr>
          <w:b/>
          <w:sz w:val="10"/>
          <w:szCs w:val="26"/>
        </w:rPr>
      </w:pPr>
    </w:p>
    <w:p w:rsidR="00505E7F" w:rsidRPr="00160A6B" w:rsidRDefault="00505E7F" w:rsidP="00160A6B">
      <w:pPr>
        <w:pStyle w:val="ipara"/>
        <w:spacing w:before="0" w:after="0"/>
        <w:rPr>
          <w:sz w:val="10"/>
          <w:szCs w:val="26"/>
        </w:rPr>
      </w:pPr>
      <w:r w:rsidRPr="00160A6B">
        <w:rPr>
          <w:b/>
          <w:sz w:val="10"/>
          <w:szCs w:val="26"/>
        </w:rPr>
        <w:t>5</w:t>
      </w:r>
      <w:r w:rsidRPr="00160A6B">
        <w:rPr>
          <w:sz w:val="10"/>
          <w:szCs w:val="26"/>
        </w:rPr>
        <w:t xml:space="preserve">. К инструменту хеджирования относятся: </w:t>
      </w:r>
    </w:p>
    <w:p w:rsidR="00505E7F" w:rsidRPr="00160A6B" w:rsidRDefault="00505E7F" w:rsidP="00160A6B">
      <w:pPr>
        <w:numPr>
          <w:ilvl w:val="0"/>
          <w:numId w:val="46"/>
        </w:num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 xml:space="preserve">опционы; </w:t>
      </w:r>
    </w:p>
    <w:p w:rsidR="00505E7F" w:rsidRPr="00160A6B" w:rsidRDefault="00505E7F" w:rsidP="00160A6B">
      <w:pPr>
        <w:numPr>
          <w:ilvl w:val="0"/>
          <w:numId w:val="46"/>
        </w:numPr>
        <w:rPr>
          <w:sz w:val="10"/>
          <w:szCs w:val="26"/>
        </w:rPr>
      </w:pPr>
      <w:r w:rsidRPr="00160A6B">
        <w:rPr>
          <w:sz w:val="10"/>
          <w:szCs w:val="26"/>
        </w:rPr>
        <w:t xml:space="preserve">акции корпораций; </w:t>
      </w:r>
    </w:p>
    <w:p w:rsidR="00505E7F" w:rsidRPr="00160A6B" w:rsidRDefault="00505E7F" w:rsidP="00160A6B">
      <w:pPr>
        <w:numPr>
          <w:ilvl w:val="0"/>
          <w:numId w:val="46"/>
        </w:numPr>
        <w:rPr>
          <w:sz w:val="10"/>
          <w:szCs w:val="26"/>
        </w:rPr>
      </w:pPr>
      <w:r w:rsidRPr="00160A6B">
        <w:rPr>
          <w:sz w:val="10"/>
          <w:szCs w:val="26"/>
        </w:rPr>
        <w:t xml:space="preserve">государственные краткосрочные облигации; </w:t>
      </w:r>
    </w:p>
    <w:p w:rsidR="00505E7F" w:rsidRPr="00160A6B" w:rsidRDefault="00505E7F" w:rsidP="00160A6B">
      <w:pPr>
        <w:numPr>
          <w:ilvl w:val="0"/>
          <w:numId w:val="46"/>
        </w:num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фьючерсы</w:t>
      </w:r>
    </w:p>
    <w:p w:rsidR="00505E7F" w:rsidRPr="00160A6B" w:rsidRDefault="00505E7F" w:rsidP="00160A6B">
      <w:pPr>
        <w:numPr>
          <w:ilvl w:val="0"/>
          <w:numId w:val="46"/>
        </w:numPr>
        <w:rPr>
          <w:sz w:val="10"/>
          <w:szCs w:val="26"/>
        </w:rPr>
      </w:pPr>
      <w:r w:rsidRPr="00160A6B">
        <w:rPr>
          <w:sz w:val="10"/>
          <w:szCs w:val="26"/>
        </w:rPr>
        <w:t>поручительства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rPr>
          <w:b/>
          <w:sz w:val="10"/>
          <w:szCs w:val="26"/>
        </w:rPr>
      </w:pPr>
    </w:p>
    <w:p w:rsidR="00505E7F" w:rsidRPr="00160A6B" w:rsidRDefault="00505E7F" w:rsidP="00160A6B">
      <w:pPr>
        <w:spacing w:after="12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№ экз. билета 11</w:t>
      </w:r>
    </w:p>
    <w:p w:rsidR="00505E7F" w:rsidRPr="00160A6B" w:rsidRDefault="00505E7F" w:rsidP="00160A6B">
      <w:pPr>
        <w:spacing w:before="40" w:after="40"/>
        <w:rPr>
          <w:iCs/>
          <w:sz w:val="10"/>
          <w:szCs w:val="26"/>
        </w:rPr>
      </w:pPr>
      <w:r w:rsidRPr="00160A6B">
        <w:rPr>
          <w:sz w:val="10"/>
          <w:szCs w:val="26"/>
        </w:rPr>
        <w:t>1</w:t>
      </w:r>
      <w:r w:rsidRPr="00160A6B">
        <w:rPr>
          <w:b/>
          <w:sz w:val="10"/>
          <w:szCs w:val="26"/>
        </w:rPr>
        <w:t>.</w:t>
      </w:r>
      <w:r w:rsidRPr="00160A6B">
        <w:rPr>
          <w:sz w:val="10"/>
          <w:szCs w:val="28"/>
        </w:rPr>
        <w:t xml:space="preserve"> </w:t>
      </w:r>
      <w:r w:rsidRPr="00160A6B">
        <w:rPr>
          <w:sz w:val="10"/>
          <w:szCs w:val="26"/>
        </w:rPr>
        <w:t>Показателями, характеризующий размер реализуемой продукции, является:</w:t>
      </w:r>
    </w:p>
    <w:p w:rsidR="00505E7F" w:rsidRPr="00160A6B" w:rsidRDefault="00505E7F" w:rsidP="00160A6B">
      <w:pPr>
        <w:numPr>
          <w:ilvl w:val="0"/>
          <w:numId w:val="47"/>
        </w:numPr>
        <w:spacing w:before="40" w:after="40"/>
        <w:rPr>
          <w:sz w:val="10"/>
          <w:szCs w:val="26"/>
        </w:rPr>
      </w:pPr>
      <w:r w:rsidRPr="00160A6B">
        <w:rPr>
          <w:iCs/>
          <w:sz w:val="10"/>
          <w:szCs w:val="26"/>
        </w:rPr>
        <w:t>объем реализованной продукции;</w:t>
      </w:r>
    </w:p>
    <w:p w:rsidR="00505E7F" w:rsidRPr="00160A6B" w:rsidRDefault="00505E7F" w:rsidP="00160A6B">
      <w:pPr>
        <w:pStyle w:val="ab"/>
        <w:numPr>
          <w:ilvl w:val="0"/>
          <w:numId w:val="47"/>
        </w:numPr>
        <w:tabs>
          <w:tab w:val="clear" w:pos="4677"/>
          <w:tab w:val="clear" w:pos="9355"/>
        </w:tabs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выручка от реализации;</w:t>
      </w:r>
    </w:p>
    <w:p w:rsidR="00505E7F" w:rsidRPr="00160A6B" w:rsidRDefault="00505E7F" w:rsidP="00160A6B">
      <w:pPr>
        <w:numPr>
          <w:ilvl w:val="0"/>
          <w:numId w:val="47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объем выпущенной и отгруженной продукции.</w:t>
      </w:r>
    </w:p>
    <w:p w:rsidR="00505E7F" w:rsidRPr="00160A6B" w:rsidRDefault="00505E7F" w:rsidP="00160A6B">
      <w:pPr>
        <w:pStyle w:val="a8"/>
        <w:rPr>
          <w:sz w:val="10"/>
          <w:szCs w:val="26"/>
        </w:rPr>
      </w:pPr>
      <w:r w:rsidRPr="00160A6B">
        <w:rPr>
          <w:b w:val="0"/>
          <w:i w:val="0"/>
          <w:sz w:val="10"/>
          <w:szCs w:val="26"/>
        </w:rPr>
        <w:t xml:space="preserve"> </w:t>
      </w: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2</w:t>
      </w:r>
      <w:r w:rsidRPr="00160A6B">
        <w:rPr>
          <w:sz w:val="10"/>
          <w:szCs w:val="26"/>
        </w:rPr>
        <w:t>. В устойчивые пассивы предприятия включаются:</w:t>
      </w:r>
    </w:p>
    <w:p w:rsidR="00505E7F" w:rsidRPr="00160A6B" w:rsidRDefault="00505E7F" w:rsidP="00160A6B">
      <w:pPr>
        <w:numPr>
          <w:ilvl w:val="0"/>
          <w:numId w:val="48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прибыль;</w:t>
      </w:r>
    </w:p>
    <w:p w:rsidR="00505E7F" w:rsidRPr="00160A6B" w:rsidRDefault="00505E7F" w:rsidP="00160A6B">
      <w:pPr>
        <w:numPr>
          <w:ilvl w:val="0"/>
          <w:numId w:val="48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амортизация основных средств;</w:t>
      </w:r>
    </w:p>
    <w:p w:rsidR="00505E7F" w:rsidRPr="00160A6B" w:rsidRDefault="00505E7F" w:rsidP="00160A6B">
      <w:pPr>
        <w:numPr>
          <w:ilvl w:val="0"/>
          <w:numId w:val="48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резервы переходящих платежей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3.</w:t>
      </w:r>
      <w:r w:rsidRPr="00160A6B">
        <w:rPr>
          <w:sz w:val="10"/>
          <w:szCs w:val="26"/>
        </w:rPr>
        <w:t xml:space="preserve"> Источник финансовых ресурсов организации:</w:t>
      </w:r>
    </w:p>
    <w:p w:rsidR="00505E7F" w:rsidRPr="00160A6B" w:rsidRDefault="00505E7F" w:rsidP="00160A6B">
      <w:pPr>
        <w:numPr>
          <w:ilvl w:val="0"/>
          <w:numId w:val="49"/>
        </w:num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амортизационные отчисления</w:t>
      </w:r>
    </w:p>
    <w:p w:rsidR="00505E7F" w:rsidRPr="00160A6B" w:rsidRDefault="00505E7F" w:rsidP="00160A6B">
      <w:pPr>
        <w:numPr>
          <w:ilvl w:val="0"/>
          <w:numId w:val="49"/>
        </w:numPr>
        <w:rPr>
          <w:sz w:val="10"/>
          <w:szCs w:val="26"/>
        </w:rPr>
      </w:pPr>
      <w:r w:rsidRPr="00160A6B">
        <w:rPr>
          <w:sz w:val="10"/>
          <w:szCs w:val="26"/>
        </w:rPr>
        <w:t>оборотные средства</w:t>
      </w:r>
    </w:p>
    <w:p w:rsidR="00505E7F" w:rsidRPr="00160A6B" w:rsidRDefault="00505E7F" w:rsidP="00160A6B">
      <w:pPr>
        <w:numPr>
          <w:ilvl w:val="0"/>
          <w:numId w:val="49"/>
        </w:num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денежные средства</w:t>
      </w:r>
    </w:p>
    <w:p w:rsidR="00505E7F" w:rsidRPr="00160A6B" w:rsidRDefault="00505E7F" w:rsidP="00160A6B">
      <w:pPr>
        <w:ind w:left="360"/>
        <w:rPr>
          <w:sz w:val="10"/>
          <w:szCs w:val="26"/>
        </w:rPr>
      </w:pPr>
    </w:p>
    <w:p w:rsidR="00505E7F" w:rsidRPr="00160A6B" w:rsidRDefault="00505E7F" w:rsidP="00160A6B">
      <w:p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4</w:t>
      </w:r>
      <w:r w:rsidRPr="00160A6B">
        <w:rPr>
          <w:sz w:val="10"/>
          <w:szCs w:val="26"/>
        </w:rPr>
        <w:t xml:space="preserve">. </w:t>
      </w:r>
    </w:p>
    <w:tbl>
      <w:tblPr>
        <w:tblW w:w="0" w:type="auto"/>
        <w:tblInd w:w="-10" w:type="dxa"/>
        <w:tblLayout w:type="fixed"/>
        <w:tblLook w:val="0000"/>
      </w:tblPr>
      <w:tblGrid>
        <w:gridCol w:w="4643"/>
        <w:gridCol w:w="4663"/>
      </w:tblGrid>
      <w:tr w:rsidR="00505E7F" w:rsidRPr="00160A6B" w:rsidTr="00AB3656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sz w:val="10"/>
                <w:szCs w:val="26"/>
              </w:rPr>
            </w:pPr>
            <w:r w:rsidRPr="00160A6B">
              <w:rPr>
                <w:b/>
                <w:sz w:val="10"/>
                <w:szCs w:val="26"/>
              </w:rPr>
              <w:t>А.</w:t>
            </w:r>
            <w:r w:rsidRPr="00160A6B">
              <w:rPr>
                <w:sz w:val="10"/>
                <w:szCs w:val="26"/>
              </w:rPr>
              <w:t xml:space="preserve"> Фонды обращения</w:t>
            </w: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sz w:val="10"/>
                <w:szCs w:val="26"/>
              </w:rPr>
            </w:pPr>
            <w:r w:rsidRPr="00160A6B">
              <w:rPr>
                <w:sz w:val="10"/>
                <w:szCs w:val="26"/>
              </w:rPr>
              <w:t xml:space="preserve">1. </w:t>
            </w:r>
            <w:proofErr w:type="spellStart"/>
            <w:r w:rsidRPr="00160A6B">
              <w:rPr>
                <w:sz w:val="10"/>
                <w:szCs w:val="26"/>
              </w:rPr>
              <w:t>энергия</w:t>
            </w:r>
            <w:proofErr w:type="gramStart"/>
            <w:r w:rsidRPr="00160A6B">
              <w:rPr>
                <w:sz w:val="10"/>
                <w:szCs w:val="26"/>
              </w:rPr>
              <w:t>;</w:t>
            </w:r>
            <w:r w:rsidR="004750AA" w:rsidRPr="00160A6B">
              <w:rPr>
                <w:sz w:val="10"/>
                <w:szCs w:val="26"/>
              </w:rPr>
              <w:t>Б</w:t>
            </w:r>
            <w:proofErr w:type="spellEnd"/>
            <w:proofErr w:type="gramEnd"/>
          </w:p>
        </w:tc>
      </w:tr>
      <w:tr w:rsidR="00505E7F" w:rsidRPr="00160A6B" w:rsidTr="00AB3656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napToGrid w:val="0"/>
              <w:spacing w:before="40" w:after="40"/>
              <w:rPr>
                <w:sz w:val="10"/>
                <w:szCs w:val="26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b/>
                <w:sz w:val="10"/>
                <w:szCs w:val="26"/>
              </w:rPr>
            </w:pPr>
            <w:r w:rsidRPr="00160A6B">
              <w:rPr>
                <w:sz w:val="10"/>
                <w:szCs w:val="26"/>
              </w:rPr>
              <w:t xml:space="preserve">2. денежные средства на счетах в </w:t>
            </w:r>
            <w:proofErr w:type="spellStart"/>
            <w:r w:rsidRPr="00160A6B">
              <w:rPr>
                <w:sz w:val="10"/>
                <w:szCs w:val="26"/>
              </w:rPr>
              <w:t>банках</w:t>
            </w:r>
            <w:proofErr w:type="gramStart"/>
            <w:r w:rsidRPr="00160A6B">
              <w:rPr>
                <w:sz w:val="10"/>
                <w:szCs w:val="26"/>
              </w:rPr>
              <w:t>;</w:t>
            </w:r>
            <w:r w:rsidR="004750AA" w:rsidRPr="00160A6B">
              <w:rPr>
                <w:sz w:val="10"/>
                <w:szCs w:val="26"/>
              </w:rPr>
              <w:t>А</w:t>
            </w:r>
            <w:proofErr w:type="spellEnd"/>
            <w:proofErr w:type="gramEnd"/>
          </w:p>
        </w:tc>
      </w:tr>
      <w:tr w:rsidR="00505E7F" w:rsidRPr="00160A6B" w:rsidTr="00AB3656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sz w:val="10"/>
                <w:szCs w:val="26"/>
              </w:rPr>
            </w:pPr>
            <w:r w:rsidRPr="00160A6B">
              <w:rPr>
                <w:b/>
                <w:sz w:val="10"/>
                <w:szCs w:val="26"/>
              </w:rPr>
              <w:t>Б.</w:t>
            </w:r>
            <w:r w:rsidRPr="00160A6B">
              <w:rPr>
                <w:sz w:val="10"/>
                <w:szCs w:val="26"/>
              </w:rPr>
              <w:t xml:space="preserve"> Оборотные производственные фонды</w:t>
            </w: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sz w:val="10"/>
                <w:szCs w:val="26"/>
              </w:rPr>
            </w:pPr>
            <w:r w:rsidRPr="00160A6B">
              <w:rPr>
                <w:sz w:val="10"/>
                <w:szCs w:val="26"/>
              </w:rPr>
              <w:t xml:space="preserve">3. незавершенное </w:t>
            </w:r>
            <w:proofErr w:type="spellStart"/>
            <w:r w:rsidRPr="00160A6B">
              <w:rPr>
                <w:sz w:val="10"/>
                <w:szCs w:val="26"/>
              </w:rPr>
              <w:t>производство</w:t>
            </w:r>
            <w:proofErr w:type="gramStart"/>
            <w:r w:rsidRPr="00160A6B">
              <w:rPr>
                <w:sz w:val="10"/>
                <w:szCs w:val="26"/>
              </w:rPr>
              <w:t>;</w:t>
            </w:r>
            <w:r w:rsidR="004750AA" w:rsidRPr="00160A6B">
              <w:rPr>
                <w:sz w:val="10"/>
                <w:szCs w:val="26"/>
              </w:rPr>
              <w:t>Б</w:t>
            </w:r>
            <w:proofErr w:type="spellEnd"/>
            <w:proofErr w:type="gramEnd"/>
          </w:p>
        </w:tc>
      </w:tr>
      <w:tr w:rsidR="00505E7F" w:rsidRPr="00160A6B" w:rsidTr="00AB3656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napToGrid w:val="0"/>
              <w:spacing w:before="40" w:after="40"/>
              <w:rPr>
                <w:sz w:val="10"/>
                <w:szCs w:val="26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sz w:val="10"/>
                <w:szCs w:val="26"/>
              </w:rPr>
            </w:pPr>
            <w:r w:rsidRPr="00160A6B">
              <w:rPr>
                <w:sz w:val="10"/>
                <w:szCs w:val="26"/>
              </w:rPr>
              <w:t xml:space="preserve">4. готовая </w:t>
            </w:r>
            <w:proofErr w:type="spellStart"/>
            <w:r w:rsidRPr="00160A6B">
              <w:rPr>
                <w:sz w:val="10"/>
                <w:szCs w:val="26"/>
              </w:rPr>
              <w:t>продукция</w:t>
            </w:r>
            <w:proofErr w:type="gramStart"/>
            <w:r w:rsidRPr="00160A6B">
              <w:rPr>
                <w:sz w:val="10"/>
                <w:szCs w:val="26"/>
              </w:rPr>
              <w:t>;</w:t>
            </w:r>
            <w:r w:rsidR="004750AA" w:rsidRPr="00160A6B">
              <w:rPr>
                <w:sz w:val="10"/>
                <w:szCs w:val="26"/>
              </w:rPr>
              <w:t>А</w:t>
            </w:r>
            <w:proofErr w:type="spellEnd"/>
            <w:proofErr w:type="gramEnd"/>
          </w:p>
        </w:tc>
      </w:tr>
      <w:tr w:rsidR="00505E7F" w:rsidRPr="00160A6B" w:rsidTr="00AB3656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napToGrid w:val="0"/>
              <w:spacing w:before="40" w:after="40"/>
              <w:rPr>
                <w:sz w:val="10"/>
                <w:szCs w:val="26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sz w:val="10"/>
              </w:rPr>
            </w:pPr>
            <w:r w:rsidRPr="00160A6B">
              <w:rPr>
                <w:sz w:val="10"/>
                <w:szCs w:val="26"/>
              </w:rPr>
              <w:t xml:space="preserve">5. </w:t>
            </w:r>
            <w:proofErr w:type="spellStart"/>
            <w:r w:rsidRPr="00160A6B">
              <w:rPr>
                <w:sz w:val="10"/>
                <w:szCs w:val="26"/>
              </w:rPr>
              <w:t>сырье</w:t>
            </w:r>
            <w:proofErr w:type="gramStart"/>
            <w:r w:rsidRPr="00160A6B">
              <w:rPr>
                <w:sz w:val="10"/>
                <w:szCs w:val="26"/>
              </w:rPr>
              <w:t>.</w:t>
            </w:r>
            <w:r w:rsidR="004750AA" w:rsidRPr="00160A6B">
              <w:rPr>
                <w:sz w:val="10"/>
                <w:szCs w:val="26"/>
              </w:rPr>
              <w:t>Б</w:t>
            </w:r>
            <w:proofErr w:type="spellEnd"/>
            <w:proofErr w:type="gramEnd"/>
          </w:p>
        </w:tc>
      </w:tr>
    </w:tbl>
    <w:p w:rsidR="00505E7F" w:rsidRPr="00160A6B" w:rsidRDefault="00505E7F" w:rsidP="00160A6B">
      <w:pPr>
        <w:rPr>
          <w:sz w:val="10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5</w:t>
      </w:r>
      <w:r w:rsidRPr="00160A6B">
        <w:rPr>
          <w:sz w:val="10"/>
          <w:szCs w:val="26"/>
        </w:rPr>
        <w:t>. Производственная себестоимость товарной продукции включает следующие статьи:</w:t>
      </w:r>
    </w:p>
    <w:p w:rsidR="00505E7F" w:rsidRPr="00160A6B" w:rsidRDefault="00505E7F" w:rsidP="00160A6B">
      <w:pPr>
        <w:numPr>
          <w:ilvl w:val="0"/>
          <w:numId w:val="50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затраты на оплату труда;</w:t>
      </w:r>
    </w:p>
    <w:p w:rsidR="00505E7F" w:rsidRPr="00160A6B" w:rsidRDefault="00505E7F" w:rsidP="00160A6B">
      <w:pPr>
        <w:numPr>
          <w:ilvl w:val="0"/>
          <w:numId w:val="50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внереализационные расходы;</w:t>
      </w:r>
    </w:p>
    <w:p w:rsidR="00505E7F" w:rsidRPr="00160A6B" w:rsidRDefault="00505E7F" w:rsidP="00160A6B">
      <w:pPr>
        <w:numPr>
          <w:ilvl w:val="0"/>
          <w:numId w:val="50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материальные затраты;</w:t>
      </w:r>
    </w:p>
    <w:p w:rsidR="00505E7F" w:rsidRPr="00160A6B" w:rsidRDefault="00505E7F" w:rsidP="00160A6B">
      <w:pPr>
        <w:numPr>
          <w:ilvl w:val="0"/>
          <w:numId w:val="50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остатки незавершенного производства;</w:t>
      </w:r>
    </w:p>
    <w:p w:rsidR="00505E7F" w:rsidRPr="00160A6B" w:rsidRDefault="004750AA" w:rsidP="00160A6B">
      <w:pPr>
        <w:rPr>
          <w:b/>
          <w:sz w:val="10"/>
          <w:szCs w:val="26"/>
        </w:rPr>
      </w:pPr>
      <w:r w:rsidRPr="00160A6B">
        <w:rPr>
          <w:sz w:val="10"/>
          <w:szCs w:val="26"/>
        </w:rPr>
        <w:t>5.</w:t>
      </w:r>
      <w:r w:rsidR="00505E7F" w:rsidRPr="00160A6B">
        <w:rPr>
          <w:sz w:val="10"/>
          <w:szCs w:val="26"/>
        </w:rPr>
        <w:t>амортизационные отчисления</w:t>
      </w:r>
    </w:p>
    <w:p w:rsidR="00505E7F" w:rsidRPr="00160A6B" w:rsidRDefault="00505E7F" w:rsidP="00160A6B">
      <w:pPr>
        <w:rPr>
          <w:b/>
          <w:sz w:val="10"/>
          <w:szCs w:val="26"/>
        </w:rPr>
      </w:pPr>
    </w:p>
    <w:p w:rsidR="00505E7F" w:rsidRPr="00160A6B" w:rsidRDefault="00505E7F" w:rsidP="00160A6B">
      <w:pPr>
        <w:spacing w:after="12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№ экз. билета 12</w:t>
      </w: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1.</w:t>
      </w:r>
      <w:r w:rsidRPr="00160A6B">
        <w:rPr>
          <w:sz w:val="10"/>
          <w:szCs w:val="26"/>
        </w:rPr>
        <w:t xml:space="preserve"> К формам оперативного финансового планирования на предприятии относятся:</w:t>
      </w:r>
    </w:p>
    <w:p w:rsidR="00505E7F" w:rsidRPr="00160A6B" w:rsidRDefault="00505E7F" w:rsidP="00160A6B">
      <w:pPr>
        <w:numPr>
          <w:ilvl w:val="0"/>
          <w:numId w:val="51"/>
        </w:numPr>
        <w:spacing w:before="40" w:after="40"/>
        <w:ind w:left="855" w:hanging="285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платежный календарь;</w:t>
      </w:r>
    </w:p>
    <w:p w:rsidR="00505E7F" w:rsidRPr="00160A6B" w:rsidRDefault="00505E7F" w:rsidP="00160A6B">
      <w:pPr>
        <w:numPr>
          <w:ilvl w:val="0"/>
          <w:numId w:val="51"/>
        </w:numPr>
        <w:spacing w:before="40" w:after="40"/>
        <w:ind w:left="855" w:hanging="285"/>
        <w:rPr>
          <w:sz w:val="10"/>
          <w:szCs w:val="26"/>
        </w:rPr>
      </w:pPr>
      <w:r w:rsidRPr="00160A6B">
        <w:rPr>
          <w:sz w:val="10"/>
          <w:szCs w:val="26"/>
        </w:rPr>
        <w:t>годовой баланс;</w:t>
      </w:r>
    </w:p>
    <w:p w:rsidR="00505E7F" w:rsidRPr="00160A6B" w:rsidRDefault="00505E7F" w:rsidP="00160A6B">
      <w:pPr>
        <w:numPr>
          <w:ilvl w:val="0"/>
          <w:numId w:val="51"/>
        </w:numPr>
        <w:spacing w:before="40" w:after="40"/>
        <w:ind w:left="855" w:hanging="285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кассовый план предприятия;</w:t>
      </w:r>
    </w:p>
    <w:p w:rsidR="00505E7F" w:rsidRPr="00160A6B" w:rsidRDefault="00505E7F" w:rsidP="00160A6B">
      <w:pPr>
        <w:numPr>
          <w:ilvl w:val="0"/>
          <w:numId w:val="51"/>
        </w:numPr>
        <w:spacing w:before="40" w:after="40"/>
        <w:ind w:left="855" w:hanging="285"/>
        <w:rPr>
          <w:sz w:val="10"/>
          <w:szCs w:val="26"/>
        </w:rPr>
      </w:pPr>
      <w:r w:rsidRPr="00160A6B">
        <w:rPr>
          <w:sz w:val="10"/>
          <w:szCs w:val="26"/>
        </w:rPr>
        <w:t>бизнес план предприятия.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2</w:t>
      </w:r>
      <w:r w:rsidRPr="00160A6B">
        <w:rPr>
          <w:sz w:val="10"/>
          <w:szCs w:val="26"/>
        </w:rPr>
        <w:t>. Признаком несостоятельности предприятия является:</w:t>
      </w:r>
    </w:p>
    <w:p w:rsidR="00505E7F" w:rsidRPr="00160A6B" w:rsidRDefault="00505E7F" w:rsidP="00160A6B">
      <w:pPr>
        <w:numPr>
          <w:ilvl w:val="0"/>
          <w:numId w:val="52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низкая оборачиваемость оборотных средств;</w:t>
      </w:r>
    </w:p>
    <w:p w:rsidR="00505E7F" w:rsidRPr="00160A6B" w:rsidRDefault="00505E7F" w:rsidP="00160A6B">
      <w:pPr>
        <w:numPr>
          <w:ilvl w:val="0"/>
          <w:numId w:val="52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низкий уровень заемных сре</w:t>
      </w:r>
      <w:proofErr w:type="gramStart"/>
      <w:r w:rsidRPr="00160A6B">
        <w:rPr>
          <w:sz w:val="10"/>
          <w:szCs w:val="26"/>
        </w:rPr>
        <w:t>дств в стр</w:t>
      </w:r>
      <w:proofErr w:type="gramEnd"/>
      <w:r w:rsidRPr="00160A6B">
        <w:rPr>
          <w:sz w:val="10"/>
          <w:szCs w:val="26"/>
        </w:rPr>
        <w:t>уктуре имущества предприятия;</w:t>
      </w:r>
    </w:p>
    <w:p w:rsidR="00505E7F" w:rsidRPr="00160A6B" w:rsidRDefault="00505E7F" w:rsidP="00160A6B">
      <w:pPr>
        <w:numPr>
          <w:ilvl w:val="0"/>
          <w:numId w:val="52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неспособность выполнения требований кредиторов.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3</w:t>
      </w:r>
      <w:r w:rsidRPr="00160A6B">
        <w:rPr>
          <w:sz w:val="10"/>
          <w:szCs w:val="26"/>
        </w:rPr>
        <w:t xml:space="preserve">. </w:t>
      </w:r>
    </w:p>
    <w:tbl>
      <w:tblPr>
        <w:tblW w:w="0" w:type="auto"/>
        <w:tblInd w:w="-10" w:type="dxa"/>
        <w:tblLayout w:type="fixed"/>
        <w:tblLook w:val="0000"/>
      </w:tblPr>
      <w:tblGrid>
        <w:gridCol w:w="2988"/>
        <w:gridCol w:w="6318"/>
      </w:tblGrid>
      <w:tr w:rsidR="00505E7F" w:rsidRPr="00160A6B" w:rsidTr="00AB3656"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sz w:val="10"/>
                <w:szCs w:val="26"/>
              </w:rPr>
            </w:pPr>
            <w:r w:rsidRPr="00160A6B">
              <w:rPr>
                <w:b/>
                <w:sz w:val="10"/>
                <w:szCs w:val="26"/>
              </w:rPr>
              <w:t xml:space="preserve">А. </w:t>
            </w:r>
            <w:r w:rsidRPr="00160A6B">
              <w:rPr>
                <w:sz w:val="10"/>
                <w:szCs w:val="26"/>
              </w:rPr>
              <w:t>Норма</w:t>
            </w:r>
            <w:r w:rsidR="004750AA" w:rsidRPr="00160A6B">
              <w:rPr>
                <w:sz w:val="10"/>
                <w:szCs w:val="26"/>
              </w:rPr>
              <w:t>3</w:t>
            </w: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numPr>
                <w:ilvl w:val="0"/>
                <w:numId w:val="53"/>
              </w:numPr>
              <w:tabs>
                <w:tab w:val="left" w:pos="864"/>
              </w:tabs>
              <w:spacing w:before="40" w:after="40"/>
              <w:ind w:left="432"/>
              <w:rPr>
                <w:b/>
                <w:sz w:val="10"/>
                <w:szCs w:val="26"/>
              </w:rPr>
            </w:pPr>
            <w:r w:rsidRPr="00160A6B">
              <w:rPr>
                <w:sz w:val="10"/>
                <w:szCs w:val="26"/>
              </w:rPr>
              <w:t>. . . — это денежное выражение запаса материальных ценностей, минимально необходимых для ритмичной работы хозяйствующего субъекта.</w:t>
            </w:r>
          </w:p>
        </w:tc>
      </w:tr>
      <w:tr w:rsidR="00505E7F" w:rsidRPr="00160A6B" w:rsidTr="00AB3656"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sz w:val="10"/>
                <w:szCs w:val="26"/>
              </w:rPr>
            </w:pPr>
            <w:r w:rsidRPr="00160A6B">
              <w:rPr>
                <w:b/>
                <w:sz w:val="10"/>
                <w:szCs w:val="26"/>
              </w:rPr>
              <w:t xml:space="preserve">Б. </w:t>
            </w:r>
            <w:r w:rsidRPr="00160A6B">
              <w:rPr>
                <w:sz w:val="10"/>
                <w:szCs w:val="26"/>
              </w:rPr>
              <w:t>Норматив</w:t>
            </w:r>
            <w:proofErr w:type="gramStart"/>
            <w:r w:rsidR="004750AA" w:rsidRPr="00160A6B">
              <w:rPr>
                <w:sz w:val="10"/>
                <w:szCs w:val="26"/>
              </w:rPr>
              <w:t>1</w:t>
            </w:r>
            <w:proofErr w:type="gramEnd"/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numPr>
                <w:ilvl w:val="0"/>
                <w:numId w:val="53"/>
              </w:numPr>
              <w:tabs>
                <w:tab w:val="left" w:pos="864"/>
              </w:tabs>
              <w:spacing w:before="40" w:after="40"/>
              <w:ind w:left="432"/>
              <w:rPr>
                <w:b/>
                <w:sz w:val="10"/>
                <w:szCs w:val="26"/>
              </w:rPr>
            </w:pPr>
            <w:r w:rsidRPr="00160A6B">
              <w:rPr>
                <w:sz w:val="10"/>
                <w:szCs w:val="26"/>
              </w:rPr>
              <w:t>. . . — это процесс установления оптимального размера оборотных средств, необходимых для осуществления нормальной хозяйственной деятельности организации.</w:t>
            </w:r>
          </w:p>
        </w:tc>
      </w:tr>
      <w:tr w:rsidR="00505E7F" w:rsidRPr="00160A6B" w:rsidTr="00AB3656"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sz w:val="10"/>
                <w:szCs w:val="26"/>
              </w:rPr>
            </w:pPr>
            <w:r w:rsidRPr="00160A6B">
              <w:rPr>
                <w:b/>
                <w:sz w:val="10"/>
                <w:szCs w:val="26"/>
              </w:rPr>
              <w:t xml:space="preserve">В. </w:t>
            </w:r>
            <w:r w:rsidRPr="00160A6B">
              <w:rPr>
                <w:sz w:val="10"/>
                <w:szCs w:val="26"/>
              </w:rPr>
              <w:t>Нормирование</w:t>
            </w:r>
            <w:proofErr w:type="gramStart"/>
            <w:r w:rsidR="004750AA" w:rsidRPr="00160A6B">
              <w:rPr>
                <w:sz w:val="10"/>
                <w:szCs w:val="26"/>
              </w:rPr>
              <w:t>2</w:t>
            </w:r>
            <w:proofErr w:type="gramEnd"/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numPr>
                <w:ilvl w:val="0"/>
                <w:numId w:val="53"/>
              </w:numPr>
              <w:tabs>
                <w:tab w:val="left" w:pos="864"/>
              </w:tabs>
              <w:spacing w:before="40" w:after="40"/>
              <w:ind w:left="432"/>
              <w:rPr>
                <w:sz w:val="10"/>
              </w:rPr>
            </w:pPr>
            <w:r w:rsidRPr="00160A6B">
              <w:rPr>
                <w:sz w:val="10"/>
                <w:szCs w:val="26"/>
              </w:rPr>
              <w:t>. . . — это относительный показатель, выражающий объем запасов материальных ценностей, необходимых для обеспечения нормальной работы.</w:t>
            </w:r>
          </w:p>
        </w:tc>
      </w:tr>
    </w:tbl>
    <w:p w:rsidR="00505E7F" w:rsidRPr="00160A6B" w:rsidRDefault="00505E7F" w:rsidP="00160A6B">
      <w:pPr>
        <w:rPr>
          <w:sz w:val="10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4.</w:t>
      </w:r>
      <w:r w:rsidRPr="00160A6B">
        <w:rPr>
          <w:sz w:val="10"/>
          <w:szCs w:val="26"/>
        </w:rPr>
        <w:t xml:space="preserve"> Дебиторская и кредиторская задолженность относится к финансовым инструментам?</w:t>
      </w:r>
    </w:p>
    <w:p w:rsidR="00505E7F" w:rsidRPr="00160A6B" w:rsidRDefault="00505E7F" w:rsidP="00160A6B">
      <w:pPr>
        <w:numPr>
          <w:ilvl w:val="0"/>
          <w:numId w:val="54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Да.</w:t>
      </w:r>
    </w:p>
    <w:p w:rsidR="00505E7F" w:rsidRPr="00160A6B" w:rsidRDefault="00505E7F" w:rsidP="00160A6B">
      <w:pPr>
        <w:numPr>
          <w:ilvl w:val="0"/>
          <w:numId w:val="54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Нет.</w:t>
      </w:r>
    </w:p>
    <w:p w:rsidR="00505E7F" w:rsidRPr="00160A6B" w:rsidRDefault="00505E7F" w:rsidP="00160A6B">
      <w:pPr>
        <w:rPr>
          <w:b/>
          <w:sz w:val="10"/>
          <w:szCs w:val="26"/>
        </w:rPr>
      </w:pPr>
      <w:r w:rsidRPr="00160A6B">
        <w:rPr>
          <w:sz w:val="10"/>
          <w:szCs w:val="26"/>
        </w:rPr>
        <w:t xml:space="preserve"> </w:t>
      </w: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5.</w:t>
      </w:r>
      <w:r w:rsidRPr="00160A6B">
        <w:rPr>
          <w:sz w:val="10"/>
          <w:szCs w:val="26"/>
        </w:rPr>
        <w:t xml:space="preserve"> Из трех вариантов выберите проект с наибольшей степенью риска, если при прочих равных условиях коэффициент вариации составит:</w:t>
      </w:r>
    </w:p>
    <w:p w:rsidR="00505E7F" w:rsidRPr="00160A6B" w:rsidRDefault="00505E7F" w:rsidP="00160A6B">
      <w:pPr>
        <w:numPr>
          <w:ilvl w:val="0"/>
          <w:numId w:val="55"/>
        </w:numPr>
        <w:ind w:firstLine="0"/>
        <w:rPr>
          <w:sz w:val="10"/>
          <w:szCs w:val="26"/>
        </w:rPr>
      </w:pPr>
      <w:r w:rsidRPr="00160A6B">
        <w:rPr>
          <w:sz w:val="10"/>
          <w:szCs w:val="26"/>
        </w:rPr>
        <w:t>1 %.</w:t>
      </w:r>
    </w:p>
    <w:p w:rsidR="00505E7F" w:rsidRPr="00160A6B" w:rsidRDefault="00505E7F" w:rsidP="00160A6B">
      <w:pPr>
        <w:numPr>
          <w:ilvl w:val="0"/>
          <w:numId w:val="55"/>
        </w:numPr>
        <w:ind w:firstLine="0"/>
        <w:rPr>
          <w:sz w:val="10"/>
          <w:szCs w:val="26"/>
        </w:rPr>
      </w:pPr>
      <w:r w:rsidRPr="00160A6B">
        <w:rPr>
          <w:sz w:val="10"/>
          <w:szCs w:val="26"/>
        </w:rPr>
        <w:t>50 %.</w:t>
      </w:r>
    </w:p>
    <w:p w:rsidR="00505E7F" w:rsidRPr="00160A6B" w:rsidRDefault="00505E7F" w:rsidP="00160A6B">
      <w:pPr>
        <w:numPr>
          <w:ilvl w:val="0"/>
          <w:numId w:val="55"/>
        </w:numPr>
        <w:ind w:firstLine="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100 %.</w:t>
      </w:r>
    </w:p>
    <w:p w:rsidR="00505E7F" w:rsidRPr="00160A6B" w:rsidRDefault="00505E7F" w:rsidP="00160A6B">
      <w:pPr>
        <w:rPr>
          <w:b/>
          <w:sz w:val="10"/>
          <w:szCs w:val="26"/>
        </w:rPr>
      </w:pPr>
    </w:p>
    <w:p w:rsidR="00505E7F" w:rsidRPr="00160A6B" w:rsidRDefault="00505E7F" w:rsidP="00160A6B">
      <w:pPr>
        <w:rPr>
          <w:b/>
          <w:sz w:val="10"/>
        </w:rPr>
      </w:pPr>
    </w:p>
    <w:p w:rsidR="00505E7F" w:rsidRPr="00160A6B" w:rsidRDefault="00505E7F" w:rsidP="00160A6B">
      <w:pPr>
        <w:spacing w:after="12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№ экз. билета 13</w:t>
      </w:r>
    </w:p>
    <w:p w:rsidR="00505E7F" w:rsidRPr="00160A6B" w:rsidRDefault="00505E7F" w:rsidP="00160A6B">
      <w:pPr>
        <w:pStyle w:val="ipara"/>
        <w:spacing w:before="0" w:after="0"/>
        <w:rPr>
          <w:sz w:val="10"/>
          <w:szCs w:val="26"/>
        </w:rPr>
      </w:pPr>
      <w:r w:rsidRPr="00160A6B">
        <w:rPr>
          <w:b/>
          <w:sz w:val="10"/>
          <w:szCs w:val="26"/>
        </w:rPr>
        <w:t>1.</w:t>
      </w:r>
      <w:r w:rsidRPr="00160A6B">
        <w:rPr>
          <w:sz w:val="10"/>
          <w:szCs w:val="26"/>
        </w:rPr>
        <w:t xml:space="preserve"> К инструменту страхования относятся: </w:t>
      </w:r>
    </w:p>
    <w:p w:rsidR="00505E7F" w:rsidRPr="00160A6B" w:rsidRDefault="00505E7F" w:rsidP="00160A6B">
      <w:pPr>
        <w:numPr>
          <w:ilvl w:val="1"/>
          <w:numId w:val="57"/>
        </w:num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 xml:space="preserve">опционы; </w:t>
      </w:r>
    </w:p>
    <w:p w:rsidR="00505E7F" w:rsidRPr="00160A6B" w:rsidRDefault="00505E7F" w:rsidP="00160A6B">
      <w:pPr>
        <w:numPr>
          <w:ilvl w:val="1"/>
          <w:numId w:val="57"/>
        </w:numPr>
        <w:rPr>
          <w:sz w:val="10"/>
          <w:szCs w:val="26"/>
        </w:rPr>
      </w:pPr>
      <w:r w:rsidRPr="00160A6B">
        <w:rPr>
          <w:sz w:val="10"/>
          <w:szCs w:val="26"/>
        </w:rPr>
        <w:t xml:space="preserve">акции корпораций; </w:t>
      </w:r>
    </w:p>
    <w:p w:rsidR="00505E7F" w:rsidRPr="00160A6B" w:rsidRDefault="00505E7F" w:rsidP="00160A6B">
      <w:pPr>
        <w:numPr>
          <w:ilvl w:val="1"/>
          <w:numId w:val="57"/>
        </w:num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 xml:space="preserve">государственные краткосрочные облигации; </w:t>
      </w:r>
    </w:p>
    <w:p w:rsidR="00505E7F" w:rsidRPr="00160A6B" w:rsidRDefault="00505E7F" w:rsidP="00160A6B">
      <w:pPr>
        <w:numPr>
          <w:ilvl w:val="1"/>
          <w:numId w:val="57"/>
        </w:num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фьючерсы</w:t>
      </w:r>
    </w:p>
    <w:p w:rsidR="00505E7F" w:rsidRPr="00160A6B" w:rsidRDefault="00505E7F" w:rsidP="00160A6B">
      <w:pPr>
        <w:numPr>
          <w:ilvl w:val="1"/>
          <w:numId w:val="57"/>
        </w:num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свопы</w:t>
      </w:r>
    </w:p>
    <w:p w:rsidR="00505E7F" w:rsidRPr="00160A6B" w:rsidRDefault="00505E7F" w:rsidP="00160A6B">
      <w:pPr>
        <w:ind w:left="1080"/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2.</w:t>
      </w:r>
      <w:r w:rsidRPr="00160A6B">
        <w:rPr>
          <w:sz w:val="10"/>
          <w:szCs w:val="26"/>
        </w:rPr>
        <w:t xml:space="preserve"> Себестоимость продукции образуют:</w:t>
      </w:r>
    </w:p>
    <w:p w:rsidR="00505E7F" w:rsidRPr="00160A6B" w:rsidRDefault="00505E7F" w:rsidP="00160A6B">
      <w:pPr>
        <w:numPr>
          <w:ilvl w:val="0"/>
          <w:numId w:val="58"/>
        </w:numPr>
        <w:tabs>
          <w:tab w:val="left" w:pos="1440"/>
        </w:tabs>
        <w:spacing w:before="40" w:after="40"/>
        <w:ind w:left="72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м</w:t>
      </w:r>
      <w:r w:rsidRPr="00160A6B">
        <w:rPr>
          <w:b/>
          <w:iCs/>
          <w:sz w:val="10"/>
          <w:szCs w:val="26"/>
        </w:rPr>
        <w:t>атериальные затраты;</w:t>
      </w:r>
    </w:p>
    <w:p w:rsidR="00505E7F" w:rsidRPr="00160A6B" w:rsidRDefault="00505E7F" w:rsidP="00160A6B">
      <w:pPr>
        <w:numPr>
          <w:ilvl w:val="0"/>
          <w:numId w:val="58"/>
        </w:numPr>
        <w:tabs>
          <w:tab w:val="left" w:pos="1440"/>
        </w:tabs>
        <w:spacing w:before="40" w:after="40"/>
        <w:ind w:left="720"/>
        <w:rPr>
          <w:sz w:val="10"/>
          <w:szCs w:val="26"/>
        </w:rPr>
      </w:pPr>
      <w:r w:rsidRPr="00160A6B">
        <w:rPr>
          <w:sz w:val="10"/>
          <w:szCs w:val="26"/>
        </w:rPr>
        <w:t>стоимость возвратных отходов;</w:t>
      </w:r>
    </w:p>
    <w:p w:rsidR="00505E7F" w:rsidRPr="00160A6B" w:rsidRDefault="00505E7F" w:rsidP="00160A6B">
      <w:pPr>
        <w:numPr>
          <w:ilvl w:val="0"/>
          <w:numId w:val="58"/>
        </w:numPr>
        <w:tabs>
          <w:tab w:val="left" w:pos="1440"/>
        </w:tabs>
        <w:spacing w:before="40" w:after="40"/>
        <w:ind w:left="72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р</w:t>
      </w:r>
      <w:r w:rsidRPr="00160A6B">
        <w:rPr>
          <w:b/>
          <w:iCs/>
          <w:sz w:val="10"/>
          <w:szCs w:val="26"/>
        </w:rPr>
        <w:t>асходы на оплату труда;</w:t>
      </w:r>
    </w:p>
    <w:p w:rsidR="00505E7F" w:rsidRPr="00160A6B" w:rsidRDefault="00505E7F" w:rsidP="00160A6B">
      <w:pPr>
        <w:numPr>
          <w:ilvl w:val="0"/>
          <w:numId w:val="58"/>
        </w:numPr>
        <w:tabs>
          <w:tab w:val="left" w:pos="1440"/>
        </w:tabs>
        <w:spacing w:before="40" w:after="40"/>
        <w:ind w:left="72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о</w:t>
      </w:r>
      <w:r w:rsidRPr="00160A6B">
        <w:rPr>
          <w:b/>
          <w:iCs/>
          <w:sz w:val="10"/>
          <w:szCs w:val="26"/>
        </w:rPr>
        <w:t>тчисления на социальные нужды;</w:t>
      </w:r>
    </w:p>
    <w:p w:rsidR="00505E7F" w:rsidRPr="00160A6B" w:rsidRDefault="00505E7F" w:rsidP="00160A6B">
      <w:pPr>
        <w:numPr>
          <w:ilvl w:val="0"/>
          <w:numId w:val="58"/>
        </w:numPr>
        <w:tabs>
          <w:tab w:val="left" w:pos="1440"/>
        </w:tabs>
        <w:spacing w:before="40" w:after="40"/>
        <w:ind w:left="720"/>
        <w:rPr>
          <w:sz w:val="10"/>
          <w:szCs w:val="26"/>
        </w:rPr>
      </w:pPr>
      <w:r w:rsidRPr="00160A6B">
        <w:rPr>
          <w:sz w:val="10"/>
          <w:szCs w:val="26"/>
        </w:rPr>
        <w:t>затраты на капитальное строительство;</w:t>
      </w:r>
    </w:p>
    <w:p w:rsidR="00505E7F" w:rsidRPr="00160A6B" w:rsidRDefault="00505E7F" w:rsidP="00160A6B">
      <w:pPr>
        <w:numPr>
          <w:ilvl w:val="0"/>
          <w:numId w:val="58"/>
        </w:numPr>
        <w:tabs>
          <w:tab w:val="left" w:pos="1440"/>
        </w:tabs>
        <w:spacing w:before="40" w:after="40"/>
        <w:ind w:left="720"/>
        <w:rPr>
          <w:bCs/>
          <w:sz w:val="10"/>
          <w:szCs w:val="26"/>
        </w:rPr>
      </w:pPr>
      <w:r w:rsidRPr="00160A6B">
        <w:rPr>
          <w:sz w:val="10"/>
          <w:szCs w:val="26"/>
        </w:rPr>
        <w:t>а</w:t>
      </w:r>
      <w:r w:rsidRPr="00160A6B">
        <w:rPr>
          <w:iCs/>
          <w:sz w:val="10"/>
          <w:szCs w:val="26"/>
        </w:rPr>
        <w:t>мортизация основных фондов.</w:t>
      </w:r>
    </w:p>
    <w:p w:rsidR="00505E7F" w:rsidRPr="00160A6B" w:rsidRDefault="00505E7F" w:rsidP="00160A6B">
      <w:pPr>
        <w:pStyle w:val="21"/>
        <w:spacing w:after="0" w:line="240" w:lineRule="auto"/>
        <w:rPr>
          <w:bCs/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3.</w:t>
      </w:r>
      <w:r w:rsidRPr="00160A6B">
        <w:rPr>
          <w:sz w:val="10"/>
          <w:szCs w:val="26"/>
        </w:rPr>
        <w:t xml:space="preserve"> Плановая сумма прибыли при аналитическом методе ее расчета определяется исходя из следующих показателей:</w:t>
      </w:r>
    </w:p>
    <w:p w:rsidR="00505E7F" w:rsidRPr="00160A6B" w:rsidRDefault="00505E7F" w:rsidP="00160A6B">
      <w:pPr>
        <w:numPr>
          <w:ilvl w:val="1"/>
          <w:numId w:val="59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базового уровня рентабельности товарной продукции;</w:t>
      </w:r>
    </w:p>
    <w:p w:rsidR="00505E7F" w:rsidRPr="00160A6B" w:rsidRDefault="00505E7F" w:rsidP="00160A6B">
      <w:pPr>
        <w:numPr>
          <w:ilvl w:val="1"/>
          <w:numId w:val="59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объема сравнимой товарной продукции в плановом году;</w:t>
      </w:r>
    </w:p>
    <w:p w:rsidR="00505E7F" w:rsidRPr="00160A6B" w:rsidRDefault="00505E7F" w:rsidP="00160A6B">
      <w:pPr>
        <w:numPr>
          <w:ilvl w:val="1"/>
          <w:numId w:val="59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объема несравнимой товарной продукции в плановом году;</w:t>
      </w:r>
    </w:p>
    <w:p w:rsidR="00505E7F" w:rsidRPr="00160A6B" w:rsidRDefault="00505E7F" w:rsidP="00160A6B">
      <w:pPr>
        <w:numPr>
          <w:ilvl w:val="1"/>
          <w:numId w:val="59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уровня рентабельности товарной продукции в плановом году.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4</w:t>
      </w:r>
      <w:r w:rsidRPr="00160A6B">
        <w:rPr>
          <w:sz w:val="10"/>
          <w:szCs w:val="26"/>
        </w:rPr>
        <w:t>. К фондам обращения относятся:</w:t>
      </w:r>
    </w:p>
    <w:p w:rsidR="00505E7F" w:rsidRPr="00160A6B" w:rsidRDefault="00505E7F" w:rsidP="00160A6B">
      <w:pPr>
        <w:numPr>
          <w:ilvl w:val="0"/>
          <w:numId w:val="60"/>
        </w:numPr>
        <w:tabs>
          <w:tab w:val="left" w:pos="1440"/>
        </w:tabs>
        <w:spacing w:before="40" w:after="40"/>
        <w:ind w:left="72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денежные средства в кассе организации;</w:t>
      </w:r>
    </w:p>
    <w:p w:rsidR="00505E7F" w:rsidRPr="00160A6B" w:rsidRDefault="00505E7F" w:rsidP="00160A6B">
      <w:pPr>
        <w:numPr>
          <w:ilvl w:val="0"/>
          <w:numId w:val="60"/>
        </w:numPr>
        <w:tabs>
          <w:tab w:val="left" w:pos="1440"/>
        </w:tabs>
        <w:spacing w:before="40" w:after="40"/>
        <w:ind w:left="720"/>
        <w:rPr>
          <w:sz w:val="10"/>
          <w:szCs w:val="26"/>
        </w:rPr>
      </w:pPr>
      <w:r w:rsidRPr="00160A6B">
        <w:rPr>
          <w:sz w:val="10"/>
          <w:szCs w:val="26"/>
        </w:rPr>
        <w:t>незавершенное производство;</w:t>
      </w:r>
    </w:p>
    <w:p w:rsidR="00505E7F" w:rsidRPr="00160A6B" w:rsidRDefault="00505E7F" w:rsidP="00160A6B">
      <w:pPr>
        <w:numPr>
          <w:ilvl w:val="0"/>
          <w:numId w:val="60"/>
        </w:numPr>
        <w:tabs>
          <w:tab w:val="left" w:pos="1440"/>
        </w:tabs>
        <w:spacing w:before="40" w:after="40"/>
        <w:ind w:left="720"/>
        <w:rPr>
          <w:sz w:val="10"/>
          <w:szCs w:val="26"/>
        </w:rPr>
      </w:pPr>
      <w:r w:rsidRPr="00160A6B">
        <w:rPr>
          <w:sz w:val="10"/>
          <w:szCs w:val="26"/>
        </w:rPr>
        <w:lastRenderedPageBreak/>
        <w:t>сырье;</w:t>
      </w:r>
    </w:p>
    <w:p w:rsidR="00505E7F" w:rsidRPr="00160A6B" w:rsidRDefault="00505E7F" w:rsidP="00160A6B">
      <w:pPr>
        <w:numPr>
          <w:ilvl w:val="0"/>
          <w:numId w:val="60"/>
        </w:numPr>
        <w:tabs>
          <w:tab w:val="left" w:pos="1440"/>
        </w:tabs>
        <w:spacing w:before="40" w:after="40"/>
        <w:ind w:left="720"/>
        <w:rPr>
          <w:sz w:val="10"/>
          <w:szCs w:val="26"/>
        </w:rPr>
      </w:pPr>
      <w:r w:rsidRPr="00160A6B">
        <w:rPr>
          <w:sz w:val="10"/>
          <w:szCs w:val="26"/>
        </w:rPr>
        <w:t>основные и вспомогательные материалы;</w:t>
      </w:r>
    </w:p>
    <w:p w:rsidR="00505E7F" w:rsidRPr="00160A6B" w:rsidRDefault="00505E7F" w:rsidP="00160A6B">
      <w:pPr>
        <w:numPr>
          <w:ilvl w:val="0"/>
          <w:numId w:val="60"/>
        </w:numPr>
        <w:tabs>
          <w:tab w:val="left" w:pos="1440"/>
        </w:tabs>
        <w:spacing w:before="40" w:after="40"/>
        <w:ind w:left="72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готовая продукция на складе.</w:t>
      </w:r>
    </w:p>
    <w:p w:rsidR="00505E7F" w:rsidRPr="00160A6B" w:rsidRDefault="00505E7F" w:rsidP="00160A6B">
      <w:pPr>
        <w:spacing w:before="40" w:after="40"/>
        <w:rPr>
          <w:b/>
          <w:sz w:val="10"/>
          <w:szCs w:val="26"/>
        </w:rPr>
      </w:pP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5</w:t>
      </w:r>
      <w:r w:rsidRPr="00160A6B">
        <w:rPr>
          <w:sz w:val="10"/>
          <w:szCs w:val="26"/>
        </w:rPr>
        <w:t xml:space="preserve">. Бухгалтерский баланс состоит </w:t>
      </w:r>
      <w:proofErr w:type="gramStart"/>
      <w:r w:rsidRPr="00160A6B">
        <w:rPr>
          <w:sz w:val="10"/>
          <w:szCs w:val="26"/>
        </w:rPr>
        <w:t>из</w:t>
      </w:r>
      <w:proofErr w:type="gramEnd"/>
      <w:r w:rsidRPr="00160A6B">
        <w:rPr>
          <w:sz w:val="10"/>
          <w:szCs w:val="26"/>
        </w:rPr>
        <w:t>:</w:t>
      </w:r>
    </w:p>
    <w:p w:rsidR="00505E7F" w:rsidRPr="00160A6B" w:rsidRDefault="00505E7F" w:rsidP="00160A6B">
      <w:pPr>
        <w:numPr>
          <w:ilvl w:val="0"/>
          <w:numId w:val="61"/>
        </w:numPr>
        <w:ind w:firstLine="360"/>
        <w:rPr>
          <w:sz w:val="10"/>
          <w:szCs w:val="26"/>
        </w:rPr>
      </w:pPr>
      <w:r w:rsidRPr="00160A6B">
        <w:rPr>
          <w:sz w:val="10"/>
          <w:szCs w:val="26"/>
        </w:rPr>
        <w:t>трех разделов;</w:t>
      </w:r>
    </w:p>
    <w:p w:rsidR="00505E7F" w:rsidRPr="00160A6B" w:rsidRDefault="00505E7F" w:rsidP="00160A6B">
      <w:pPr>
        <w:numPr>
          <w:ilvl w:val="0"/>
          <w:numId w:val="61"/>
        </w:numPr>
        <w:ind w:firstLine="360"/>
        <w:rPr>
          <w:sz w:val="10"/>
          <w:szCs w:val="26"/>
        </w:rPr>
      </w:pPr>
      <w:r w:rsidRPr="00160A6B">
        <w:rPr>
          <w:sz w:val="10"/>
          <w:szCs w:val="26"/>
        </w:rPr>
        <w:t>четырех разделов;</w:t>
      </w:r>
    </w:p>
    <w:p w:rsidR="00505E7F" w:rsidRPr="00160A6B" w:rsidRDefault="00505E7F" w:rsidP="00160A6B">
      <w:pPr>
        <w:pStyle w:val="ae"/>
        <w:numPr>
          <w:ilvl w:val="0"/>
          <w:numId w:val="61"/>
        </w:numPr>
        <w:ind w:firstLine="36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пяти разделов.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rPr>
          <w:b/>
          <w:sz w:val="10"/>
        </w:rPr>
      </w:pPr>
    </w:p>
    <w:p w:rsidR="00505E7F" w:rsidRPr="00160A6B" w:rsidRDefault="00505E7F" w:rsidP="00160A6B">
      <w:pPr>
        <w:spacing w:after="12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№ экз. билета 14</w:t>
      </w: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1.</w:t>
      </w:r>
      <w:r w:rsidRPr="00160A6B">
        <w:rPr>
          <w:sz w:val="10"/>
          <w:szCs w:val="26"/>
        </w:rPr>
        <w:t xml:space="preserve"> Нормируемые оборотные средства — это определение:</w:t>
      </w:r>
    </w:p>
    <w:p w:rsidR="00505E7F" w:rsidRPr="00160A6B" w:rsidRDefault="00505E7F" w:rsidP="00160A6B">
      <w:pPr>
        <w:numPr>
          <w:ilvl w:val="0"/>
          <w:numId w:val="63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минимальной их величины;</w:t>
      </w:r>
    </w:p>
    <w:p w:rsidR="00505E7F" w:rsidRPr="00160A6B" w:rsidRDefault="00505E7F" w:rsidP="00160A6B">
      <w:pPr>
        <w:numPr>
          <w:ilvl w:val="0"/>
          <w:numId w:val="63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максимальной их величины;</w:t>
      </w:r>
    </w:p>
    <w:p w:rsidR="00505E7F" w:rsidRPr="00160A6B" w:rsidRDefault="00505E7F" w:rsidP="00160A6B">
      <w:pPr>
        <w:numPr>
          <w:ilvl w:val="0"/>
          <w:numId w:val="63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средней их величины;</w:t>
      </w:r>
    </w:p>
    <w:p w:rsidR="00505E7F" w:rsidRPr="00160A6B" w:rsidRDefault="00505E7F" w:rsidP="00160A6B">
      <w:pPr>
        <w:numPr>
          <w:ilvl w:val="0"/>
          <w:numId w:val="63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плановой их величины;</w:t>
      </w:r>
    </w:p>
    <w:p w:rsidR="00505E7F" w:rsidRPr="00160A6B" w:rsidRDefault="00505E7F" w:rsidP="00160A6B">
      <w:pPr>
        <w:numPr>
          <w:ilvl w:val="0"/>
          <w:numId w:val="63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фактической их величины;</w:t>
      </w:r>
    </w:p>
    <w:p w:rsidR="00505E7F" w:rsidRPr="00160A6B" w:rsidRDefault="00505E7F" w:rsidP="00160A6B">
      <w:pPr>
        <w:ind w:left="567" w:hanging="567"/>
        <w:rPr>
          <w:b/>
          <w:sz w:val="10"/>
          <w:szCs w:val="26"/>
        </w:rPr>
      </w:pPr>
      <w:r w:rsidRPr="00160A6B">
        <w:rPr>
          <w:sz w:val="10"/>
          <w:szCs w:val="26"/>
        </w:rPr>
        <w:t xml:space="preserve">     6.</w:t>
      </w:r>
      <w:r w:rsidRPr="00160A6B">
        <w:rPr>
          <w:b/>
          <w:sz w:val="10"/>
          <w:szCs w:val="26"/>
        </w:rPr>
        <w:t>минимальной, но достаточной величины для обеспечения              непрерывного процесса производства и реализации продукции</w:t>
      </w:r>
    </w:p>
    <w:p w:rsidR="00505E7F" w:rsidRPr="00160A6B" w:rsidRDefault="00505E7F" w:rsidP="00160A6B">
      <w:pPr>
        <w:ind w:left="567" w:hanging="567"/>
        <w:rPr>
          <w:sz w:val="10"/>
          <w:szCs w:val="26"/>
        </w:rPr>
      </w:pPr>
    </w:p>
    <w:p w:rsidR="00505E7F" w:rsidRPr="00160A6B" w:rsidRDefault="00505E7F" w:rsidP="00160A6B">
      <w:p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2</w:t>
      </w:r>
      <w:r w:rsidRPr="00160A6B">
        <w:rPr>
          <w:sz w:val="10"/>
          <w:szCs w:val="26"/>
        </w:rPr>
        <w:t xml:space="preserve">. </w:t>
      </w:r>
    </w:p>
    <w:tbl>
      <w:tblPr>
        <w:tblW w:w="0" w:type="auto"/>
        <w:tblInd w:w="-10" w:type="dxa"/>
        <w:tblLayout w:type="fixed"/>
        <w:tblLook w:val="0000"/>
      </w:tblPr>
      <w:tblGrid>
        <w:gridCol w:w="4636"/>
        <w:gridCol w:w="4675"/>
      </w:tblGrid>
      <w:tr w:rsidR="00505E7F" w:rsidRPr="00160A6B" w:rsidTr="00AB3656">
        <w:tc>
          <w:tcPr>
            <w:tcW w:w="46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sz w:val="10"/>
                <w:szCs w:val="26"/>
              </w:rPr>
            </w:pPr>
            <w:r w:rsidRPr="00160A6B">
              <w:rPr>
                <w:b/>
                <w:sz w:val="10"/>
                <w:szCs w:val="26"/>
              </w:rPr>
              <w:t>А.</w:t>
            </w:r>
            <w:r w:rsidRPr="00160A6B">
              <w:rPr>
                <w:sz w:val="10"/>
                <w:szCs w:val="26"/>
              </w:rPr>
              <w:t xml:space="preserve"> расходы, не связанные с извлечением прибыли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sz w:val="10"/>
                <w:szCs w:val="26"/>
              </w:rPr>
            </w:pPr>
            <w:r w:rsidRPr="00160A6B">
              <w:rPr>
                <w:sz w:val="10"/>
                <w:szCs w:val="26"/>
              </w:rPr>
              <w:t>1. отчисления в негосударственные фонды</w:t>
            </w:r>
            <w:proofErr w:type="gramStart"/>
            <w:r w:rsidR="000814F6" w:rsidRPr="00160A6B">
              <w:rPr>
                <w:sz w:val="10"/>
                <w:szCs w:val="26"/>
              </w:rPr>
              <w:t xml:space="preserve"> А</w:t>
            </w:r>
            <w:proofErr w:type="gramEnd"/>
          </w:p>
        </w:tc>
      </w:tr>
      <w:tr w:rsidR="00505E7F" w:rsidRPr="00160A6B" w:rsidTr="00AB3656">
        <w:tc>
          <w:tcPr>
            <w:tcW w:w="46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napToGrid w:val="0"/>
              <w:spacing w:before="40" w:after="40"/>
              <w:rPr>
                <w:sz w:val="10"/>
                <w:szCs w:val="26"/>
              </w:rPr>
            </w:pP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sz w:val="10"/>
                <w:szCs w:val="26"/>
              </w:rPr>
            </w:pPr>
            <w:r w:rsidRPr="00160A6B">
              <w:rPr>
                <w:sz w:val="10"/>
                <w:szCs w:val="26"/>
              </w:rPr>
              <w:t xml:space="preserve">2. расходы </w:t>
            </w:r>
            <w:proofErr w:type="gramStart"/>
            <w:r w:rsidRPr="00160A6B">
              <w:rPr>
                <w:sz w:val="10"/>
                <w:szCs w:val="26"/>
              </w:rPr>
              <w:t>на</w:t>
            </w:r>
            <w:proofErr w:type="gramEnd"/>
            <w:r w:rsidRPr="00160A6B">
              <w:rPr>
                <w:sz w:val="10"/>
                <w:szCs w:val="26"/>
              </w:rPr>
              <w:t xml:space="preserve"> благотворительные </w:t>
            </w:r>
            <w:proofErr w:type="spellStart"/>
            <w:r w:rsidRPr="00160A6B">
              <w:rPr>
                <w:sz w:val="10"/>
                <w:szCs w:val="26"/>
              </w:rPr>
              <w:t>цели</w:t>
            </w:r>
            <w:r w:rsidR="000814F6" w:rsidRPr="00160A6B">
              <w:rPr>
                <w:sz w:val="10"/>
                <w:szCs w:val="26"/>
              </w:rPr>
              <w:t>А</w:t>
            </w:r>
            <w:proofErr w:type="spellEnd"/>
          </w:p>
        </w:tc>
      </w:tr>
      <w:tr w:rsidR="00505E7F" w:rsidRPr="00160A6B" w:rsidTr="00AB3656"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napToGrid w:val="0"/>
              <w:spacing w:before="40" w:after="40"/>
              <w:rPr>
                <w:sz w:val="10"/>
                <w:szCs w:val="26"/>
              </w:rPr>
            </w:pP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b/>
                <w:sz w:val="10"/>
                <w:szCs w:val="26"/>
              </w:rPr>
            </w:pPr>
            <w:r w:rsidRPr="00160A6B">
              <w:rPr>
                <w:sz w:val="10"/>
                <w:szCs w:val="26"/>
              </w:rPr>
              <w:t>3. затраты на реализацию продукции;</w:t>
            </w:r>
          </w:p>
        </w:tc>
      </w:tr>
      <w:tr w:rsidR="00505E7F" w:rsidRPr="00160A6B" w:rsidTr="00AB3656"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sz w:val="10"/>
                <w:szCs w:val="26"/>
              </w:rPr>
            </w:pPr>
            <w:r w:rsidRPr="00160A6B">
              <w:rPr>
                <w:b/>
                <w:sz w:val="10"/>
                <w:szCs w:val="26"/>
              </w:rPr>
              <w:t>Б.</w:t>
            </w:r>
            <w:r w:rsidRPr="00160A6B">
              <w:rPr>
                <w:sz w:val="10"/>
                <w:szCs w:val="26"/>
              </w:rPr>
              <w:t xml:space="preserve"> принудительные расходы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sz w:val="10"/>
                <w:szCs w:val="26"/>
              </w:rPr>
            </w:pPr>
            <w:r w:rsidRPr="00160A6B">
              <w:rPr>
                <w:sz w:val="10"/>
                <w:szCs w:val="26"/>
              </w:rPr>
              <w:t>4. штрафные санкции</w:t>
            </w:r>
            <w:proofErr w:type="gramStart"/>
            <w:r w:rsidR="000814F6" w:rsidRPr="00160A6B">
              <w:rPr>
                <w:sz w:val="10"/>
                <w:szCs w:val="26"/>
              </w:rPr>
              <w:t xml:space="preserve"> Б</w:t>
            </w:r>
            <w:proofErr w:type="gramEnd"/>
          </w:p>
        </w:tc>
      </w:tr>
      <w:tr w:rsidR="00505E7F" w:rsidRPr="00160A6B" w:rsidTr="00AB3656"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napToGrid w:val="0"/>
              <w:spacing w:before="40" w:after="40"/>
              <w:rPr>
                <w:sz w:val="10"/>
                <w:szCs w:val="26"/>
              </w:rPr>
            </w:pP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sz w:val="10"/>
              </w:rPr>
            </w:pPr>
            <w:r w:rsidRPr="00160A6B">
              <w:rPr>
                <w:sz w:val="10"/>
                <w:szCs w:val="26"/>
              </w:rPr>
              <w:t xml:space="preserve">5. </w:t>
            </w:r>
            <w:proofErr w:type="spellStart"/>
            <w:r w:rsidRPr="00160A6B">
              <w:rPr>
                <w:sz w:val="10"/>
                <w:szCs w:val="26"/>
              </w:rPr>
              <w:t>инвестиции</w:t>
            </w:r>
            <w:r w:rsidR="000814F6" w:rsidRPr="00160A6B">
              <w:rPr>
                <w:sz w:val="10"/>
                <w:szCs w:val="26"/>
              </w:rPr>
              <w:t>А</w:t>
            </w:r>
            <w:proofErr w:type="spellEnd"/>
          </w:p>
        </w:tc>
      </w:tr>
    </w:tbl>
    <w:p w:rsidR="00505E7F" w:rsidRPr="00160A6B" w:rsidRDefault="00505E7F" w:rsidP="00160A6B">
      <w:pPr>
        <w:rPr>
          <w:sz w:val="10"/>
        </w:rPr>
      </w:pPr>
    </w:p>
    <w:p w:rsidR="00505E7F" w:rsidRPr="00160A6B" w:rsidRDefault="00505E7F" w:rsidP="00160A6B">
      <w:pPr>
        <w:ind w:left="700"/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3.</w:t>
      </w:r>
      <w:r w:rsidRPr="00160A6B">
        <w:rPr>
          <w:sz w:val="10"/>
          <w:szCs w:val="26"/>
        </w:rPr>
        <w:t xml:space="preserve"> Полная себестоимость товарной продукции включает следующие статьи:</w:t>
      </w:r>
    </w:p>
    <w:p w:rsidR="00505E7F" w:rsidRPr="00160A6B" w:rsidRDefault="00505E7F" w:rsidP="00160A6B">
      <w:pPr>
        <w:numPr>
          <w:ilvl w:val="0"/>
          <w:numId w:val="64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затраты на оплату труда;</w:t>
      </w:r>
    </w:p>
    <w:p w:rsidR="00505E7F" w:rsidRPr="00160A6B" w:rsidRDefault="00505E7F" w:rsidP="00160A6B">
      <w:pPr>
        <w:numPr>
          <w:ilvl w:val="0"/>
          <w:numId w:val="64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внереализационные расходы;</w:t>
      </w:r>
    </w:p>
    <w:p w:rsidR="00505E7F" w:rsidRPr="00160A6B" w:rsidRDefault="00505E7F" w:rsidP="00160A6B">
      <w:pPr>
        <w:numPr>
          <w:ilvl w:val="0"/>
          <w:numId w:val="64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материальные затраты;</w:t>
      </w:r>
    </w:p>
    <w:p w:rsidR="00505E7F" w:rsidRPr="00160A6B" w:rsidRDefault="00505E7F" w:rsidP="00160A6B">
      <w:pPr>
        <w:numPr>
          <w:ilvl w:val="0"/>
          <w:numId w:val="64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остатки незавершенного производства;</w:t>
      </w:r>
    </w:p>
    <w:p w:rsidR="00505E7F" w:rsidRPr="00160A6B" w:rsidRDefault="00505E7F" w:rsidP="00160A6B">
      <w:pPr>
        <w:numPr>
          <w:ilvl w:val="0"/>
          <w:numId w:val="64"/>
        </w:numPr>
        <w:rPr>
          <w:sz w:val="10"/>
          <w:szCs w:val="26"/>
        </w:rPr>
      </w:pPr>
      <w:r w:rsidRPr="00160A6B">
        <w:rPr>
          <w:sz w:val="10"/>
          <w:szCs w:val="26"/>
        </w:rPr>
        <w:t>амортизационные отчисления</w:t>
      </w:r>
    </w:p>
    <w:p w:rsidR="00505E7F" w:rsidRPr="00160A6B" w:rsidRDefault="00505E7F" w:rsidP="00160A6B">
      <w:pPr>
        <w:ind w:left="1080"/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4</w:t>
      </w:r>
      <w:r w:rsidRPr="00160A6B">
        <w:rPr>
          <w:sz w:val="10"/>
          <w:szCs w:val="26"/>
        </w:rPr>
        <w:t>. При увеличении цены реализации на продукцию объем выручки:</w:t>
      </w:r>
    </w:p>
    <w:p w:rsidR="00505E7F" w:rsidRPr="00160A6B" w:rsidRDefault="00505E7F" w:rsidP="00160A6B">
      <w:pPr>
        <w:numPr>
          <w:ilvl w:val="0"/>
          <w:numId w:val="65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уменьшится;</w:t>
      </w:r>
    </w:p>
    <w:p w:rsidR="00505E7F" w:rsidRPr="00160A6B" w:rsidRDefault="00505E7F" w:rsidP="00160A6B">
      <w:pPr>
        <w:numPr>
          <w:ilvl w:val="0"/>
          <w:numId w:val="65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не изменится;</w:t>
      </w:r>
    </w:p>
    <w:p w:rsidR="00505E7F" w:rsidRPr="00160A6B" w:rsidRDefault="00505E7F" w:rsidP="00160A6B">
      <w:pPr>
        <w:numPr>
          <w:ilvl w:val="0"/>
          <w:numId w:val="65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повысится.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5</w:t>
      </w:r>
      <w:r w:rsidRPr="00160A6B">
        <w:rPr>
          <w:sz w:val="10"/>
          <w:szCs w:val="26"/>
        </w:rPr>
        <w:t>. Найдите верное утверждение:</w:t>
      </w:r>
    </w:p>
    <w:p w:rsidR="00505E7F" w:rsidRPr="00160A6B" w:rsidRDefault="00505E7F" w:rsidP="00160A6B">
      <w:pPr>
        <w:ind w:left="284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1 .прибыль от продаж = валовая прибыль - управленческие расходы - коммерческие расходы</w:t>
      </w:r>
    </w:p>
    <w:p w:rsidR="00505E7F" w:rsidRPr="00160A6B" w:rsidRDefault="00505E7F" w:rsidP="00160A6B">
      <w:pPr>
        <w:ind w:left="284"/>
        <w:rPr>
          <w:sz w:val="10"/>
          <w:szCs w:val="26"/>
        </w:rPr>
      </w:pPr>
      <w:r w:rsidRPr="00160A6B">
        <w:rPr>
          <w:sz w:val="10"/>
          <w:szCs w:val="26"/>
        </w:rPr>
        <w:t>2. прибыль от продаж = выручка  - производственная себестоимость</w:t>
      </w:r>
    </w:p>
    <w:p w:rsidR="00505E7F" w:rsidRPr="00160A6B" w:rsidRDefault="00505E7F" w:rsidP="00160A6B">
      <w:pPr>
        <w:ind w:left="284"/>
        <w:rPr>
          <w:sz w:val="10"/>
          <w:szCs w:val="26"/>
        </w:rPr>
      </w:pPr>
      <w:r w:rsidRPr="00160A6B">
        <w:rPr>
          <w:sz w:val="10"/>
          <w:szCs w:val="26"/>
        </w:rPr>
        <w:t>3. прибыль от продаж = валовая прибыль - управленческие расходы</w:t>
      </w:r>
    </w:p>
    <w:p w:rsidR="00505E7F" w:rsidRPr="00160A6B" w:rsidRDefault="00505E7F" w:rsidP="00160A6B">
      <w:pPr>
        <w:ind w:left="284"/>
        <w:rPr>
          <w:b/>
          <w:sz w:val="10"/>
        </w:rPr>
      </w:pPr>
      <w:r w:rsidRPr="00160A6B">
        <w:rPr>
          <w:sz w:val="10"/>
          <w:szCs w:val="26"/>
        </w:rPr>
        <w:t>4. прибыль от продаж = выручка - коммерческие расходы - управленческие расходы</w:t>
      </w:r>
    </w:p>
    <w:p w:rsidR="00505E7F" w:rsidRPr="00160A6B" w:rsidRDefault="00505E7F" w:rsidP="00160A6B">
      <w:pPr>
        <w:rPr>
          <w:b/>
          <w:sz w:val="10"/>
        </w:rPr>
      </w:pPr>
    </w:p>
    <w:p w:rsidR="00505E7F" w:rsidRPr="00160A6B" w:rsidRDefault="00505E7F" w:rsidP="00160A6B">
      <w:pPr>
        <w:rPr>
          <w:b/>
          <w:sz w:val="10"/>
        </w:rPr>
      </w:pPr>
    </w:p>
    <w:p w:rsidR="00505E7F" w:rsidRPr="00160A6B" w:rsidRDefault="00505E7F" w:rsidP="00160A6B">
      <w:pPr>
        <w:spacing w:after="12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№ экз. билета 15</w:t>
      </w:r>
    </w:p>
    <w:p w:rsidR="00505E7F" w:rsidRPr="00160A6B" w:rsidRDefault="00505E7F" w:rsidP="00160A6B">
      <w:pPr>
        <w:rPr>
          <w:sz w:val="10"/>
        </w:rPr>
      </w:pPr>
    </w:p>
    <w:p w:rsidR="00505E7F" w:rsidRPr="00160A6B" w:rsidRDefault="00505E7F" w:rsidP="00160A6B">
      <w:pPr>
        <w:pStyle w:val="ae"/>
        <w:ind w:left="0"/>
        <w:rPr>
          <w:sz w:val="10"/>
          <w:szCs w:val="26"/>
        </w:rPr>
      </w:pPr>
      <w:r w:rsidRPr="00160A6B">
        <w:rPr>
          <w:b/>
          <w:sz w:val="10"/>
          <w:szCs w:val="26"/>
        </w:rPr>
        <w:t>1</w:t>
      </w:r>
      <w:r w:rsidRPr="00160A6B">
        <w:rPr>
          <w:sz w:val="10"/>
          <w:szCs w:val="26"/>
        </w:rPr>
        <w:t>. Укажите финансовый инструмент, используемый для привлечения  собственного капитала:</w:t>
      </w:r>
    </w:p>
    <w:p w:rsidR="00505E7F" w:rsidRPr="00160A6B" w:rsidRDefault="00505E7F" w:rsidP="00160A6B">
      <w:pPr>
        <w:pStyle w:val="ae"/>
        <w:numPr>
          <w:ilvl w:val="1"/>
          <w:numId w:val="66"/>
        </w:numPr>
        <w:tabs>
          <w:tab w:val="left" w:pos="2154"/>
        </w:tabs>
        <w:spacing w:after="0"/>
        <w:ind w:left="1434" w:hanging="1077"/>
        <w:rPr>
          <w:sz w:val="10"/>
          <w:szCs w:val="26"/>
        </w:rPr>
      </w:pPr>
      <w:r w:rsidRPr="00160A6B">
        <w:rPr>
          <w:sz w:val="10"/>
          <w:szCs w:val="26"/>
        </w:rPr>
        <w:t xml:space="preserve"> дополнительный паевой взнос;</w:t>
      </w:r>
    </w:p>
    <w:p w:rsidR="00505E7F" w:rsidRPr="00160A6B" w:rsidRDefault="00505E7F" w:rsidP="00160A6B">
      <w:pPr>
        <w:pStyle w:val="ae"/>
        <w:numPr>
          <w:ilvl w:val="1"/>
          <w:numId w:val="66"/>
        </w:numPr>
        <w:tabs>
          <w:tab w:val="left" w:pos="2154"/>
        </w:tabs>
        <w:spacing w:after="0"/>
        <w:ind w:left="1434" w:hanging="1077"/>
        <w:rPr>
          <w:sz w:val="10"/>
          <w:szCs w:val="26"/>
        </w:rPr>
      </w:pPr>
      <w:r w:rsidRPr="00160A6B">
        <w:rPr>
          <w:sz w:val="10"/>
          <w:szCs w:val="26"/>
        </w:rPr>
        <w:t xml:space="preserve"> эмиссия облигаций;</w:t>
      </w:r>
    </w:p>
    <w:p w:rsidR="00505E7F" w:rsidRPr="00160A6B" w:rsidRDefault="00505E7F" w:rsidP="00160A6B">
      <w:pPr>
        <w:pStyle w:val="ae"/>
        <w:numPr>
          <w:ilvl w:val="1"/>
          <w:numId w:val="66"/>
        </w:numPr>
        <w:tabs>
          <w:tab w:val="left" w:pos="2154"/>
        </w:tabs>
        <w:spacing w:after="0"/>
        <w:ind w:left="1434" w:hanging="1077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лизинг.</w:t>
      </w:r>
    </w:p>
    <w:p w:rsidR="00505E7F" w:rsidRPr="00160A6B" w:rsidRDefault="00505E7F" w:rsidP="00160A6B">
      <w:pPr>
        <w:ind w:left="360"/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i/>
          <w:sz w:val="10"/>
          <w:szCs w:val="26"/>
        </w:rPr>
        <w:t>2</w:t>
      </w:r>
      <w:r w:rsidRPr="00160A6B">
        <w:rPr>
          <w:b/>
          <w:i/>
          <w:sz w:val="10"/>
          <w:szCs w:val="26"/>
        </w:rPr>
        <w:t xml:space="preserve">. </w:t>
      </w:r>
      <w:r w:rsidRPr="00160A6B">
        <w:rPr>
          <w:sz w:val="10"/>
          <w:szCs w:val="26"/>
        </w:rPr>
        <w:t>Для расчета потребности в собственных оборотных средствах по сырью и основным материалам необходимы следующие показатели:</w:t>
      </w:r>
    </w:p>
    <w:p w:rsidR="00505E7F" w:rsidRPr="00160A6B" w:rsidRDefault="00505E7F" w:rsidP="00160A6B">
      <w:pPr>
        <w:numPr>
          <w:ilvl w:val="0"/>
          <w:numId w:val="67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длительность производственного цикла;</w:t>
      </w:r>
    </w:p>
    <w:p w:rsidR="00505E7F" w:rsidRPr="00160A6B" w:rsidRDefault="00505E7F" w:rsidP="00160A6B">
      <w:pPr>
        <w:numPr>
          <w:ilvl w:val="0"/>
          <w:numId w:val="67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норма запасов в днях по сырью и основным материалам;</w:t>
      </w:r>
    </w:p>
    <w:p w:rsidR="00505E7F" w:rsidRPr="00160A6B" w:rsidRDefault="00505E7F" w:rsidP="00160A6B">
      <w:pPr>
        <w:numPr>
          <w:ilvl w:val="0"/>
          <w:numId w:val="67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затраты на выпуск товарной продукции по смете;</w:t>
      </w:r>
    </w:p>
    <w:p w:rsidR="00505E7F" w:rsidRPr="00160A6B" w:rsidRDefault="00505E7F" w:rsidP="00160A6B">
      <w:pPr>
        <w:numPr>
          <w:ilvl w:val="0"/>
          <w:numId w:val="67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расход сырья и основных материалов в плановом году по смете.</w:t>
      </w:r>
    </w:p>
    <w:p w:rsidR="00505E7F" w:rsidRPr="00160A6B" w:rsidRDefault="00505E7F" w:rsidP="00160A6B">
      <w:pPr>
        <w:pStyle w:val="a8"/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3</w:t>
      </w:r>
      <w:r w:rsidRPr="00160A6B">
        <w:rPr>
          <w:sz w:val="10"/>
          <w:szCs w:val="26"/>
        </w:rPr>
        <w:t>. В состав собственных сре</w:t>
      </w:r>
      <w:proofErr w:type="gramStart"/>
      <w:r w:rsidRPr="00160A6B">
        <w:rPr>
          <w:sz w:val="10"/>
          <w:szCs w:val="26"/>
        </w:rPr>
        <w:t>дств пр</w:t>
      </w:r>
      <w:proofErr w:type="gramEnd"/>
      <w:r w:rsidRPr="00160A6B">
        <w:rPr>
          <w:sz w:val="10"/>
          <w:szCs w:val="26"/>
        </w:rPr>
        <w:t>едприятия не входят:</w:t>
      </w:r>
    </w:p>
    <w:p w:rsidR="00505E7F" w:rsidRPr="00160A6B" w:rsidRDefault="00505E7F" w:rsidP="00160A6B">
      <w:pPr>
        <w:numPr>
          <w:ilvl w:val="0"/>
          <w:numId w:val="68"/>
        </w:numPr>
        <w:tabs>
          <w:tab w:val="left" w:pos="1440"/>
        </w:tabs>
        <w:spacing w:before="40" w:after="40"/>
        <w:ind w:left="720"/>
        <w:rPr>
          <w:sz w:val="10"/>
          <w:szCs w:val="26"/>
        </w:rPr>
      </w:pPr>
      <w:r w:rsidRPr="00160A6B">
        <w:rPr>
          <w:sz w:val="10"/>
          <w:szCs w:val="26"/>
        </w:rPr>
        <w:t>уставный капитал;</w:t>
      </w:r>
    </w:p>
    <w:p w:rsidR="00505E7F" w:rsidRPr="00160A6B" w:rsidRDefault="00505E7F" w:rsidP="00160A6B">
      <w:pPr>
        <w:numPr>
          <w:ilvl w:val="0"/>
          <w:numId w:val="68"/>
        </w:numPr>
        <w:tabs>
          <w:tab w:val="left" w:pos="1440"/>
        </w:tabs>
        <w:spacing w:before="40" w:after="40"/>
        <w:ind w:left="720"/>
        <w:rPr>
          <w:sz w:val="10"/>
          <w:szCs w:val="26"/>
        </w:rPr>
      </w:pPr>
      <w:r w:rsidRPr="00160A6B">
        <w:rPr>
          <w:sz w:val="10"/>
          <w:szCs w:val="26"/>
        </w:rPr>
        <w:t>нераспределенная прибыль;</w:t>
      </w:r>
    </w:p>
    <w:p w:rsidR="00505E7F" w:rsidRPr="00160A6B" w:rsidRDefault="00505E7F" w:rsidP="00160A6B">
      <w:pPr>
        <w:numPr>
          <w:ilvl w:val="0"/>
          <w:numId w:val="68"/>
        </w:numPr>
        <w:tabs>
          <w:tab w:val="left" w:pos="1440"/>
        </w:tabs>
        <w:spacing w:before="40" w:after="40"/>
        <w:ind w:left="72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целевое финансирование;</w:t>
      </w:r>
    </w:p>
    <w:p w:rsidR="00505E7F" w:rsidRPr="00160A6B" w:rsidRDefault="00505E7F" w:rsidP="00160A6B">
      <w:pPr>
        <w:numPr>
          <w:ilvl w:val="0"/>
          <w:numId w:val="68"/>
        </w:numPr>
        <w:tabs>
          <w:tab w:val="left" w:pos="1440"/>
        </w:tabs>
        <w:spacing w:before="40" w:after="40"/>
        <w:ind w:left="72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доходы будущих периодов.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ind w:left="360"/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4</w:t>
      </w:r>
      <w:r w:rsidRPr="00160A6B">
        <w:rPr>
          <w:sz w:val="10"/>
          <w:szCs w:val="26"/>
        </w:rPr>
        <w:t>. В состав выручки предприятия включается:</w:t>
      </w:r>
    </w:p>
    <w:p w:rsidR="00505E7F" w:rsidRPr="00160A6B" w:rsidRDefault="00505E7F" w:rsidP="00160A6B">
      <w:pPr>
        <w:numPr>
          <w:ilvl w:val="0"/>
          <w:numId w:val="69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полная себестоимость, прибыль, налоги и сборы;</w:t>
      </w:r>
    </w:p>
    <w:p w:rsidR="00505E7F" w:rsidRPr="00160A6B" w:rsidRDefault="00505E7F" w:rsidP="00160A6B">
      <w:pPr>
        <w:numPr>
          <w:ilvl w:val="0"/>
          <w:numId w:val="69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полная себестоимость, заработная плата, таможенные платежи;</w:t>
      </w:r>
    </w:p>
    <w:p w:rsidR="00505E7F" w:rsidRPr="00160A6B" w:rsidRDefault="00505E7F" w:rsidP="00160A6B">
      <w:pPr>
        <w:numPr>
          <w:ilvl w:val="0"/>
          <w:numId w:val="69"/>
        </w:numPr>
        <w:spacing w:before="40" w:after="40"/>
        <w:rPr>
          <w:b/>
          <w:sz w:val="10"/>
          <w:szCs w:val="26"/>
        </w:rPr>
      </w:pPr>
      <w:r w:rsidRPr="00160A6B">
        <w:rPr>
          <w:sz w:val="10"/>
          <w:szCs w:val="26"/>
        </w:rPr>
        <w:t>стоимость продукции и заработная плата.</w:t>
      </w:r>
    </w:p>
    <w:p w:rsidR="00505E7F" w:rsidRPr="00160A6B" w:rsidRDefault="00505E7F" w:rsidP="00160A6B">
      <w:pPr>
        <w:spacing w:before="40" w:after="40"/>
        <w:rPr>
          <w:b/>
          <w:sz w:val="10"/>
          <w:szCs w:val="26"/>
        </w:rPr>
      </w:pP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5.</w:t>
      </w:r>
      <w:r w:rsidRPr="00160A6B">
        <w:rPr>
          <w:sz w:val="10"/>
          <w:szCs w:val="26"/>
        </w:rPr>
        <w:t xml:space="preserve"> В состав оборотных средств организации не включаются:</w:t>
      </w:r>
    </w:p>
    <w:p w:rsidR="00505E7F" w:rsidRPr="00160A6B" w:rsidRDefault="00505E7F" w:rsidP="00160A6B">
      <w:pPr>
        <w:numPr>
          <w:ilvl w:val="1"/>
          <w:numId w:val="70"/>
        </w:numPr>
        <w:tabs>
          <w:tab w:val="left" w:pos="1800"/>
        </w:tabs>
        <w:ind w:left="900" w:hanging="540"/>
        <w:rPr>
          <w:sz w:val="10"/>
          <w:szCs w:val="26"/>
        </w:rPr>
      </w:pPr>
      <w:r w:rsidRPr="00160A6B">
        <w:rPr>
          <w:sz w:val="10"/>
          <w:szCs w:val="26"/>
        </w:rPr>
        <w:t>денежные средства и средства в расчетах</w:t>
      </w:r>
    </w:p>
    <w:p w:rsidR="00505E7F" w:rsidRPr="00160A6B" w:rsidRDefault="00505E7F" w:rsidP="00160A6B">
      <w:pPr>
        <w:numPr>
          <w:ilvl w:val="1"/>
          <w:numId w:val="70"/>
        </w:numPr>
        <w:tabs>
          <w:tab w:val="left" w:pos="1800"/>
        </w:tabs>
        <w:ind w:left="900" w:hanging="5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машины и оборудование</w:t>
      </w:r>
    </w:p>
    <w:p w:rsidR="00505E7F" w:rsidRPr="00160A6B" w:rsidRDefault="00505E7F" w:rsidP="00160A6B">
      <w:pPr>
        <w:numPr>
          <w:ilvl w:val="1"/>
          <w:numId w:val="70"/>
        </w:numPr>
        <w:tabs>
          <w:tab w:val="left" w:pos="1800"/>
        </w:tabs>
        <w:ind w:left="900" w:hanging="540"/>
        <w:rPr>
          <w:sz w:val="10"/>
          <w:szCs w:val="26"/>
        </w:rPr>
      </w:pPr>
      <w:r w:rsidRPr="00160A6B">
        <w:rPr>
          <w:sz w:val="10"/>
          <w:szCs w:val="26"/>
        </w:rPr>
        <w:t>готовая продукция на складах</w:t>
      </w:r>
    </w:p>
    <w:p w:rsidR="00505E7F" w:rsidRPr="00160A6B" w:rsidRDefault="00505E7F" w:rsidP="00160A6B">
      <w:pPr>
        <w:numPr>
          <w:ilvl w:val="1"/>
          <w:numId w:val="70"/>
        </w:numPr>
        <w:tabs>
          <w:tab w:val="left" w:pos="1800"/>
        </w:tabs>
        <w:ind w:left="900" w:hanging="5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предметы труда</w:t>
      </w:r>
    </w:p>
    <w:p w:rsidR="00505E7F" w:rsidRPr="00160A6B" w:rsidRDefault="00505E7F" w:rsidP="00160A6B">
      <w:pPr>
        <w:rPr>
          <w:b/>
          <w:sz w:val="10"/>
          <w:szCs w:val="26"/>
        </w:rPr>
      </w:pPr>
    </w:p>
    <w:p w:rsidR="00505E7F" w:rsidRPr="00160A6B" w:rsidRDefault="00505E7F" w:rsidP="00160A6B">
      <w:pPr>
        <w:spacing w:after="120"/>
        <w:rPr>
          <w:sz w:val="10"/>
          <w:szCs w:val="26"/>
        </w:rPr>
      </w:pPr>
      <w:r w:rsidRPr="00160A6B">
        <w:rPr>
          <w:sz w:val="10"/>
          <w:szCs w:val="26"/>
        </w:rPr>
        <w:t xml:space="preserve">№ экз. билета </w:t>
      </w:r>
      <w:r w:rsidRPr="00160A6B">
        <w:rPr>
          <w:b/>
          <w:sz w:val="10"/>
          <w:szCs w:val="26"/>
        </w:rPr>
        <w:t>16</w:t>
      </w: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1</w:t>
      </w:r>
      <w:r w:rsidRPr="00160A6B">
        <w:rPr>
          <w:sz w:val="10"/>
          <w:szCs w:val="26"/>
        </w:rPr>
        <w:t xml:space="preserve">. Оборотные средства по своему функциональному назначению и их роли в процессе кругооборота подразделяются </w:t>
      </w:r>
      <w:proofErr w:type="gramStart"/>
      <w:r w:rsidRPr="00160A6B">
        <w:rPr>
          <w:sz w:val="10"/>
          <w:szCs w:val="26"/>
        </w:rPr>
        <w:t>на</w:t>
      </w:r>
      <w:proofErr w:type="gramEnd"/>
      <w:r w:rsidRPr="00160A6B">
        <w:rPr>
          <w:sz w:val="10"/>
          <w:szCs w:val="26"/>
        </w:rPr>
        <w:t>:</w:t>
      </w:r>
    </w:p>
    <w:p w:rsidR="00505E7F" w:rsidRPr="00160A6B" w:rsidRDefault="00505E7F" w:rsidP="00160A6B">
      <w:pPr>
        <w:numPr>
          <w:ilvl w:val="0"/>
          <w:numId w:val="71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оборотные производственные фонды;</w:t>
      </w:r>
    </w:p>
    <w:p w:rsidR="00505E7F" w:rsidRPr="00160A6B" w:rsidRDefault="00505E7F" w:rsidP="00160A6B">
      <w:pPr>
        <w:numPr>
          <w:ilvl w:val="0"/>
          <w:numId w:val="71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производственные запасы;</w:t>
      </w:r>
    </w:p>
    <w:p w:rsidR="00505E7F" w:rsidRPr="00160A6B" w:rsidRDefault="00505E7F" w:rsidP="00160A6B">
      <w:pPr>
        <w:numPr>
          <w:ilvl w:val="0"/>
          <w:numId w:val="71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расходы будущих периодов;</w:t>
      </w:r>
    </w:p>
    <w:p w:rsidR="00505E7F" w:rsidRPr="00160A6B" w:rsidRDefault="00505E7F" w:rsidP="00160A6B">
      <w:pPr>
        <w:numPr>
          <w:ilvl w:val="0"/>
          <w:numId w:val="71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фонды обращения.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2</w:t>
      </w:r>
      <w:r w:rsidRPr="00160A6B">
        <w:rPr>
          <w:sz w:val="10"/>
          <w:szCs w:val="26"/>
        </w:rPr>
        <w:t>. Из трех вариантов выберите проект с наименьшей степенью риска, если при прочих равных условиях коэффициент вариации составит:</w:t>
      </w:r>
    </w:p>
    <w:p w:rsidR="00505E7F" w:rsidRPr="00160A6B" w:rsidRDefault="00505E7F" w:rsidP="00160A6B">
      <w:pPr>
        <w:numPr>
          <w:ilvl w:val="0"/>
          <w:numId w:val="72"/>
        </w:numPr>
        <w:tabs>
          <w:tab w:val="left" w:pos="1800"/>
        </w:tabs>
        <w:ind w:hanging="72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10%.</w:t>
      </w:r>
    </w:p>
    <w:p w:rsidR="00505E7F" w:rsidRPr="00160A6B" w:rsidRDefault="00505E7F" w:rsidP="00160A6B">
      <w:pPr>
        <w:numPr>
          <w:ilvl w:val="0"/>
          <w:numId w:val="72"/>
        </w:numPr>
        <w:tabs>
          <w:tab w:val="left" w:pos="1800"/>
        </w:tabs>
        <w:ind w:hanging="720"/>
        <w:rPr>
          <w:sz w:val="10"/>
          <w:szCs w:val="26"/>
        </w:rPr>
      </w:pPr>
      <w:r w:rsidRPr="00160A6B">
        <w:rPr>
          <w:sz w:val="10"/>
          <w:szCs w:val="26"/>
        </w:rPr>
        <w:t>20%.</w:t>
      </w:r>
    </w:p>
    <w:p w:rsidR="00505E7F" w:rsidRPr="00160A6B" w:rsidRDefault="00505E7F" w:rsidP="00160A6B">
      <w:pPr>
        <w:numPr>
          <w:ilvl w:val="0"/>
          <w:numId w:val="72"/>
        </w:numPr>
        <w:tabs>
          <w:tab w:val="left" w:pos="1800"/>
        </w:tabs>
        <w:ind w:hanging="720"/>
        <w:rPr>
          <w:sz w:val="10"/>
          <w:szCs w:val="26"/>
        </w:rPr>
      </w:pPr>
      <w:r w:rsidRPr="00160A6B">
        <w:rPr>
          <w:sz w:val="10"/>
          <w:szCs w:val="26"/>
        </w:rPr>
        <w:t>30%.</w:t>
      </w:r>
    </w:p>
    <w:p w:rsidR="00505E7F" w:rsidRPr="00160A6B" w:rsidRDefault="00505E7F" w:rsidP="00160A6B">
      <w:pPr>
        <w:ind w:left="720"/>
        <w:rPr>
          <w:sz w:val="10"/>
          <w:szCs w:val="26"/>
        </w:rPr>
      </w:pP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3.</w:t>
      </w:r>
      <w:r w:rsidRPr="00160A6B">
        <w:rPr>
          <w:sz w:val="10"/>
          <w:szCs w:val="26"/>
        </w:rPr>
        <w:t xml:space="preserve"> </w:t>
      </w:r>
    </w:p>
    <w:tbl>
      <w:tblPr>
        <w:tblW w:w="0" w:type="auto"/>
        <w:tblInd w:w="-10" w:type="dxa"/>
        <w:tblLayout w:type="fixed"/>
        <w:tblLook w:val="0000"/>
      </w:tblPr>
      <w:tblGrid>
        <w:gridCol w:w="3888"/>
        <w:gridCol w:w="5418"/>
      </w:tblGrid>
      <w:tr w:rsidR="00505E7F" w:rsidRPr="00160A6B" w:rsidTr="00AB3656"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sz w:val="10"/>
                <w:szCs w:val="26"/>
              </w:rPr>
            </w:pPr>
            <w:r w:rsidRPr="00160A6B">
              <w:rPr>
                <w:sz w:val="10"/>
                <w:szCs w:val="26"/>
              </w:rPr>
              <w:t>А. Транспортный запас</w:t>
            </w: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2C584B" w:rsidP="00160A6B">
            <w:pPr>
              <w:numPr>
                <w:ilvl w:val="0"/>
                <w:numId w:val="73"/>
              </w:numPr>
              <w:tabs>
                <w:tab w:val="left" w:pos="434"/>
              </w:tabs>
              <w:spacing w:before="40" w:after="40"/>
              <w:ind w:left="217" w:hanging="180"/>
              <w:rPr>
                <w:sz w:val="10"/>
                <w:szCs w:val="26"/>
              </w:rPr>
            </w:pPr>
            <w:r w:rsidRPr="00160A6B">
              <w:rPr>
                <w:sz w:val="10"/>
                <w:szCs w:val="26"/>
              </w:rPr>
              <w:t>В</w:t>
            </w:r>
            <w:proofErr w:type="gramStart"/>
            <w:r w:rsidR="00505E7F" w:rsidRPr="00160A6B">
              <w:rPr>
                <w:sz w:val="10"/>
                <w:szCs w:val="26"/>
              </w:rPr>
              <w:t xml:space="preserve"> .</w:t>
            </w:r>
            <w:proofErr w:type="gramEnd"/>
            <w:r w:rsidR="00505E7F" w:rsidRPr="00160A6B">
              <w:rPr>
                <w:sz w:val="10"/>
                <w:szCs w:val="26"/>
              </w:rPr>
              <w:t xml:space="preserve"> . . — это время, необходимое в тех случаях, когда происходят сбои в условиях и сроках поставки.</w:t>
            </w:r>
          </w:p>
        </w:tc>
      </w:tr>
      <w:tr w:rsidR="00505E7F" w:rsidRPr="00160A6B" w:rsidTr="00AB3656"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sz w:val="10"/>
                <w:szCs w:val="26"/>
              </w:rPr>
            </w:pPr>
            <w:r w:rsidRPr="00160A6B">
              <w:rPr>
                <w:sz w:val="10"/>
                <w:szCs w:val="26"/>
              </w:rPr>
              <w:t>Б. Текущий (складской) запас</w:t>
            </w: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2C584B" w:rsidP="00160A6B">
            <w:pPr>
              <w:numPr>
                <w:ilvl w:val="0"/>
                <w:numId w:val="73"/>
              </w:numPr>
              <w:tabs>
                <w:tab w:val="left" w:pos="434"/>
              </w:tabs>
              <w:spacing w:before="40" w:after="40"/>
              <w:ind w:left="217" w:hanging="180"/>
              <w:rPr>
                <w:sz w:val="10"/>
                <w:szCs w:val="26"/>
              </w:rPr>
            </w:pPr>
            <w:r w:rsidRPr="00160A6B">
              <w:rPr>
                <w:sz w:val="10"/>
                <w:szCs w:val="26"/>
              </w:rPr>
              <w:t>А</w:t>
            </w:r>
            <w:proofErr w:type="gramStart"/>
            <w:r w:rsidR="00505E7F" w:rsidRPr="00160A6B">
              <w:rPr>
                <w:sz w:val="10"/>
                <w:szCs w:val="26"/>
              </w:rPr>
              <w:t xml:space="preserve"> .</w:t>
            </w:r>
            <w:proofErr w:type="gramEnd"/>
            <w:r w:rsidR="00505E7F" w:rsidRPr="00160A6B">
              <w:rPr>
                <w:sz w:val="10"/>
                <w:szCs w:val="26"/>
              </w:rPr>
              <w:t xml:space="preserve"> . . — это время нахождения сырья и материалов в пути</w:t>
            </w:r>
          </w:p>
        </w:tc>
      </w:tr>
      <w:tr w:rsidR="00505E7F" w:rsidRPr="00160A6B" w:rsidTr="00AB3656"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sz w:val="10"/>
                <w:szCs w:val="26"/>
              </w:rPr>
            </w:pPr>
            <w:r w:rsidRPr="00160A6B">
              <w:rPr>
                <w:sz w:val="10"/>
                <w:szCs w:val="26"/>
              </w:rPr>
              <w:t>В. Гарантийный (страховой) запас</w:t>
            </w: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2C584B" w:rsidP="00160A6B">
            <w:pPr>
              <w:numPr>
                <w:ilvl w:val="0"/>
                <w:numId w:val="73"/>
              </w:numPr>
              <w:tabs>
                <w:tab w:val="left" w:pos="434"/>
              </w:tabs>
              <w:spacing w:before="40" w:after="40"/>
              <w:ind w:left="217" w:hanging="180"/>
              <w:rPr>
                <w:sz w:val="10"/>
              </w:rPr>
            </w:pPr>
            <w:r w:rsidRPr="00160A6B">
              <w:rPr>
                <w:sz w:val="10"/>
                <w:szCs w:val="26"/>
              </w:rPr>
              <w:t>Б</w:t>
            </w:r>
            <w:proofErr w:type="gramStart"/>
            <w:r w:rsidR="00505E7F" w:rsidRPr="00160A6B">
              <w:rPr>
                <w:sz w:val="10"/>
                <w:szCs w:val="26"/>
              </w:rPr>
              <w:t xml:space="preserve"> .</w:t>
            </w:r>
            <w:proofErr w:type="gramEnd"/>
            <w:r w:rsidR="00505E7F" w:rsidRPr="00160A6B">
              <w:rPr>
                <w:sz w:val="10"/>
                <w:szCs w:val="26"/>
              </w:rPr>
              <w:t xml:space="preserve"> . . — это время нахождения производственных запасов на складе предприятия между двумя очередными поставками</w:t>
            </w:r>
          </w:p>
        </w:tc>
      </w:tr>
    </w:tbl>
    <w:p w:rsidR="00505E7F" w:rsidRPr="00160A6B" w:rsidRDefault="00505E7F" w:rsidP="00160A6B">
      <w:pPr>
        <w:rPr>
          <w:sz w:val="10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4</w:t>
      </w:r>
      <w:r w:rsidRPr="00160A6B">
        <w:rPr>
          <w:sz w:val="10"/>
          <w:szCs w:val="26"/>
        </w:rPr>
        <w:t>.  Объектом управления корпоративных финансов  являются:</w:t>
      </w:r>
    </w:p>
    <w:p w:rsidR="00505E7F" w:rsidRPr="00160A6B" w:rsidRDefault="00505E7F" w:rsidP="00160A6B">
      <w:pPr>
        <w:numPr>
          <w:ilvl w:val="0"/>
          <w:numId w:val="74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финансовые ресурсы</w:t>
      </w:r>
    </w:p>
    <w:p w:rsidR="00505E7F" w:rsidRPr="00160A6B" w:rsidRDefault="00505E7F" w:rsidP="00160A6B">
      <w:pPr>
        <w:numPr>
          <w:ilvl w:val="0"/>
          <w:numId w:val="74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финансовая служба</w:t>
      </w:r>
    </w:p>
    <w:p w:rsidR="00505E7F" w:rsidRPr="00160A6B" w:rsidRDefault="002C584B" w:rsidP="00160A6B">
      <w:pPr>
        <w:tabs>
          <w:tab w:val="left" w:pos="4080"/>
        </w:tabs>
        <w:rPr>
          <w:sz w:val="10"/>
          <w:szCs w:val="26"/>
        </w:rPr>
      </w:pPr>
      <w:r w:rsidRPr="00160A6B">
        <w:rPr>
          <w:sz w:val="10"/>
          <w:szCs w:val="26"/>
        </w:rPr>
        <w:lastRenderedPageBreak/>
        <w:tab/>
      </w: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5</w:t>
      </w:r>
      <w:r w:rsidRPr="00160A6B">
        <w:rPr>
          <w:sz w:val="10"/>
          <w:szCs w:val="26"/>
        </w:rPr>
        <w:t>. В состав фондов обращения не входят:</w:t>
      </w:r>
    </w:p>
    <w:p w:rsidR="00505E7F" w:rsidRPr="00160A6B" w:rsidRDefault="00505E7F" w:rsidP="00160A6B">
      <w:pPr>
        <w:numPr>
          <w:ilvl w:val="0"/>
          <w:numId w:val="75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готовая продукция;</w:t>
      </w:r>
    </w:p>
    <w:p w:rsidR="00505E7F" w:rsidRPr="00160A6B" w:rsidRDefault="00505E7F" w:rsidP="00160A6B">
      <w:pPr>
        <w:numPr>
          <w:ilvl w:val="0"/>
          <w:numId w:val="75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денежные средства;</w:t>
      </w:r>
    </w:p>
    <w:p w:rsidR="00505E7F" w:rsidRPr="00160A6B" w:rsidRDefault="00505E7F" w:rsidP="00160A6B">
      <w:pPr>
        <w:numPr>
          <w:ilvl w:val="0"/>
          <w:numId w:val="75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дебиторская задолженность;</w:t>
      </w:r>
    </w:p>
    <w:p w:rsidR="00505E7F" w:rsidRPr="00160A6B" w:rsidRDefault="00505E7F" w:rsidP="00160A6B">
      <w:p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незавершенное производство</w:t>
      </w:r>
    </w:p>
    <w:p w:rsidR="00505E7F" w:rsidRPr="00160A6B" w:rsidRDefault="00505E7F" w:rsidP="00160A6B">
      <w:pPr>
        <w:rPr>
          <w:b/>
          <w:sz w:val="10"/>
          <w:szCs w:val="26"/>
        </w:rPr>
      </w:pPr>
    </w:p>
    <w:p w:rsidR="00505E7F" w:rsidRPr="00160A6B" w:rsidRDefault="00505E7F" w:rsidP="00160A6B">
      <w:pPr>
        <w:rPr>
          <w:b/>
          <w:sz w:val="10"/>
          <w:szCs w:val="26"/>
        </w:rPr>
      </w:pPr>
    </w:p>
    <w:p w:rsidR="00505E7F" w:rsidRPr="00160A6B" w:rsidRDefault="00505E7F" w:rsidP="00160A6B">
      <w:pPr>
        <w:spacing w:after="12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№ экз. билета 1</w:t>
      </w:r>
      <w:r w:rsidR="002C584B" w:rsidRPr="00160A6B">
        <w:rPr>
          <w:b/>
          <w:sz w:val="10"/>
          <w:szCs w:val="26"/>
        </w:rPr>
        <w:t>7</w:t>
      </w: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1</w:t>
      </w:r>
      <w:r w:rsidRPr="00160A6B">
        <w:rPr>
          <w:sz w:val="10"/>
          <w:szCs w:val="26"/>
        </w:rPr>
        <w:t>. Оборотные производственные фонды предназначены для обеспечения непрерывности процесса:</w:t>
      </w:r>
    </w:p>
    <w:p w:rsidR="00505E7F" w:rsidRPr="00160A6B" w:rsidRDefault="00505E7F" w:rsidP="00160A6B">
      <w:pPr>
        <w:numPr>
          <w:ilvl w:val="0"/>
          <w:numId w:val="76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производства;</w:t>
      </w:r>
    </w:p>
    <w:p w:rsidR="00505E7F" w:rsidRPr="00160A6B" w:rsidRDefault="00505E7F" w:rsidP="00160A6B">
      <w:pPr>
        <w:numPr>
          <w:ilvl w:val="0"/>
          <w:numId w:val="76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производства и реализации продукции;</w:t>
      </w: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sz w:val="10"/>
          <w:szCs w:val="26"/>
        </w:rPr>
        <w:t>реализации продукции</w:t>
      </w:r>
    </w:p>
    <w:p w:rsidR="00505E7F" w:rsidRPr="00160A6B" w:rsidRDefault="00505E7F" w:rsidP="00160A6B">
      <w:pPr>
        <w:pStyle w:val="a8"/>
        <w:rPr>
          <w:b w:val="0"/>
          <w:i w:val="0"/>
          <w:sz w:val="10"/>
          <w:szCs w:val="26"/>
        </w:rPr>
      </w:pPr>
    </w:p>
    <w:p w:rsidR="00505E7F" w:rsidRPr="00160A6B" w:rsidRDefault="00505E7F" w:rsidP="00160A6B">
      <w:pPr>
        <w:pStyle w:val="a8"/>
        <w:rPr>
          <w:b w:val="0"/>
          <w:i w:val="0"/>
          <w:sz w:val="10"/>
          <w:szCs w:val="26"/>
        </w:rPr>
      </w:pPr>
      <w:r w:rsidRPr="00160A6B">
        <w:rPr>
          <w:i w:val="0"/>
          <w:sz w:val="10"/>
          <w:szCs w:val="26"/>
        </w:rPr>
        <w:t>2</w:t>
      </w:r>
      <w:r w:rsidRPr="00160A6B">
        <w:rPr>
          <w:b w:val="0"/>
          <w:i w:val="0"/>
          <w:sz w:val="10"/>
          <w:szCs w:val="26"/>
        </w:rPr>
        <w:t>. Степень риска с повышением коэффициента вариации:</w:t>
      </w:r>
    </w:p>
    <w:p w:rsidR="00505E7F" w:rsidRPr="00160A6B" w:rsidRDefault="00505E7F" w:rsidP="00160A6B">
      <w:pPr>
        <w:pStyle w:val="a8"/>
        <w:numPr>
          <w:ilvl w:val="0"/>
          <w:numId w:val="77"/>
        </w:numPr>
        <w:rPr>
          <w:b w:val="0"/>
          <w:i w:val="0"/>
          <w:sz w:val="10"/>
          <w:szCs w:val="26"/>
        </w:rPr>
      </w:pPr>
      <w:r w:rsidRPr="00160A6B">
        <w:rPr>
          <w:b w:val="0"/>
          <w:i w:val="0"/>
          <w:sz w:val="10"/>
          <w:szCs w:val="26"/>
        </w:rPr>
        <w:t xml:space="preserve"> снижается;</w:t>
      </w:r>
    </w:p>
    <w:p w:rsidR="00505E7F" w:rsidRPr="00160A6B" w:rsidRDefault="00505E7F" w:rsidP="00160A6B">
      <w:pPr>
        <w:pStyle w:val="a8"/>
        <w:numPr>
          <w:ilvl w:val="0"/>
          <w:numId w:val="77"/>
        </w:numPr>
        <w:rPr>
          <w:i w:val="0"/>
          <w:sz w:val="10"/>
          <w:szCs w:val="26"/>
        </w:rPr>
      </w:pPr>
      <w:r w:rsidRPr="00160A6B">
        <w:rPr>
          <w:i w:val="0"/>
          <w:sz w:val="10"/>
          <w:szCs w:val="26"/>
        </w:rPr>
        <w:t xml:space="preserve"> возрастает;</w:t>
      </w:r>
    </w:p>
    <w:p w:rsidR="00505E7F" w:rsidRPr="00160A6B" w:rsidRDefault="00505E7F" w:rsidP="00160A6B">
      <w:pPr>
        <w:pStyle w:val="a8"/>
        <w:numPr>
          <w:ilvl w:val="0"/>
          <w:numId w:val="77"/>
        </w:numPr>
        <w:rPr>
          <w:sz w:val="10"/>
          <w:szCs w:val="26"/>
        </w:rPr>
      </w:pPr>
      <w:r w:rsidRPr="00160A6B">
        <w:rPr>
          <w:b w:val="0"/>
          <w:i w:val="0"/>
          <w:sz w:val="10"/>
          <w:szCs w:val="26"/>
        </w:rPr>
        <w:t xml:space="preserve"> остается без изменений.</w:t>
      </w:r>
    </w:p>
    <w:p w:rsidR="00505E7F" w:rsidRPr="00160A6B" w:rsidRDefault="00505E7F" w:rsidP="00160A6B">
      <w:pPr>
        <w:ind w:left="360"/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3</w:t>
      </w:r>
      <w:r w:rsidRPr="00160A6B">
        <w:rPr>
          <w:sz w:val="10"/>
          <w:szCs w:val="26"/>
        </w:rPr>
        <w:t>. К заемным средствам предприятия относят:</w:t>
      </w:r>
    </w:p>
    <w:p w:rsidR="00505E7F" w:rsidRPr="00160A6B" w:rsidRDefault="00505E7F" w:rsidP="00160A6B">
      <w:pPr>
        <w:numPr>
          <w:ilvl w:val="0"/>
          <w:numId w:val="78"/>
        </w:numPr>
        <w:tabs>
          <w:tab w:val="left" w:pos="1440"/>
        </w:tabs>
        <w:spacing w:before="40" w:after="40"/>
        <w:ind w:left="72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кредиты банка;</w:t>
      </w:r>
    </w:p>
    <w:p w:rsidR="00505E7F" w:rsidRPr="00160A6B" w:rsidRDefault="00505E7F" w:rsidP="00160A6B">
      <w:pPr>
        <w:numPr>
          <w:ilvl w:val="0"/>
          <w:numId w:val="78"/>
        </w:numPr>
        <w:tabs>
          <w:tab w:val="left" w:pos="1440"/>
        </w:tabs>
        <w:spacing w:before="40" w:after="40"/>
        <w:ind w:left="720"/>
        <w:rPr>
          <w:sz w:val="10"/>
          <w:szCs w:val="26"/>
        </w:rPr>
      </w:pPr>
      <w:r w:rsidRPr="00160A6B">
        <w:rPr>
          <w:sz w:val="10"/>
          <w:szCs w:val="26"/>
        </w:rPr>
        <w:t>прибыль;</w:t>
      </w:r>
    </w:p>
    <w:p w:rsidR="00505E7F" w:rsidRPr="00160A6B" w:rsidRDefault="00505E7F" w:rsidP="00160A6B">
      <w:pPr>
        <w:numPr>
          <w:ilvl w:val="0"/>
          <w:numId w:val="78"/>
        </w:numPr>
        <w:tabs>
          <w:tab w:val="left" w:pos="1440"/>
        </w:tabs>
        <w:spacing w:before="40" w:after="40"/>
        <w:ind w:left="720"/>
        <w:rPr>
          <w:sz w:val="10"/>
          <w:szCs w:val="26"/>
        </w:rPr>
      </w:pPr>
      <w:r w:rsidRPr="00160A6B">
        <w:rPr>
          <w:sz w:val="10"/>
          <w:szCs w:val="26"/>
        </w:rPr>
        <w:t>средства, мобилизованные путем выпуска акций;</w:t>
      </w:r>
    </w:p>
    <w:p w:rsidR="00505E7F" w:rsidRPr="00160A6B" w:rsidRDefault="00505E7F" w:rsidP="00160A6B">
      <w:pPr>
        <w:numPr>
          <w:ilvl w:val="0"/>
          <w:numId w:val="78"/>
        </w:numPr>
        <w:tabs>
          <w:tab w:val="left" w:pos="1440"/>
        </w:tabs>
        <w:spacing w:before="40" w:after="40"/>
        <w:ind w:left="72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средства, мобилизованные путем выпуска облигаций;</w:t>
      </w:r>
    </w:p>
    <w:p w:rsidR="00505E7F" w:rsidRPr="00160A6B" w:rsidRDefault="00505E7F" w:rsidP="00160A6B">
      <w:pPr>
        <w:numPr>
          <w:ilvl w:val="0"/>
          <w:numId w:val="78"/>
        </w:numPr>
        <w:tabs>
          <w:tab w:val="left" w:pos="1440"/>
        </w:tabs>
        <w:spacing w:before="40" w:after="40"/>
        <w:ind w:left="720"/>
        <w:rPr>
          <w:sz w:val="10"/>
          <w:szCs w:val="26"/>
        </w:rPr>
      </w:pPr>
      <w:r w:rsidRPr="00160A6B">
        <w:rPr>
          <w:sz w:val="10"/>
          <w:szCs w:val="26"/>
        </w:rPr>
        <w:t>амортизация;</w:t>
      </w:r>
    </w:p>
    <w:p w:rsidR="00505E7F" w:rsidRPr="00160A6B" w:rsidRDefault="00505E7F" w:rsidP="00160A6B">
      <w:pPr>
        <w:numPr>
          <w:ilvl w:val="0"/>
          <w:numId w:val="78"/>
        </w:numPr>
        <w:tabs>
          <w:tab w:val="left" w:pos="1440"/>
        </w:tabs>
        <w:spacing w:before="40" w:after="40"/>
        <w:ind w:left="720"/>
        <w:rPr>
          <w:sz w:val="10"/>
          <w:szCs w:val="26"/>
        </w:rPr>
      </w:pPr>
      <w:r w:rsidRPr="00160A6B">
        <w:rPr>
          <w:sz w:val="10"/>
          <w:szCs w:val="26"/>
        </w:rPr>
        <w:t>выручка от реализации.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4</w:t>
      </w:r>
      <w:r w:rsidRPr="00160A6B">
        <w:rPr>
          <w:sz w:val="10"/>
          <w:szCs w:val="26"/>
        </w:rPr>
        <w:t>. Группу затрат, изменяющихся пропорционально изменению объему производства, называют</w:t>
      </w:r>
    </w:p>
    <w:p w:rsidR="00505E7F" w:rsidRPr="00160A6B" w:rsidRDefault="00505E7F" w:rsidP="00160A6B">
      <w:pPr>
        <w:numPr>
          <w:ilvl w:val="0"/>
          <w:numId w:val="79"/>
        </w:numPr>
        <w:tabs>
          <w:tab w:val="left" w:pos="2160"/>
        </w:tabs>
        <w:spacing w:before="40" w:after="40"/>
        <w:ind w:left="1440" w:hanging="1080"/>
        <w:rPr>
          <w:iCs/>
          <w:sz w:val="10"/>
          <w:szCs w:val="26"/>
        </w:rPr>
      </w:pPr>
      <w:r w:rsidRPr="00160A6B">
        <w:rPr>
          <w:sz w:val="10"/>
          <w:szCs w:val="26"/>
        </w:rPr>
        <w:t>условно-постоянными;</w:t>
      </w:r>
    </w:p>
    <w:p w:rsidR="00505E7F" w:rsidRPr="00160A6B" w:rsidRDefault="00505E7F" w:rsidP="00160A6B">
      <w:pPr>
        <w:numPr>
          <w:ilvl w:val="0"/>
          <w:numId w:val="79"/>
        </w:numPr>
        <w:tabs>
          <w:tab w:val="left" w:pos="2160"/>
        </w:tabs>
        <w:spacing w:before="40" w:after="40"/>
        <w:ind w:left="1440" w:hanging="1080"/>
        <w:rPr>
          <w:b/>
          <w:sz w:val="10"/>
          <w:szCs w:val="26"/>
        </w:rPr>
      </w:pPr>
      <w:r w:rsidRPr="00160A6B">
        <w:rPr>
          <w:b/>
          <w:iCs/>
          <w:sz w:val="10"/>
          <w:szCs w:val="26"/>
        </w:rPr>
        <w:t>условно-переменными;</w:t>
      </w:r>
    </w:p>
    <w:p w:rsidR="00505E7F" w:rsidRPr="00160A6B" w:rsidRDefault="00505E7F" w:rsidP="00160A6B">
      <w:pPr>
        <w:numPr>
          <w:ilvl w:val="0"/>
          <w:numId w:val="79"/>
        </w:numPr>
        <w:tabs>
          <w:tab w:val="left" w:pos="2160"/>
        </w:tabs>
        <w:spacing w:before="40" w:after="40"/>
        <w:ind w:left="1440" w:hanging="1080"/>
        <w:rPr>
          <w:sz w:val="10"/>
          <w:szCs w:val="26"/>
        </w:rPr>
      </w:pPr>
      <w:r w:rsidRPr="00160A6B">
        <w:rPr>
          <w:sz w:val="10"/>
          <w:szCs w:val="26"/>
        </w:rPr>
        <w:t>прямыми материальными;</w:t>
      </w:r>
    </w:p>
    <w:p w:rsidR="00505E7F" w:rsidRPr="00160A6B" w:rsidRDefault="00505E7F" w:rsidP="00160A6B">
      <w:pPr>
        <w:numPr>
          <w:ilvl w:val="0"/>
          <w:numId w:val="79"/>
        </w:numPr>
        <w:tabs>
          <w:tab w:val="left" w:pos="2160"/>
        </w:tabs>
        <w:spacing w:before="40" w:after="40"/>
        <w:ind w:left="1440" w:hanging="1080"/>
        <w:rPr>
          <w:sz w:val="10"/>
          <w:szCs w:val="26"/>
        </w:rPr>
      </w:pPr>
      <w:r w:rsidRPr="00160A6B">
        <w:rPr>
          <w:sz w:val="10"/>
          <w:szCs w:val="26"/>
        </w:rPr>
        <w:t>косвенными.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tabs>
          <w:tab w:val="left" w:pos="1200"/>
        </w:tabs>
        <w:ind w:left="400"/>
        <w:rPr>
          <w:sz w:val="10"/>
          <w:szCs w:val="26"/>
        </w:rPr>
      </w:pP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5.</w:t>
      </w:r>
      <w:r w:rsidRPr="00160A6B">
        <w:rPr>
          <w:sz w:val="10"/>
          <w:szCs w:val="26"/>
        </w:rPr>
        <w:t xml:space="preserve">  Систематический  риск:</w:t>
      </w:r>
    </w:p>
    <w:p w:rsidR="00505E7F" w:rsidRPr="00160A6B" w:rsidRDefault="00505E7F" w:rsidP="00160A6B">
      <w:pPr>
        <w:numPr>
          <w:ilvl w:val="0"/>
          <w:numId w:val="80"/>
        </w:numPr>
        <w:tabs>
          <w:tab w:val="left" w:pos="1260"/>
        </w:tabs>
        <w:rPr>
          <w:sz w:val="10"/>
          <w:szCs w:val="26"/>
        </w:rPr>
      </w:pPr>
      <w:r w:rsidRPr="00160A6B">
        <w:rPr>
          <w:sz w:val="10"/>
          <w:szCs w:val="26"/>
        </w:rPr>
        <w:t xml:space="preserve">может быть </w:t>
      </w:r>
      <w:proofErr w:type="gramStart"/>
      <w:r w:rsidRPr="00160A6B">
        <w:rPr>
          <w:sz w:val="10"/>
          <w:szCs w:val="26"/>
        </w:rPr>
        <w:t>диверсифицирован</w:t>
      </w:r>
      <w:proofErr w:type="gramEnd"/>
      <w:r w:rsidRPr="00160A6B">
        <w:rPr>
          <w:sz w:val="10"/>
          <w:szCs w:val="26"/>
        </w:rPr>
        <w:t>.</w:t>
      </w:r>
    </w:p>
    <w:p w:rsidR="00505E7F" w:rsidRPr="00160A6B" w:rsidRDefault="00505E7F" w:rsidP="00160A6B">
      <w:pPr>
        <w:numPr>
          <w:ilvl w:val="0"/>
          <w:numId w:val="80"/>
        </w:numPr>
        <w:tabs>
          <w:tab w:val="left" w:pos="1260"/>
        </w:tabs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 xml:space="preserve">не может быть </w:t>
      </w:r>
      <w:proofErr w:type="gramStart"/>
      <w:r w:rsidRPr="00160A6B">
        <w:rPr>
          <w:b/>
          <w:sz w:val="10"/>
          <w:szCs w:val="26"/>
        </w:rPr>
        <w:t>диверсифицирован</w:t>
      </w:r>
      <w:proofErr w:type="gramEnd"/>
      <w:r w:rsidRPr="00160A6B">
        <w:rPr>
          <w:b/>
          <w:sz w:val="10"/>
          <w:szCs w:val="26"/>
        </w:rPr>
        <w:t>.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spacing w:after="12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№ экз. билета 18</w:t>
      </w: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1</w:t>
      </w:r>
      <w:r w:rsidRPr="00160A6B">
        <w:rPr>
          <w:b/>
          <w:sz w:val="10"/>
          <w:szCs w:val="26"/>
        </w:rPr>
        <w:t>.</w:t>
      </w:r>
      <w:r w:rsidRPr="00160A6B">
        <w:rPr>
          <w:b/>
          <w:i/>
          <w:sz w:val="10"/>
          <w:szCs w:val="26"/>
        </w:rPr>
        <w:t xml:space="preserve"> </w:t>
      </w:r>
      <w:r w:rsidRPr="00160A6B">
        <w:rPr>
          <w:sz w:val="10"/>
          <w:szCs w:val="26"/>
        </w:rPr>
        <w:t>Прибыль в остатках нереализованной продукции на конец планируемого года определяется исходя из следующих показателей:</w:t>
      </w:r>
    </w:p>
    <w:p w:rsidR="00505E7F" w:rsidRPr="00160A6B" w:rsidRDefault="00505E7F" w:rsidP="00160A6B">
      <w:pPr>
        <w:numPr>
          <w:ilvl w:val="1"/>
          <w:numId w:val="81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остатков нереализованной продукции по полной себестоимости;</w:t>
      </w:r>
    </w:p>
    <w:p w:rsidR="00505E7F" w:rsidRPr="00160A6B" w:rsidRDefault="00505E7F" w:rsidP="00160A6B">
      <w:pPr>
        <w:numPr>
          <w:ilvl w:val="1"/>
          <w:numId w:val="81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остатков нереализованной продукции по производственной себестоимости;</w:t>
      </w:r>
    </w:p>
    <w:p w:rsidR="00505E7F" w:rsidRPr="00160A6B" w:rsidRDefault="00505E7F" w:rsidP="00160A6B">
      <w:pPr>
        <w:numPr>
          <w:ilvl w:val="1"/>
          <w:numId w:val="81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остатков нереализованной продукции в ценах реализации;</w:t>
      </w:r>
    </w:p>
    <w:p w:rsidR="00505E7F" w:rsidRPr="00160A6B" w:rsidRDefault="00505E7F" w:rsidP="00160A6B">
      <w:pPr>
        <w:numPr>
          <w:ilvl w:val="1"/>
          <w:numId w:val="81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 xml:space="preserve">рентабельности товарного выпуска года, предшествующего </w:t>
      </w:r>
      <w:proofErr w:type="gramStart"/>
      <w:r w:rsidRPr="00160A6B">
        <w:rPr>
          <w:sz w:val="10"/>
          <w:szCs w:val="26"/>
        </w:rPr>
        <w:t>плановому</w:t>
      </w:r>
      <w:proofErr w:type="gramEnd"/>
      <w:r w:rsidRPr="00160A6B">
        <w:rPr>
          <w:sz w:val="10"/>
          <w:szCs w:val="26"/>
        </w:rPr>
        <w:t>;</w:t>
      </w:r>
    </w:p>
    <w:p w:rsidR="00505E7F" w:rsidRPr="00160A6B" w:rsidRDefault="00505E7F" w:rsidP="00160A6B">
      <w:pPr>
        <w:numPr>
          <w:ilvl w:val="1"/>
          <w:numId w:val="81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рентабельности товарного выпуска планового года.</w:t>
      </w:r>
    </w:p>
    <w:p w:rsidR="00505E7F" w:rsidRPr="00160A6B" w:rsidRDefault="00505E7F" w:rsidP="00160A6B">
      <w:pPr>
        <w:pStyle w:val="a8"/>
        <w:rPr>
          <w:b w:val="0"/>
          <w:i w:val="0"/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2.</w:t>
      </w:r>
      <w:r w:rsidRPr="00160A6B">
        <w:rPr>
          <w:sz w:val="10"/>
          <w:szCs w:val="26"/>
        </w:rPr>
        <w:t xml:space="preserve"> При снижении цены реализации на продукцию объем выручки:</w:t>
      </w:r>
    </w:p>
    <w:p w:rsidR="00505E7F" w:rsidRPr="00160A6B" w:rsidRDefault="00505E7F" w:rsidP="00160A6B">
      <w:pPr>
        <w:numPr>
          <w:ilvl w:val="0"/>
          <w:numId w:val="82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не изменится;</w:t>
      </w:r>
    </w:p>
    <w:p w:rsidR="00505E7F" w:rsidRPr="00160A6B" w:rsidRDefault="00505E7F" w:rsidP="00160A6B">
      <w:pPr>
        <w:numPr>
          <w:ilvl w:val="0"/>
          <w:numId w:val="82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уменьшится;</w:t>
      </w:r>
    </w:p>
    <w:p w:rsidR="00505E7F" w:rsidRPr="00160A6B" w:rsidRDefault="00505E7F" w:rsidP="00160A6B">
      <w:pPr>
        <w:numPr>
          <w:ilvl w:val="0"/>
          <w:numId w:val="82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увеличится.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3.</w:t>
      </w:r>
      <w:r w:rsidRPr="00160A6B">
        <w:rPr>
          <w:sz w:val="10"/>
          <w:szCs w:val="26"/>
        </w:rPr>
        <w:t xml:space="preserve"> Для расчета потребности в собственных оборотных средствах, находящихся в незавершенном производстве необходимы следующие показатели:</w:t>
      </w:r>
    </w:p>
    <w:p w:rsidR="00505E7F" w:rsidRPr="00160A6B" w:rsidRDefault="00505E7F" w:rsidP="00160A6B">
      <w:pPr>
        <w:numPr>
          <w:ilvl w:val="1"/>
          <w:numId w:val="83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расход сырья и основных материалов в плановом году;</w:t>
      </w:r>
    </w:p>
    <w:p w:rsidR="00505E7F" w:rsidRPr="00160A6B" w:rsidRDefault="00505E7F" w:rsidP="00160A6B">
      <w:pPr>
        <w:numPr>
          <w:ilvl w:val="1"/>
          <w:numId w:val="83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коэффициент нарастания затрат;</w:t>
      </w:r>
    </w:p>
    <w:p w:rsidR="00505E7F" w:rsidRPr="00160A6B" w:rsidRDefault="00505E7F" w:rsidP="00160A6B">
      <w:pPr>
        <w:numPr>
          <w:ilvl w:val="1"/>
          <w:numId w:val="83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затраты на выпуск товарной продукции по смете;</w:t>
      </w:r>
    </w:p>
    <w:p w:rsidR="00505E7F" w:rsidRPr="00160A6B" w:rsidRDefault="00505E7F" w:rsidP="00160A6B">
      <w:pPr>
        <w:numPr>
          <w:ilvl w:val="1"/>
          <w:numId w:val="83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затраты на валовую продукцию по смете;</w:t>
      </w:r>
    </w:p>
    <w:p w:rsidR="00505E7F" w:rsidRPr="00160A6B" w:rsidRDefault="00505E7F" w:rsidP="00160A6B">
      <w:pPr>
        <w:numPr>
          <w:ilvl w:val="1"/>
          <w:numId w:val="83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длительность производственного цикла.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4</w:t>
      </w:r>
      <w:r w:rsidRPr="00160A6B">
        <w:rPr>
          <w:b/>
          <w:i/>
          <w:sz w:val="10"/>
          <w:szCs w:val="26"/>
        </w:rPr>
        <w:t xml:space="preserve">. </w:t>
      </w:r>
      <w:proofErr w:type="gramStart"/>
      <w:r w:rsidRPr="00160A6B">
        <w:rPr>
          <w:sz w:val="10"/>
          <w:szCs w:val="26"/>
        </w:rPr>
        <w:t>Признаками, характеризующими момент реализации являются</w:t>
      </w:r>
      <w:proofErr w:type="gramEnd"/>
      <w:r w:rsidRPr="00160A6B">
        <w:rPr>
          <w:sz w:val="10"/>
          <w:szCs w:val="26"/>
        </w:rPr>
        <w:t>:</w:t>
      </w:r>
    </w:p>
    <w:p w:rsidR="00505E7F" w:rsidRPr="00160A6B" w:rsidRDefault="00505E7F" w:rsidP="00160A6B">
      <w:pPr>
        <w:numPr>
          <w:ilvl w:val="0"/>
          <w:numId w:val="84"/>
        </w:numPr>
        <w:spacing w:before="40" w:after="40"/>
        <w:rPr>
          <w:iCs/>
          <w:sz w:val="10"/>
          <w:szCs w:val="26"/>
        </w:rPr>
      </w:pPr>
      <w:r w:rsidRPr="00160A6B">
        <w:rPr>
          <w:sz w:val="10"/>
          <w:szCs w:val="26"/>
        </w:rPr>
        <w:t>доставка;</w:t>
      </w:r>
    </w:p>
    <w:p w:rsidR="00505E7F" w:rsidRPr="00160A6B" w:rsidRDefault="00505E7F" w:rsidP="00160A6B">
      <w:pPr>
        <w:numPr>
          <w:ilvl w:val="0"/>
          <w:numId w:val="84"/>
        </w:numPr>
        <w:spacing w:before="40" w:after="40"/>
        <w:rPr>
          <w:b/>
          <w:sz w:val="10"/>
          <w:szCs w:val="26"/>
        </w:rPr>
      </w:pPr>
      <w:r w:rsidRPr="00160A6B">
        <w:rPr>
          <w:b/>
          <w:iCs/>
          <w:sz w:val="10"/>
          <w:szCs w:val="26"/>
        </w:rPr>
        <w:t>оплата;</w:t>
      </w:r>
    </w:p>
    <w:p w:rsidR="00505E7F" w:rsidRPr="00160A6B" w:rsidRDefault="00505E7F" w:rsidP="00160A6B">
      <w:pPr>
        <w:numPr>
          <w:ilvl w:val="0"/>
          <w:numId w:val="84"/>
        </w:numPr>
        <w:spacing w:before="40" w:after="40"/>
        <w:rPr>
          <w:iCs/>
          <w:sz w:val="10"/>
          <w:szCs w:val="26"/>
        </w:rPr>
      </w:pPr>
      <w:r w:rsidRPr="00160A6B">
        <w:rPr>
          <w:sz w:val="10"/>
          <w:szCs w:val="26"/>
        </w:rPr>
        <w:t>заключение договора;</w:t>
      </w:r>
    </w:p>
    <w:p w:rsidR="00505E7F" w:rsidRPr="00160A6B" w:rsidRDefault="00505E7F" w:rsidP="00160A6B">
      <w:pPr>
        <w:numPr>
          <w:ilvl w:val="0"/>
          <w:numId w:val="84"/>
        </w:numPr>
        <w:spacing w:before="40" w:after="40"/>
        <w:rPr>
          <w:b/>
          <w:sz w:val="10"/>
          <w:szCs w:val="26"/>
        </w:rPr>
      </w:pPr>
      <w:r w:rsidRPr="00160A6B">
        <w:rPr>
          <w:b/>
          <w:iCs/>
          <w:sz w:val="10"/>
          <w:szCs w:val="26"/>
        </w:rPr>
        <w:t>отгрузка;</w:t>
      </w:r>
    </w:p>
    <w:p w:rsidR="00505E7F" w:rsidRPr="00160A6B" w:rsidRDefault="00505E7F" w:rsidP="00160A6B">
      <w:pPr>
        <w:numPr>
          <w:ilvl w:val="0"/>
          <w:numId w:val="84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выпуск.</w:t>
      </w:r>
    </w:p>
    <w:p w:rsidR="00505E7F" w:rsidRPr="00160A6B" w:rsidRDefault="00505E7F" w:rsidP="00160A6B">
      <w:pPr>
        <w:pStyle w:val="a8"/>
        <w:rPr>
          <w:b w:val="0"/>
          <w:i w:val="0"/>
          <w:sz w:val="10"/>
          <w:szCs w:val="26"/>
        </w:rPr>
      </w:pP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5</w:t>
      </w:r>
      <w:r w:rsidRPr="00160A6B">
        <w:rPr>
          <w:sz w:val="10"/>
          <w:szCs w:val="26"/>
        </w:rPr>
        <w:t>. Разность между выручкой организации и суммой переменных затрат называется:</w:t>
      </w:r>
    </w:p>
    <w:p w:rsidR="00505E7F" w:rsidRPr="00160A6B" w:rsidRDefault="00505E7F" w:rsidP="00160A6B">
      <w:pPr>
        <w:numPr>
          <w:ilvl w:val="1"/>
          <w:numId w:val="85"/>
        </w:num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маржинальной прибылью</w:t>
      </w:r>
    </w:p>
    <w:p w:rsidR="00505E7F" w:rsidRPr="00160A6B" w:rsidRDefault="00505E7F" w:rsidP="00160A6B">
      <w:pPr>
        <w:numPr>
          <w:ilvl w:val="1"/>
          <w:numId w:val="85"/>
        </w:numPr>
        <w:rPr>
          <w:sz w:val="10"/>
          <w:szCs w:val="26"/>
        </w:rPr>
      </w:pPr>
      <w:r w:rsidRPr="00160A6B">
        <w:rPr>
          <w:sz w:val="10"/>
          <w:szCs w:val="26"/>
        </w:rPr>
        <w:t>прибылью от продаж</w:t>
      </w:r>
    </w:p>
    <w:p w:rsidR="00505E7F" w:rsidRPr="00160A6B" w:rsidRDefault="00505E7F" w:rsidP="00160A6B">
      <w:pPr>
        <w:numPr>
          <w:ilvl w:val="1"/>
          <w:numId w:val="85"/>
        </w:numPr>
        <w:rPr>
          <w:sz w:val="10"/>
          <w:szCs w:val="26"/>
        </w:rPr>
      </w:pPr>
      <w:r w:rsidRPr="00160A6B">
        <w:rPr>
          <w:sz w:val="10"/>
          <w:szCs w:val="26"/>
        </w:rPr>
        <w:t>точкой безубыточности</w:t>
      </w:r>
    </w:p>
    <w:p w:rsidR="00505E7F" w:rsidRPr="00160A6B" w:rsidRDefault="00505E7F" w:rsidP="00160A6B">
      <w:pPr>
        <w:numPr>
          <w:ilvl w:val="1"/>
          <w:numId w:val="85"/>
        </w:numPr>
        <w:rPr>
          <w:sz w:val="10"/>
          <w:szCs w:val="26"/>
        </w:rPr>
      </w:pPr>
      <w:r w:rsidRPr="00160A6B">
        <w:rPr>
          <w:sz w:val="10"/>
          <w:szCs w:val="26"/>
        </w:rPr>
        <w:t>чистой прибылью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rPr>
          <w:b/>
          <w:sz w:val="10"/>
        </w:rPr>
      </w:pPr>
    </w:p>
    <w:p w:rsidR="00505E7F" w:rsidRPr="00160A6B" w:rsidRDefault="00505E7F" w:rsidP="00160A6B">
      <w:pPr>
        <w:spacing w:after="120"/>
        <w:rPr>
          <w:sz w:val="10"/>
          <w:szCs w:val="26"/>
        </w:rPr>
      </w:pPr>
      <w:r w:rsidRPr="00160A6B">
        <w:rPr>
          <w:sz w:val="10"/>
          <w:szCs w:val="26"/>
        </w:rPr>
        <w:t xml:space="preserve">№ экз. билета </w:t>
      </w:r>
      <w:r w:rsidRPr="00160A6B">
        <w:rPr>
          <w:b/>
          <w:sz w:val="10"/>
          <w:szCs w:val="26"/>
        </w:rPr>
        <w:t>19</w:t>
      </w: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1. Оборотные средства в процессе кругооборота:</w:t>
      </w:r>
    </w:p>
    <w:p w:rsidR="00505E7F" w:rsidRPr="00160A6B" w:rsidRDefault="00505E7F" w:rsidP="00160A6B">
      <w:pPr>
        <w:numPr>
          <w:ilvl w:val="0"/>
          <w:numId w:val="87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потребляются;</w:t>
      </w:r>
    </w:p>
    <w:p w:rsidR="00505E7F" w:rsidRPr="00160A6B" w:rsidRDefault="00505E7F" w:rsidP="00160A6B">
      <w:pPr>
        <w:numPr>
          <w:ilvl w:val="0"/>
          <w:numId w:val="87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 xml:space="preserve">расходуются; </w:t>
      </w:r>
    </w:p>
    <w:p w:rsidR="00505E7F" w:rsidRPr="00160A6B" w:rsidRDefault="00505E7F" w:rsidP="00160A6B">
      <w:pPr>
        <w:numPr>
          <w:ilvl w:val="0"/>
          <w:numId w:val="87"/>
        </w:numPr>
        <w:spacing w:before="40" w:after="40"/>
        <w:rPr>
          <w:b/>
          <w:sz w:val="10"/>
          <w:szCs w:val="26"/>
        </w:rPr>
      </w:pPr>
      <w:r w:rsidRPr="00160A6B">
        <w:rPr>
          <w:sz w:val="10"/>
          <w:szCs w:val="26"/>
        </w:rPr>
        <w:t>авансируются.</w:t>
      </w:r>
    </w:p>
    <w:p w:rsidR="00505E7F" w:rsidRPr="00160A6B" w:rsidRDefault="00505E7F" w:rsidP="00160A6B">
      <w:pPr>
        <w:spacing w:before="40" w:after="40"/>
        <w:rPr>
          <w:b/>
          <w:sz w:val="10"/>
          <w:szCs w:val="26"/>
        </w:rPr>
      </w:pP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2</w:t>
      </w:r>
      <w:r w:rsidRPr="00160A6B">
        <w:rPr>
          <w:sz w:val="10"/>
          <w:szCs w:val="26"/>
        </w:rPr>
        <w:t xml:space="preserve">. Денежную выручку от продажи продукции называют денежным притоком </w:t>
      </w:r>
      <w:proofErr w:type="gramStart"/>
      <w:r w:rsidRPr="00160A6B">
        <w:rPr>
          <w:sz w:val="10"/>
          <w:szCs w:val="26"/>
        </w:rPr>
        <w:t>по</w:t>
      </w:r>
      <w:proofErr w:type="gramEnd"/>
      <w:r w:rsidRPr="00160A6B">
        <w:rPr>
          <w:sz w:val="10"/>
          <w:szCs w:val="26"/>
        </w:rPr>
        <w:t>:</w:t>
      </w:r>
    </w:p>
    <w:p w:rsidR="00505E7F" w:rsidRPr="00160A6B" w:rsidRDefault="00505E7F" w:rsidP="00160A6B">
      <w:pPr>
        <w:numPr>
          <w:ilvl w:val="1"/>
          <w:numId w:val="88"/>
        </w:numPr>
        <w:tabs>
          <w:tab w:val="left" w:pos="1800"/>
        </w:tabs>
        <w:ind w:left="900" w:hanging="5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операционной деятельности</w:t>
      </w:r>
    </w:p>
    <w:p w:rsidR="00505E7F" w:rsidRPr="00160A6B" w:rsidRDefault="00505E7F" w:rsidP="00160A6B">
      <w:pPr>
        <w:numPr>
          <w:ilvl w:val="1"/>
          <w:numId w:val="88"/>
        </w:numPr>
        <w:tabs>
          <w:tab w:val="left" w:pos="1800"/>
        </w:tabs>
        <w:ind w:left="900" w:hanging="540"/>
        <w:rPr>
          <w:sz w:val="10"/>
          <w:szCs w:val="26"/>
        </w:rPr>
      </w:pPr>
      <w:r w:rsidRPr="00160A6B">
        <w:rPr>
          <w:sz w:val="10"/>
          <w:szCs w:val="26"/>
        </w:rPr>
        <w:t>инвестиционной деятельности</w:t>
      </w:r>
    </w:p>
    <w:p w:rsidR="00505E7F" w:rsidRPr="00160A6B" w:rsidRDefault="00505E7F" w:rsidP="00160A6B">
      <w:pPr>
        <w:numPr>
          <w:ilvl w:val="1"/>
          <w:numId w:val="88"/>
        </w:numPr>
        <w:tabs>
          <w:tab w:val="left" w:pos="1800"/>
        </w:tabs>
        <w:ind w:left="900" w:hanging="540"/>
        <w:rPr>
          <w:sz w:val="10"/>
          <w:szCs w:val="26"/>
        </w:rPr>
      </w:pPr>
      <w:r w:rsidRPr="00160A6B">
        <w:rPr>
          <w:sz w:val="10"/>
          <w:szCs w:val="26"/>
        </w:rPr>
        <w:t>финансовой  деятельности</w:t>
      </w:r>
    </w:p>
    <w:p w:rsidR="00505E7F" w:rsidRPr="00160A6B" w:rsidRDefault="00505E7F" w:rsidP="00160A6B">
      <w:pPr>
        <w:ind w:left="1080"/>
        <w:rPr>
          <w:sz w:val="10"/>
          <w:szCs w:val="26"/>
        </w:rPr>
      </w:pP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3</w:t>
      </w:r>
      <w:r w:rsidRPr="00160A6B">
        <w:rPr>
          <w:sz w:val="10"/>
          <w:szCs w:val="26"/>
        </w:rPr>
        <w:t>. Порог рентабельности продукции (точка критического объема продукции) рассчитывается как отношение:</w:t>
      </w:r>
    </w:p>
    <w:p w:rsidR="00505E7F" w:rsidRPr="00160A6B" w:rsidRDefault="00505E7F" w:rsidP="00160A6B">
      <w:pPr>
        <w:numPr>
          <w:ilvl w:val="0"/>
          <w:numId w:val="89"/>
        </w:numPr>
        <w:tabs>
          <w:tab w:val="left" w:pos="2240"/>
        </w:tabs>
        <w:ind w:hanging="1040"/>
        <w:rPr>
          <w:sz w:val="10"/>
          <w:szCs w:val="26"/>
        </w:rPr>
      </w:pPr>
      <w:r w:rsidRPr="00160A6B">
        <w:rPr>
          <w:sz w:val="10"/>
          <w:szCs w:val="26"/>
        </w:rPr>
        <w:t xml:space="preserve">постоянных затрат к переменным </w:t>
      </w:r>
    </w:p>
    <w:p w:rsidR="00505E7F" w:rsidRPr="00160A6B" w:rsidRDefault="00505E7F" w:rsidP="00160A6B">
      <w:pPr>
        <w:numPr>
          <w:ilvl w:val="0"/>
          <w:numId w:val="89"/>
        </w:numPr>
        <w:tabs>
          <w:tab w:val="left" w:pos="2240"/>
        </w:tabs>
        <w:ind w:hanging="1040"/>
        <w:rPr>
          <w:sz w:val="10"/>
          <w:szCs w:val="26"/>
        </w:rPr>
      </w:pPr>
      <w:r w:rsidRPr="00160A6B">
        <w:rPr>
          <w:sz w:val="10"/>
          <w:szCs w:val="26"/>
        </w:rPr>
        <w:t>постоянных затрат к выручке от продаж продукции</w:t>
      </w:r>
    </w:p>
    <w:p w:rsidR="00505E7F" w:rsidRPr="00160A6B" w:rsidRDefault="00505E7F" w:rsidP="00160A6B">
      <w:pPr>
        <w:numPr>
          <w:ilvl w:val="0"/>
          <w:numId w:val="89"/>
        </w:numPr>
        <w:tabs>
          <w:tab w:val="left" w:pos="2240"/>
        </w:tabs>
        <w:ind w:hanging="10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постоянных затрат к маржинальному доходу на единицу продукции</w:t>
      </w:r>
    </w:p>
    <w:p w:rsidR="00505E7F" w:rsidRPr="00160A6B" w:rsidRDefault="00505E7F" w:rsidP="00160A6B">
      <w:pPr>
        <w:ind w:left="400"/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4.</w:t>
      </w:r>
      <w:r w:rsidRPr="00160A6B">
        <w:rPr>
          <w:sz w:val="10"/>
          <w:szCs w:val="26"/>
        </w:rPr>
        <w:t xml:space="preserve"> Время выгрузки, приемки, складирования, лабораторного анализа — это</w:t>
      </w:r>
      <w:proofErr w:type="gramStart"/>
      <w:r w:rsidRPr="00160A6B">
        <w:rPr>
          <w:sz w:val="10"/>
          <w:szCs w:val="26"/>
        </w:rPr>
        <w:t xml:space="preserve"> .</w:t>
      </w:r>
      <w:proofErr w:type="gramEnd"/>
      <w:r w:rsidRPr="00160A6B">
        <w:rPr>
          <w:sz w:val="10"/>
          <w:szCs w:val="26"/>
        </w:rPr>
        <w:t xml:space="preserve"> . . запас.</w:t>
      </w:r>
    </w:p>
    <w:p w:rsidR="00505E7F" w:rsidRPr="00160A6B" w:rsidRDefault="00505E7F" w:rsidP="00160A6B">
      <w:pPr>
        <w:numPr>
          <w:ilvl w:val="0"/>
          <w:numId w:val="90"/>
        </w:numPr>
        <w:spacing w:before="40" w:after="40"/>
        <w:rPr>
          <w:sz w:val="10"/>
          <w:szCs w:val="26"/>
        </w:rPr>
      </w:pPr>
      <w:proofErr w:type="gramStart"/>
      <w:r w:rsidRPr="00160A6B">
        <w:rPr>
          <w:sz w:val="10"/>
          <w:szCs w:val="26"/>
        </w:rPr>
        <w:t>т</w:t>
      </w:r>
      <w:proofErr w:type="gramEnd"/>
      <w:r w:rsidRPr="00160A6B">
        <w:rPr>
          <w:sz w:val="10"/>
          <w:szCs w:val="26"/>
        </w:rPr>
        <w:t>ранспортный;</w:t>
      </w:r>
    </w:p>
    <w:p w:rsidR="00505E7F" w:rsidRPr="00160A6B" w:rsidRDefault="00505E7F" w:rsidP="00160A6B">
      <w:pPr>
        <w:numPr>
          <w:ilvl w:val="0"/>
          <w:numId w:val="90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текущий (складской);</w:t>
      </w:r>
    </w:p>
    <w:p w:rsidR="00505E7F" w:rsidRPr="00160A6B" w:rsidRDefault="00505E7F" w:rsidP="00160A6B">
      <w:pPr>
        <w:numPr>
          <w:ilvl w:val="0"/>
          <w:numId w:val="90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подготовительный;</w:t>
      </w:r>
    </w:p>
    <w:p w:rsidR="00505E7F" w:rsidRPr="00160A6B" w:rsidRDefault="00505E7F" w:rsidP="00160A6B">
      <w:pPr>
        <w:numPr>
          <w:ilvl w:val="0"/>
          <w:numId w:val="90"/>
        </w:numPr>
        <w:spacing w:before="40" w:after="40"/>
        <w:rPr>
          <w:b/>
          <w:sz w:val="10"/>
          <w:szCs w:val="26"/>
        </w:rPr>
      </w:pPr>
      <w:r w:rsidRPr="00160A6B">
        <w:rPr>
          <w:sz w:val="10"/>
          <w:szCs w:val="26"/>
        </w:rPr>
        <w:t>технологический.</w:t>
      </w:r>
    </w:p>
    <w:p w:rsidR="00505E7F" w:rsidRPr="00160A6B" w:rsidRDefault="00505E7F" w:rsidP="00160A6B">
      <w:pPr>
        <w:spacing w:before="40" w:after="40"/>
        <w:rPr>
          <w:b/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5.</w:t>
      </w:r>
      <w:r w:rsidRPr="00160A6B">
        <w:rPr>
          <w:sz w:val="10"/>
          <w:szCs w:val="26"/>
        </w:rPr>
        <w:t xml:space="preserve"> К привлеченным средствам предприятия относят:</w:t>
      </w:r>
    </w:p>
    <w:p w:rsidR="00505E7F" w:rsidRPr="00160A6B" w:rsidRDefault="00505E7F" w:rsidP="00160A6B">
      <w:pPr>
        <w:numPr>
          <w:ilvl w:val="0"/>
          <w:numId w:val="91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кредиты банка;</w:t>
      </w:r>
    </w:p>
    <w:p w:rsidR="00505E7F" w:rsidRPr="00160A6B" w:rsidRDefault="00505E7F" w:rsidP="00160A6B">
      <w:pPr>
        <w:numPr>
          <w:ilvl w:val="0"/>
          <w:numId w:val="91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прибыль;</w:t>
      </w:r>
    </w:p>
    <w:p w:rsidR="00505E7F" w:rsidRPr="00160A6B" w:rsidRDefault="00505E7F" w:rsidP="00160A6B">
      <w:pPr>
        <w:numPr>
          <w:ilvl w:val="0"/>
          <w:numId w:val="91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средства, мобилизованные путем выпуска акций;</w:t>
      </w:r>
    </w:p>
    <w:p w:rsidR="00505E7F" w:rsidRPr="00160A6B" w:rsidRDefault="00505E7F" w:rsidP="00160A6B">
      <w:pPr>
        <w:numPr>
          <w:ilvl w:val="0"/>
          <w:numId w:val="91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средства, мобилизованные путем выпуска облигаций;</w:t>
      </w:r>
    </w:p>
    <w:p w:rsidR="00505E7F" w:rsidRPr="00160A6B" w:rsidRDefault="00505E7F" w:rsidP="00160A6B">
      <w:pPr>
        <w:numPr>
          <w:ilvl w:val="0"/>
          <w:numId w:val="91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амортизация;</w:t>
      </w:r>
    </w:p>
    <w:p w:rsidR="00505E7F" w:rsidRPr="00160A6B" w:rsidRDefault="002C584B" w:rsidP="00160A6B">
      <w:pPr>
        <w:rPr>
          <w:sz w:val="10"/>
          <w:szCs w:val="26"/>
        </w:rPr>
      </w:pPr>
      <w:r w:rsidRPr="00160A6B">
        <w:rPr>
          <w:sz w:val="10"/>
          <w:szCs w:val="26"/>
        </w:rPr>
        <w:t>6.</w:t>
      </w:r>
      <w:r w:rsidR="00505E7F" w:rsidRPr="00160A6B">
        <w:rPr>
          <w:sz w:val="10"/>
          <w:szCs w:val="26"/>
        </w:rPr>
        <w:t>выручка от реализации</w:t>
      </w:r>
    </w:p>
    <w:p w:rsidR="00505E7F" w:rsidRPr="00160A6B" w:rsidRDefault="00505E7F" w:rsidP="00160A6B">
      <w:pPr>
        <w:tabs>
          <w:tab w:val="left" w:pos="1084"/>
        </w:tabs>
        <w:ind w:left="284"/>
        <w:rPr>
          <w:sz w:val="10"/>
          <w:szCs w:val="26"/>
        </w:rPr>
      </w:pPr>
    </w:p>
    <w:p w:rsidR="00505E7F" w:rsidRPr="00160A6B" w:rsidRDefault="00505E7F" w:rsidP="00160A6B">
      <w:pPr>
        <w:rPr>
          <w:b/>
          <w:sz w:val="10"/>
          <w:szCs w:val="26"/>
        </w:rPr>
      </w:pPr>
    </w:p>
    <w:p w:rsidR="00505E7F" w:rsidRPr="00160A6B" w:rsidRDefault="00505E7F" w:rsidP="00160A6B">
      <w:pPr>
        <w:spacing w:after="12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№ экз. билета 20</w:t>
      </w: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1</w:t>
      </w:r>
      <w:r w:rsidRPr="00160A6B">
        <w:rPr>
          <w:sz w:val="10"/>
          <w:szCs w:val="26"/>
        </w:rPr>
        <w:t>. Как повлияет уменьшение постоянных расходов на критический объем продаж:</w:t>
      </w:r>
    </w:p>
    <w:p w:rsidR="00505E7F" w:rsidRPr="00160A6B" w:rsidRDefault="00505E7F" w:rsidP="00160A6B">
      <w:pPr>
        <w:numPr>
          <w:ilvl w:val="1"/>
          <w:numId w:val="93"/>
        </w:numPr>
        <w:rPr>
          <w:sz w:val="10"/>
          <w:szCs w:val="26"/>
        </w:rPr>
      </w:pPr>
      <w:r w:rsidRPr="00160A6B">
        <w:rPr>
          <w:sz w:val="10"/>
          <w:szCs w:val="26"/>
        </w:rPr>
        <w:t>критический объем возрастет</w:t>
      </w:r>
    </w:p>
    <w:p w:rsidR="00505E7F" w:rsidRPr="00160A6B" w:rsidRDefault="00505E7F" w:rsidP="00160A6B">
      <w:pPr>
        <w:numPr>
          <w:ilvl w:val="1"/>
          <w:numId w:val="93"/>
        </w:num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критический объем уменьшится</w:t>
      </w:r>
    </w:p>
    <w:p w:rsidR="00505E7F" w:rsidRPr="00160A6B" w:rsidRDefault="00505E7F" w:rsidP="00160A6B">
      <w:pPr>
        <w:numPr>
          <w:ilvl w:val="1"/>
          <w:numId w:val="93"/>
        </w:numPr>
        <w:rPr>
          <w:sz w:val="10"/>
          <w:szCs w:val="26"/>
        </w:rPr>
      </w:pPr>
      <w:r w:rsidRPr="00160A6B">
        <w:rPr>
          <w:sz w:val="10"/>
          <w:szCs w:val="26"/>
        </w:rPr>
        <w:t>критический объем не изменится</w:t>
      </w:r>
    </w:p>
    <w:p w:rsidR="00505E7F" w:rsidRPr="00160A6B" w:rsidRDefault="00505E7F" w:rsidP="00160A6B">
      <w:pPr>
        <w:ind w:left="1080"/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2.</w:t>
      </w:r>
      <w:r w:rsidRPr="00160A6B">
        <w:rPr>
          <w:sz w:val="10"/>
          <w:szCs w:val="26"/>
        </w:rPr>
        <w:t xml:space="preserve"> Оборотные средства состоят </w:t>
      </w:r>
      <w:proofErr w:type="gramStart"/>
      <w:r w:rsidRPr="00160A6B">
        <w:rPr>
          <w:sz w:val="10"/>
          <w:szCs w:val="26"/>
        </w:rPr>
        <w:t>из</w:t>
      </w:r>
      <w:proofErr w:type="gramEnd"/>
      <w:r w:rsidRPr="00160A6B">
        <w:rPr>
          <w:sz w:val="10"/>
          <w:szCs w:val="26"/>
        </w:rPr>
        <w:t>:</w:t>
      </w:r>
    </w:p>
    <w:p w:rsidR="00505E7F" w:rsidRPr="00160A6B" w:rsidRDefault="00505E7F" w:rsidP="00160A6B">
      <w:pPr>
        <w:numPr>
          <w:ilvl w:val="0"/>
          <w:numId w:val="94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оборотного капитала и материальных запасов;</w:t>
      </w:r>
    </w:p>
    <w:p w:rsidR="00505E7F" w:rsidRPr="00160A6B" w:rsidRDefault="00505E7F" w:rsidP="00160A6B">
      <w:pPr>
        <w:numPr>
          <w:ilvl w:val="0"/>
          <w:numId w:val="94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оборотных фондов и фондов обращения;</w:t>
      </w:r>
    </w:p>
    <w:p w:rsidR="00505E7F" w:rsidRPr="00160A6B" w:rsidRDefault="00505E7F" w:rsidP="00160A6B">
      <w:pPr>
        <w:numPr>
          <w:ilvl w:val="0"/>
          <w:numId w:val="94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добавленной стоимости.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3</w:t>
      </w:r>
      <w:r w:rsidRPr="00160A6B">
        <w:rPr>
          <w:sz w:val="10"/>
          <w:szCs w:val="26"/>
        </w:rPr>
        <w:t>. Расходы, связанные с извлечением прибыли, включают:</w:t>
      </w:r>
    </w:p>
    <w:p w:rsidR="00505E7F" w:rsidRPr="00160A6B" w:rsidRDefault="00505E7F" w:rsidP="00160A6B">
      <w:pPr>
        <w:numPr>
          <w:ilvl w:val="0"/>
          <w:numId w:val="95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затраты на реализацию продукции;</w:t>
      </w:r>
    </w:p>
    <w:p w:rsidR="00505E7F" w:rsidRPr="00160A6B" w:rsidRDefault="00505E7F" w:rsidP="00160A6B">
      <w:pPr>
        <w:numPr>
          <w:ilvl w:val="0"/>
          <w:numId w:val="95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расходы потребительского характера;</w:t>
      </w:r>
    </w:p>
    <w:p w:rsidR="00505E7F" w:rsidRPr="00160A6B" w:rsidRDefault="00505E7F" w:rsidP="00160A6B">
      <w:pPr>
        <w:numPr>
          <w:ilvl w:val="0"/>
          <w:numId w:val="95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затраты на обслуживание производственного процесса;</w:t>
      </w:r>
    </w:p>
    <w:p w:rsidR="00505E7F" w:rsidRPr="00160A6B" w:rsidRDefault="00505E7F" w:rsidP="00160A6B">
      <w:pPr>
        <w:numPr>
          <w:ilvl w:val="0"/>
          <w:numId w:val="95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инвестиции.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ind w:left="1080"/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iCs/>
          <w:sz w:val="10"/>
          <w:szCs w:val="26"/>
        </w:rPr>
      </w:pPr>
      <w:r w:rsidRPr="00160A6B">
        <w:rPr>
          <w:b/>
          <w:sz w:val="10"/>
          <w:szCs w:val="26"/>
        </w:rPr>
        <w:t>4</w:t>
      </w:r>
      <w:r w:rsidRPr="00160A6B">
        <w:rPr>
          <w:sz w:val="10"/>
          <w:szCs w:val="26"/>
        </w:rPr>
        <w:t>. Полная себестоимость товарной продукции:</w:t>
      </w:r>
    </w:p>
    <w:p w:rsidR="00505E7F" w:rsidRPr="00160A6B" w:rsidRDefault="00505E7F" w:rsidP="00160A6B">
      <w:pPr>
        <w:numPr>
          <w:ilvl w:val="0"/>
          <w:numId w:val="96"/>
        </w:numPr>
        <w:tabs>
          <w:tab w:val="left" w:pos="2520"/>
        </w:tabs>
        <w:spacing w:before="40" w:after="40"/>
        <w:ind w:hanging="1440"/>
        <w:rPr>
          <w:b/>
          <w:sz w:val="10"/>
          <w:szCs w:val="26"/>
        </w:rPr>
      </w:pPr>
      <w:r w:rsidRPr="00160A6B">
        <w:rPr>
          <w:b/>
          <w:iCs/>
          <w:sz w:val="10"/>
          <w:szCs w:val="26"/>
        </w:rPr>
        <w:t>включает внепроизводственные расходы;</w:t>
      </w:r>
    </w:p>
    <w:p w:rsidR="00505E7F" w:rsidRPr="00160A6B" w:rsidRDefault="00505E7F" w:rsidP="00160A6B">
      <w:pPr>
        <w:numPr>
          <w:ilvl w:val="0"/>
          <w:numId w:val="96"/>
        </w:numPr>
        <w:tabs>
          <w:tab w:val="left" w:pos="2520"/>
        </w:tabs>
        <w:spacing w:before="40" w:after="40"/>
        <w:ind w:hanging="1440"/>
        <w:rPr>
          <w:sz w:val="10"/>
          <w:szCs w:val="26"/>
        </w:rPr>
      </w:pPr>
      <w:r w:rsidRPr="00160A6B">
        <w:rPr>
          <w:sz w:val="10"/>
          <w:szCs w:val="26"/>
        </w:rPr>
        <w:t>не включает внепроизводственные расходы.</w:t>
      </w: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5</w:t>
      </w:r>
      <w:r w:rsidRPr="00160A6B">
        <w:rPr>
          <w:sz w:val="10"/>
          <w:szCs w:val="26"/>
        </w:rPr>
        <w:t>. При увеличении в общем объеме реализации удельного веса дорогих изделий сумма выручки:</w:t>
      </w:r>
    </w:p>
    <w:p w:rsidR="00505E7F" w:rsidRPr="00160A6B" w:rsidRDefault="00505E7F" w:rsidP="00160A6B">
      <w:pPr>
        <w:numPr>
          <w:ilvl w:val="0"/>
          <w:numId w:val="97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сократится;</w:t>
      </w:r>
    </w:p>
    <w:p w:rsidR="00505E7F" w:rsidRPr="00160A6B" w:rsidRDefault="00505E7F" w:rsidP="00160A6B">
      <w:pPr>
        <w:numPr>
          <w:ilvl w:val="0"/>
          <w:numId w:val="97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повысится;</w:t>
      </w:r>
    </w:p>
    <w:p w:rsidR="00505E7F" w:rsidRPr="00160A6B" w:rsidRDefault="00505E7F" w:rsidP="00160A6B">
      <w:pPr>
        <w:numPr>
          <w:ilvl w:val="0"/>
          <w:numId w:val="97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не изменится.</w:t>
      </w: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</w:p>
    <w:p w:rsidR="00505E7F" w:rsidRPr="00160A6B" w:rsidRDefault="00505E7F" w:rsidP="00160A6B">
      <w:pPr>
        <w:spacing w:after="12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№ экз. билета 21</w:t>
      </w: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1</w:t>
      </w:r>
      <w:r w:rsidRPr="00160A6B">
        <w:rPr>
          <w:sz w:val="10"/>
          <w:szCs w:val="26"/>
        </w:rPr>
        <w:t xml:space="preserve">. Прямым методом прибыль рассчитывается как разность </w:t>
      </w:r>
      <w:proofErr w:type="gramStart"/>
      <w:r w:rsidRPr="00160A6B">
        <w:rPr>
          <w:sz w:val="10"/>
          <w:szCs w:val="26"/>
        </w:rPr>
        <w:t>между</w:t>
      </w:r>
      <w:proofErr w:type="gramEnd"/>
      <w:r w:rsidRPr="00160A6B">
        <w:rPr>
          <w:sz w:val="10"/>
          <w:szCs w:val="26"/>
        </w:rPr>
        <w:t>:</w:t>
      </w:r>
    </w:p>
    <w:p w:rsidR="00505E7F" w:rsidRPr="00160A6B" w:rsidRDefault="00505E7F" w:rsidP="00160A6B">
      <w:pPr>
        <w:numPr>
          <w:ilvl w:val="1"/>
          <w:numId w:val="98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выручкой от реализации продукции по оптовым отпускным ценам и производственной себестоимостью реализованной продукции;</w:t>
      </w:r>
    </w:p>
    <w:p w:rsidR="00505E7F" w:rsidRPr="00160A6B" w:rsidRDefault="00505E7F" w:rsidP="00160A6B">
      <w:pPr>
        <w:numPr>
          <w:ilvl w:val="1"/>
          <w:numId w:val="98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выручкой от реализации продукции по оптовым отпускным ценам и полной себестоимостью реализованной продукции;</w:t>
      </w:r>
    </w:p>
    <w:p w:rsidR="00505E7F" w:rsidRPr="00160A6B" w:rsidRDefault="00505E7F" w:rsidP="00160A6B">
      <w:pPr>
        <w:numPr>
          <w:ilvl w:val="1"/>
          <w:numId w:val="98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выручкой от реализации продукции по оптовым отпускным ценам (за минусом НДС, акцизов и других косвенных налогов) и производственной себестоимостью реализованной продукции;</w:t>
      </w:r>
    </w:p>
    <w:p w:rsidR="00505E7F" w:rsidRPr="00160A6B" w:rsidRDefault="006720E2" w:rsidP="00160A6B">
      <w:pPr>
        <w:pStyle w:val="ae"/>
        <w:spacing w:after="0"/>
        <w:ind w:left="709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4.</w:t>
      </w:r>
      <w:r w:rsidR="00505E7F" w:rsidRPr="00160A6B">
        <w:rPr>
          <w:b/>
          <w:sz w:val="10"/>
          <w:szCs w:val="26"/>
        </w:rPr>
        <w:t>выручкой от реализации продукции по оптовым отпускным ценам (за минусом НДС, акцизов и других косвенных налогов) и полной себестоимостью реализованной продукции</w:t>
      </w:r>
    </w:p>
    <w:p w:rsidR="00505E7F" w:rsidRPr="00160A6B" w:rsidRDefault="00505E7F" w:rsidP="00160A6B">
      <w:pPr>
        <w:pStyle w:val="ae"/>
        <w:spacing w:after="0"/>
        <w:ind w:left="709"/>
        <w:rPr>
          <w:b/>
          <w:sz w:val="10"/>
          <w:szCs w:val="26"/>
        </w:rPr>
      </w:pPr>
    </w:p>
    <w:p w:rsidR="00505E7F" w:rsidRPr="00160A6B" w:rsidRDefault="00505E7F" w:rsidP="00160A6B">
      <w:pPr>
        <w:pStyle w:val="a8"/>
        <w:rPr>
          <w:b w:val="0"/>
          <w:i w:val="0"/>
          <w:sz w:val="10"/>
          <w:szCs w:val="26"/>
        </w:rPr>
      </w:pPr>
      <w:r w:rsidRPr="00160A6B">
        <w:rPr>
          <w:i w:val="0"/>
          <w:sz w:val="10"/>
          <w:szCs w:val="26"/>
        </w:rPr>
        <w:t>2.</w:t>
      </w:r>
      <w:r w:rsidRPr="00160A6B">
        <w:rPr>
          <w:b w:val="0"/>
          <w:i w:val="0"/>
          <w:sz w:val="10"/>
          <w:szCs w:val="26"/>
        </w:rPr>
        <w:t xml:space="preserve">  При управлении запасами основная цель:</w:t>
      </w:r>
    </w:p>
    <w:p w:rsidR="00505E7F" w:rsidRPr="00160A6B" w:rsidRDefault="00505E7F" w:rsidP="00160A6B">
      <w:pPr>
        <w:pStyle w:val="a8"/>
        <w:numPr>
          <w:ilvl w:val="0"/>
          <w:numId w:val="99"/>
        </w:numPr>
        <w:ind w:firstLine="77"/>
        <w:rPr>
          <w:i w:val="0"/>
          <w:sz w:val="10"/>
          <w:szCs w:val="26"/>
        </w:rPr>
      </w:pPr>
      <w:r w:rsidRPr="00160A6B">
        <w:rPr>
          <w:i w:val="0"/>
          <w:sz w:val="10"/>
          <w:szCs w:val="26"/>
        </w:rPr>
        <w:t>минимизация общих издержек;</w:t>
      </w:r>
    </w:p>
    <w:p w:rsidR="00505E7F" w:rsidRPr="00160A6B" w:rsidRDefault="00505E7F" w:rsidP="00160A6B">
      <w:pPr>
        <w:pStyle w:val="a8"/>
        <w:numPr>
          <w:ilvl w:val="0"/>
          <w:numId w:val="99"/>
        </w:numPr>
        <w:ind w:firstLine="77"/>
        <w:rPr>
          <w:b w:val="0"/>
          <w:i w:val="0"/>
          <w:sz w:val="10"/>
          <w:szCs w:val="26"/>
        </w:rPr>
      </w:pPr>
      <w:r w:rsidRPr="00160A6B">
        <w:rPr>
          <w:b w:val="0"/>
          <w:i w:val="0"/>
          <w:sz w:val="10"/>
          <w:szCs w:val="26"/>
        </w:rPr>
        <w:t>получение максимальной скидки за крупную партию сырья;</w:t>
      </w:r>
    </w:p>
    <w:p w:rsidR="00505E7F" w:rsidRPr="00160A6B" w:rsidRDefault="00505E7F" w:rsidP="00160A6B">
      <w:pPr>
        <w:pStyle w:val="a8"/>
        <w:numPr>
          <w:ilvl w:val="0"/>
          <w:numId w:val="99"/>
        </w:numPr>
        <w:ind w:firstLine="77"/>
        <w:rPr>
          <w:sz w:val="10"/>
          <w:szCs w:val="26"/>
        </w:rPr>
      </w:pPr>
      <w:r w:rsidRPr="00160A6B">
        <w:rPr>
          <w:b w:val="0"/>
          <w:i w:val="0"/>
          <w:sz w:val="10"/>
          <w:szCs w:val="26"/>
        </w:rPr>
        <w:t>минимизация затрат на хранение.</w:t>
      </w:r>
    </w:p>
    <w:p w:rsidR="00505E7F" w:rsidRPr="00160A6B" w:rsidRDefault="00505E7F" w:rsidP="00160A6B">
      <w:pPr>
        <w:ind w:left="1080"/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3.</w:t>
      </w:r>
      <w:r w:rsidRPr="00160A6B">
        <w:rPr>
          <w:sz w:val="10"/>
          <w:szCs w:val="26"/>
        </w:rPr>
        <w:t xml:space="preserve"> </w:t>
      </w:r>
      <w:r w:rsidR="006720E2" w:rsidRPr="00160A6B">
        <w:rPr>
          <w:sz w:val="10"/>
          <w:szCs w:val="26"/>
        </w:rPr>
        <w:t>Выручка от реализации продукции должна покрывать совокупные затраты и приносить прибыль</w:t>
      </w:r>
      <w:r w:rsidRPr="00160A6B">
        <w:rPr>
          <w:sz w:val="10"/>
          <w:szCs w:val="26"/>
        </w:rPr>
        <w:t>?</w:t>
      </w:r>
    </w:p>
    <w:p w:rsidR="00505E7F" w:rsidRPr="00160A6B" w:rsidRDefault="00505E7F" w:rsidP="00160A6B">
      <w:pPr>
        <w:numPr>
          <w:ilvl w:val="0"/>
          <w:numId w:val="100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да;</w:t>
      </w:r>
    </w:p>
    <w:p w:rsidR="00505E7F" w:rsidRPr="00160A6B" w:rsidRDefault="00505E7F" w:rsidP="00160A6B">
      <w:pPr>
        <w:numPr>
          <w:ilvl w:val="0"/>
          <w:numId w:val="100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нет.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4.</w:t>
      </w:r>
      <w:r w:rsidRPr="00160A6B">
        <w:rPr>
          <w:sz w:val="10"/>
          <w:szCs w:val="26"/>
        </w:rPr>
        <w:t xml:space="preserve"> Коэффициент абсолютной ликвидности показывает:</w:t>
      </w:r>
    </w:p>
    <w:p w:rsidR="00505E7F" w:rsidRPr="00160A6B" w:rsidRDefault="00505E7F" w:rsidP="00160A6B">
      <w:pPr>
        <w:numPr>
          <w:ilvl w:val="0"/>
          <w:numId w:val="101"/>
        </w:numPr>
        <w:rPr>
          <w:sz w:val="10"/>
          <w:szCs w:val="26"/>
        </w:rPr>
      </w:pPr>
      <w:r w:rsidRPr="00160A6B">
        <w:rPr>
          <w:sz w:val="10"/>
          <w:szCs w:val="26"/>
        </w:rPr>
        <w:t>какую часть долгосрочных обязательств организация может погасить в ближайшее время</w:t>
      </w:r>
    </w:p>
    <w:p w:rsidR="00505E7F" w:rsidRPr="00160A6B" w:rsidRDefault="00505E7F" w:rsidP="00160A6B">
      <w:pPr>
        <w:numPr>
          <w:ilvl w:val="0"/>
          <w:numId w:val="101"/>
        </w:num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какую часть краткосрочных обязательств организация может погасить в ближайшее время</w:t>
      </w:r>
    </w:p>
    <w:p w:rsidR="00505E7F" w:rsidRPr="00160A6B" w:rsidRDefault="00505E7F" w:rsidP="00160A6B">
      <w:pPr>
        <w:numPr>
          <w:ilvl w:val="0"/>
          <w:numId w:val="101"/>
        </w:numPr>
        <w:rPr>
          <w:sz w:val="10"/>
          <w:szCs w:val="26"/>
        </w:rPr>
      </w:pPr>
      <w:r w:rsidRPr="00160A6B">
        <w:rPr>
          <w:sz w:val="10"/>
          <w:szCs w:val="26"/>
        </w:rPr>
        <w:t>какую часть всех обязательств организация может погасить в ближайшее время</w:t>
      </w:r>
    </w:p>
    <w:p w:rsidR="00505E7F" w:rsidRPr="00160A6B" w:rsidRDefault="00505E7F" w:rsidP="00160A6B">
      <w:pPr>
        <w:ind w:left="1080"/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5</w:t>
      </w:r>
      <w:r w:rsidRPr="00160A6B">
        <w:rPr>
          <w:sz w:val="10"/>
          <w:szCs w:val="26"/>
        </w:rPr>
        <w:t xml:space="preserve">. По степени планирования оборотные средства подразделяются </w:t>
      </w:r>
      <w:proofErr w:type="gramStart"/>
      <w:r w:rsidRPr="00160A6B">
        <w:rPr>
          <w:sz w:val="10"/>
          <w:szCs w:val="26"/>
        </w:rPr>
        <w:t>на</w:t>
      </w:r>
      <w:proofErr w:type="gramEnd"/>
      <w:r w:rsidRPr="00160A6B">
        <w:rPr>
          <w:sz w:val="10"/>
          <w:szCs w:val="26"/>
        </w:rPr>
        <w:t>:</w:t>
      </w:r>
    </w:p>
    <w:p w:rsidR="00505E7F" w:rsidRPr="00160A6B" w:rsidRDefault="00505E7F" w:rsidP="00160A6B">
      <w:pPr>
        <w:numPr>
          <w:ilvl w:val="0"/>
          <w:numId w:val="102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нормируемые;</w:t>
      </w:r>
    </w:p>
    <w:p w:rsidR="00505E7F" w:rsidRPr="00160A6B" w:rsidRDefault="00505E7F" w:rsidP="00160A6B">
      <w:pPr>
        <w:numPr>
          <w:ilvl w:val="0"/>
          <w:numId w:val="102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быстрореализуемые активы;</w:t>
      </w:r>
    </w:p>
    <w:p w:rsidR="00505E7F" w:rsidRPr="00160A6B" w:rsidRDefault="00505E7F" w:rsidP="00160A6B">
      <w:pPr>
        <w:numPr>
          <w:ilvl w:val="0"/>
          <w:numId w:val="102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ненормируемые;</w:t>
      </w:r>
    </w:p>
    <w:p w:rsidR="00505E7F" w:rsidRPr="00160A6B" w:rsidRDefault="00505E7F" w:rsidP="00160A6B">
      <w:pPr>
        <w:numPr>
          <w:ilvl w:val="0"/>
          <w:numId w:val="102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медленореализуемые активы;</w:t>
      </w:r>
    </w:p>
    <w:p w:rsidR="00505E7F" w:rsidRPr="00160A6B" w:rsidRDefault="00505E7F" w:rsidP="00160A6B">
      <w:pPr>
        <w:numPr>
          <w:ilvl w:val="0"/>
          <w:numId w:val="102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собственные;</w:t>
      </w:r>
    </w:p>
    <w:p w:rsidR="00505E7F" w:rsidRPr="00160A6B" w:rsidRDefault="00505E7F" w:rsidP="00160A6B">
      <w:pPr>
        <w:numPr>
          <w:ilvl w:val="0"/>
          <w:numId w:val="102"/>
        </w:numPr>
        <w:spacing w:before="40" w:after="40"/>
        <w:rPr>
          <w:b/>
          <w:sz w:val="10"/>
          <w:szCs w:val="26"/>
        </w:rPr>
      </w:pPr>
      <w:r w:rsidRPr="00160A6B">
        <w:rPr>
          <w:sz w:val="10"/>
          <w:szCs w:val="26"/>
        </w:rPr>
        <w:t>привлеченные.</w:t>
      </w:r>
    </w:p>
    <w:p w:rsidR="00505E7F" w:rsidRPr="00160A6B" w:rsidRDefault="00505E7F" w:rsidP="00160A6B">
      <w:pPr>
        <w:rPr>
          <w:b/>
          <w:sz w:val="10"/>
        </w:rPr>
      </w:pPr>
    </w:p>
    <w:p w:rsidR="00505E7F" w:rsidRPr="00160A6B" w:rsidRDefault="00505E7F" w:rsidP="00160A6B">
      <w:pPr>
        <w:spacing w:after="12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№ экз. билета 22</w:t>
      </w: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1</w:t>
      </w:r>
      <w:r w:rsidRPr="00160A6B">
        <w:rPr>
          <w:sz w:val="10"/>
          <w:szCs w:val="26"/>
        </w:rPr>
        <w:t>. При расчете нормы запаса по статье «Сырье и основные материалы» технологический запас определяется в случае, если время дополнительной подготовки сырья к производству:</w:t>
      </w:r>
    </w:p>
    <w:p w:rsidR="00505E7F" w:rsidRPr="00160A6B" w:rsidRDefault="00505E7F" w:rsidP="00160A6B">
      <w:pPr>
        <w:numPr>
          <w:ilvl w:val="0"/>
          <w:numId w:val="103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равно времени текущего (складского) запаса;</w:t>
      </w:r>
    </w:p>
    <w:p w:rsidR="00505E7F" w:rsidRPr="00160A6B" w:rsidRDefault="00505E7F" w:rsidP="00160A6B">
      <w:pPr>
        <w:numPr>
          <w:ilvl w:val="0"/>
          <w:numId w:val="103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меньше времени текущего (складского) запаса;</w:t>
      </w:r>
    </w:p>
    <w:p w:rsidR="00505E7F" w:rsidRPr="00160A6B" w:rsidRDefault="00505E7F" w:rsidP="00160A6B">
      <w:pPr>
        <w:numPr>
          <w:ilvl w:val="0"/>
          <w:numId w:val="103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превышает время текущего (складского) запаса.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pStyle w:val="a8"/>
        <w:rPr>
          <w:b w:val="0"/>
          <w:i w:val="0"/>
          <w:sz w:val="10"/>
          <w:szCs w:val="26"/>
        </w:rPr>
      </w:pPr>
      <w:r w:rsidRPr="00160A6B">
        <w:rPr>
          <w:i w:val="0"/>
          <w:sz w:val="10"/>
          <w:szCs w:val="26"/>
        </w:rPr>
        <w:t>2.</w:t>
      </w:r>
      <w:r w:rsidRPr="00160A6B">
        <w:rPr>
          <w:b w:val="0"/>
          <w:i w:val="0"/>
          <w:sz w:val="10"/>
          <w:szCs w:val="26"/>
        </w:rPr>
        <w:t xml:space="preserve"> Длительность финансового цикла при увеличении времени обращения дебиторской задолженности:</w:t>
      </w:r>
    </w:p>
    <w:p w:rsidR="00505E7F" w:rsidRPr="00160A6B" w:rsidRDefault="00505E7F" w:rsidP="00160A6B">
      <w:pPr>
        <w:pStyle w:val="a8"/>
        <w:numPr>
          <w:ilvl w:val="0"/>
          <w:numId w:val="104"/>
        </w:numPr>
        <w:rPr>
          <w:b w:val="0"/>
          <w:i w:val="0"/>
          <w:sz w:val="10"/>
          <w:szCs w:val="26"/>
        </w:rPr>
      </w:pPr>
      <w:r w:rsidRPr="00160A6B">
        <w:rPr>
          <w:b w:val="0"/>
          <w:i w:val="0"/>
          <w:sz w:val="10"/>
          <w:szCs w:val="26"/>
        </w:rPr>
        <w:t xml:space="preserve"> увеличивается;</w:t>
      </w:r>
    </w:p>
    <w:p w:rsidR="00505E7F" w:rsidRPr="00160A6B" w:rsidRDefault="00505E7F" w:rsidP="00160A6B">
      <w:pPr>
        <w:pStyle w:val="a8"/>
        <w:numPr>
          <w:ilvl w:val="0"/>
          <w:numId w:val="104"/>
        </w:numPr>
        <w:rPr>
          <w:b w:val="0"/>
          <w:i w:val="0"/>
          <w:sz w:val="10"/>
          <w:szCs w:val="26"/>
        </w:rPr>
      </w:pPr>
      <w:r w:rsidRPr="00160A6B">
        <w:rPr>
          <w:b w:val="0"/>
          <w:i w:val="0"/>
          <w:sz w:val="10"/>
          <w:szCs w:val="26"/>
        </w:rPr>
        <w:t xml:space="preserve"> не меняется;</w:t>
      </w:r>
    </w:p>
    <w:p w:rsidR="00505E7F" w:rsidRPr="00160A6B" w:rsidRDefault="00505E7F" w:rsidP="00160A6B">
      <w:pPr>
        <w:pStyle w:val="a8"/>
        <w:numPr>
          <w:ilvl w:val="0"/>
          <w:numId w:val="104"/>
        </w:numPr>
        <w:rPr>
          <w:sz w:val="10"/>
          <w:szCs w:val="26"/>
        </w:rPr>
      </w:pPr>
      <w:r w:rsidRPr="00160A6B">
        <w:rPr>
          <w:i w:val="0"/>
          <w:sz w:val="10"/>
          <w:szCs w:val="26"/>
        </w:rPr>
        <w:t xml:space="preserve"> уменьшается.</w:t>
      </w:r>
    </w:p>
    <w:p w:rsidR="00505E7F" w:rsidRPr="00160A6B" w:rsidRDefault="00505E7F" w:rsidP="00160A6B">
      <w:pPr>
        <w:ind w:left="1080"/>
        <w:rPr>
          <w:sz w:val="10"/>
          <w:szCs w:val="26"/>
        </w:rPr>
      </w:pPr>
    </w:p>
    <w:p w:rsidR="00505E7F" w:rsidRPr="00160A6B" w:rsidRDefault="00505E7F" w:rsidP="00160A6B">
      <w:p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3</w:t>
      </w:r>
      <w:r w:rsidRPr="00160A6B">
        <w:rPr>
          <w:sz w:val="10"/>
          <w:szCs w:val="26"/>
        </w:rPr>
        <w:t xml:space="preserve">.  </w:t>
      </w:r>
    </w:p>
    <w:tbl>
      <w:tblPr>
        <w:tblW w:w="0" w:type="auto"/>
        <w:tblInd w:w="-10" w:type="dxa"/>
        <w:tblLayout w:type="fixed"/>
        <w:tblLook w:val="0000"/>
      </w:tblPr>
      <w:tblGrid>
        <w:gridCol w:w="4636"/>
        <w:gridCol w:w="4675"/>
      </w:tblGrid>
      <w:tr w:rsidR="00505E7F" w:rsidRPr="00160A6B" w:rsidTr="00AB3656"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sz w:val="10"/>
                <w:szCs w:val="26"/>
              </w:rPr>
            </w:pPr>
            <w:r w:rsidRPr="00160A6B">
              <w:rPr>
                <w:b/>
                <w:sz w:val="10"/>
                <w:szCs w:val="26"/>
              </w:rPr>
              <w:t>А.</w:t>
            </w:r>
            <w:r w:rsidRPr="00160A6B">
              <w:rPr>
                <w:sz w:val="10"/>
                <w:szCs w:val="26"/>
              </w:rPr>
              <w:t xml:space="preserve"> принудительные расходы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b/>
                <w:sz w:val="10"/>
                <w:szCs w:val="26"/>
              </w:rPr>
            </w:pPr>
            <w:r w:rsidRPr="00160A6B">
              <w:rPr>
                <w:sz w:val="10"/>
                <w:szCs w:val="26"/>
              </w:rPr>
              <w:t xml:space="preserve">1. штрафные </w:t>
            </w:r>
            <w:proofErr w:type="spellStart"/>
            <w:r w:rsidRPr="00160A6B">
              <w:rPr>
                <w:sz w:val="10"/>
                <w:szCs w:val="26"/>
              </w:rPr>
              <w:t>санкции</w:t>
            </w:r>
            <w:r w:rsidR="000D40A8" w:rsidRPr="00160A6B">
              <w:rPr>
                <w:sz w:val="10"/>
                <w:szCs w:val="26"/>
              </w:rPr>
              <w:t>А</w:t>
            </w:r>
            <w:proofErr w:type="spellEnd"/>
          </w:p>
        </w:tc>
      </w:tr>
      <w:tr w:rsidR="00505E7F" w:rsidRPr="00160A6B" w:rsidTr="00AB3656"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sz w:val="10"/>
                <w:szCs w:val="26"/>
              </w:rPr>
            </w:pPr>
            <w:r w:rsidRPr="00160A6B">
              <w:rPr>
                <w:b/>
                <w:sz w:val="10"/>
                <w:szCs w:val="26"/>
              </w:rPr>
              <w:t>Б.</w:t>
            </w:r>
            <w:r w:rsidRPr="00160A6B">
              <w:rPr>
                <w:sz w:val="10"/>
                <w:szCs w:val="26"/>
              </w:rPr>
              <w:t xml:space="preserve"> расходы, связанные с извлечением прибыли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b/>
                <w:sz w:val="10"/>
                <w:szCs w:val="26"/>
              </w:rPr>
            </w:pPr>
            <w:r w:rsidRPr="00160A6B">
              <w:rPr>
                <w:sz w:val="10"/>
                <w:szCs w:val="26"/>
              </w:rPr>
              <w:t xml:space="preserve">2. затраты на обслуживание производственного </w:t>
            </w:r>
            <w:proofErr w:type="spellStart"/>
            <w:r w:rsidRPr="00160A6B">
              <w:rPr>
                <w:sz w:val="10"/>
                <w:szCs w:val="26"/>
              </w:rPr>
              <w:t>процесса</w:t>
            </w:r>
            <w:proofErr w:type="gramStart"/>
            <w:r w:rsidRPr="00160A6B">
              <w:rPr>
                <w:sz w:val="10"/>
                <w:szCs w:val="26"/>
              </w:rPr>
              <w:t>;</w:t>
            </w:r>
            <w:r w:rsidR="00BE4024" w:rsidRPr="00160A6B">
              <w:rPr>
                <w:sz w:val="10"/>
                <w:szCs w:val="26"/>
              </w:rPr>
              <w:t>Б</w:t>
            </w:r>
            <w:proofErr w:type="spellEnd"/>
            <w:proofErr w:type="gramEnd"/>
          </w:p>
        </w:tc>
      </w:tr>
      <w:tr w:rsidR="00505E7F" w:rsidRPr="00160A6B" w:rsidTr="00AB3656">
        <w:trPr>
          <w:trHeight w:val="341"/>
        </w:trPr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napToGrid w:val="0"/>
              <w:spacing w:before="40" w:after="40"/>
              <w:rPr>
                <w:b/>
                <w:sz w:val="10"/>
                <w:szCs w:val="26"/>
              </w:rPr>
            </w:pP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b/>
                <w:sz w:val="10"/>
                <w:szCs w:val="26"/>
              </w:rPr>
            </w:pPr>
            <w:r w:rsidRPr="00160A6B">
              <w:rPr>
                <w:sz w:val="10"/>
                <w:szCs w:val="26"/>
              </w:rPr>
              <w:t>3. расходы потребительского характера</w:t>
            </w:r>
          </w:p>
        </w:tc>
      </w:tr>
      <w:tr w:rsidR="00505E7F" w:rsidRPr="00160A6B" w:rsidTr="00AB3656"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napToGrid w:val="0"/>
              <w:spacing w:before="40" w:after="40"/>
              <w:rPr>
                <w:b/>
                <w:sz w:val="10"/>
                <w:szCs w:val="26"/>
              </w:rPr>
            </w:pP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sz w:val="10"/>
              </w:rPr>
            </w:pPr>
            <w:r w:rsidRPr="00160A6B">
              <w:rPr>
                <w:sz w:val="10"/>
                <w:szCs w:val="26"/>
              </w:rPr>
              <w:t xml:space="preserve">4. отчисления </w:t>
            </w:r>
            <w:proofErr w:type="gramStart"/>
            <w:r w:rsidRPr="00160A6B">
              <w:rPr>
                <w:sz w:val="10"/>
                <w:szCs w:val="26"/>
              </w:rPr>
              <w:t>в</w:t>
            </w:r>
            <w:proofErr w:type="gramEnd"/>
            <w:r w:rsidRPr="00160A6B">
              <w:rPr>
                <w:sz w:val="10"/>
                <w:szCs w:val="26"/>
              </w:rPr>
              <w:t xml:space="preserve"> пенсионные </w:t>
            </w:r>
            <w:proofErr w:type="spellStart"/>
            <w:r w:rsidRPr="00160A6B">
              <w:rPr>
                <w:sz w:val="10"/>
                <w:szCs w:val="26"/>
              </w:rPr>
              <w:t>фонды</w:t>
            </w:r>
            <w:r w:rsidR="000D40A8" w:rsidRPr="00160A6B">
              <w:rPr>
                <w:sz w:val="10"/>
                <w:szCs w:val="26"/>
              </w:rPr>
              <w:t>А</w:t>
            </w:r>
            <w:proofErr w:type="spellEnd"/>
          </w:p>
        </w:tc>
      </w:tr>
    </w:tbl>
    <w:p w:rsidR="00505E7F" w:rsidRPr="00160A6B" w:rsidRDefault="00505E7F" w:rsidP="00160A6B">
      <w:pPr>
        <w:rPr>
          <w:sz w:val="10"/>
        </w:rPr>
      </w:pPr>
    </w:p>
    <w:p w:rsidR="00505E7F" w:rsidRPr="00160A6B" w:rsidRDefault="00505E7F" w:rsidP="00160A6B">
      <w:pPr>
        <w:ind w:left="1080"/>
        <w:rPr>
          <w:b/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4</w:t>
      </w:r>
      <w:r w:rsidRPr="00160A6B">
        <w:rPr>
          <w:sz w:val="10"/>
          <w:szCs w:val="26"/>
        </w:rPr>
        <w:t>. Затраты на производство включают в себя следующие статьи:</w:t>
      </w:r>
    </w:p>
    <w:p w:rsidR="00505E7F" w:rsidRPr="00160A6B" w:rsidRDefault="00505E7F" w:rsidP="00160A6B">
      <w:pPr>
        <w:numPr>
          <w:ilvl w:val="0"/>
          <w:numId w:val="105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затраты на оплату труда;</w:t>
      </w:r>
    </w:p>
    <w:p w:rsidR="00505E7F" w:rsidRPr="00160A6B" w:rsidRDefault="00505E7F" w:rsidP="00160A6B">
      <w:pPr>
        <w:numPr>
          <w:ilvl w:val="0"/>
          <w:numId w:val="105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внереализационные расходы;</w:t>
      </w:r>
    </w:p>
    <w:p w:rsidR="00505E7F" w:rsidRPr="00160A6B" w:rsidRDefault="00505E7F" w:rsidP="00160A6B">
      <w:pPr>
        <w:numPr>
          <w:ilvl w:val="0"/>
          <w:numId w:val="105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материальные затраты;</w:t>
      </w:r>
    </w:p>
    <w:p w:rsidR="00505E7F" w:rsidRPr="00160A6B" w:rsidRDefault="00505E7F" w:rsidP="00160A6B">
      <w:pPr>
        <w:numPr>
          <w:ilvl w:val="0"/>
          <w:numId w:val="105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остатки незавершенного производства;</w:t>
      </w:r>
    </w:p>
    <w:p w:rsidR="00505E7F" w:rsidRPr="00160A6B" w:rsidRDefault="00505E7F" w:rsidP="00160A6B">
      <w:p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 xml:space="preserve">     5.   амортизационные отчисления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5.</w:t>
      </w:r>
      <w:r w:rsidRPr="00160A6B">
        <w:rPr>
          <w:sz w:val="10"/>
          <w:szCs w:val="26"/>
        </w:rPr>
        <w:t xml:space="preserve"> Плановая сумма прибыли при аналитическом методе ее расчета определяется умножением базового уровня рентабельности </w:t>
      </w:r>
      <w:proofErr w:type="gramStart"/>
      <w:r w:rsidRPr="00160A6B">
        <w:rPr>
          <w:sz w:val="10"/>
          <w:szCs w:val="26"/>
        </w:rPr>
        <w:t>на</w:t>
      </w:r>
      <w:proofErr w:type="gramEnd"/>
      <w:r w:rsidRPr="00160A6B">
        <w:rPr>
          <w:sz w:val="10"/>
          <w:szCs w:val="26"/>
        </w:rPr>
        <w:t>:</w:t>
      </w:r>
    </w:p>
    <w:p w:rsidR="00505E7F" w:rsidRPr="00160A6B" w:rsidRDefault="00505E7F" w:rsidP="00160A6B">
      <w:pPr>
        <w:numPr>
          <w:ilvl w:val="1"/>
          <w:numId w:val="106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объем товарной продукции текущего года по полной себестоимости;</w:t>
      </w:r>
    </w:p>
    <w:p w:rsidR="00505E7F" w:rsidRPr="00160A6B" w:rsidRDefault="00505E7F" w:rsidP="00160A6B">
      <w:pPr>
        <w:numPr>
          <w:ilvl w:val="1"/>
          <w:numId w:val="106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объем товарной продукции в планируемом году по полной себестоимости;</w:t>
      </w:r>
    </w:p>
    <w:p w:rsidR="00505E7F" w:rsidRPr="00160A6B" w:rsidRDefault="00505E7F" w:rsidP="00160A6B">
      <w:pPr>
        <w:numPr>
          <w:ilvl w:val="1"/>
          <w:numId w:val="106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объем товарной продукции в планируемом году по полной себестоимости текущего года.</w:t>
      </w:r>
    </w:p>
    <w:p w:rsidR="00BE4024" w:rsidRPr="00160A6B" w:rsidRDefault="00BE4024" w:rsidP="00160A6B">
      <w:pPr>
        <w:spacing w:after="120"/>
        <w:rPr>
          <w:sz w:val="10"/>
          <w:szCs w:val="26"/>
        </w:rPr>
      </w:pPr>
    </w:p>
    <w:p w:rsidR="00505E7F" w:rsidRPr="00160A6B" w:rsidRDefault="00505E7F" w:rsidP="00160A6B">
      <w:pPr>
        <w:spacing w:after="12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№ экз. билета 23</w:t>
      </w:r>
      <w:r w:rsidRPr="00160A6B">
        <w:rPr>
          <w:sz w:val="10"/>
          <w:szCs w:val="26"/>
        </w:rPr>
        <w:t xml:space="preserve"> </w:t>
      </w: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1.</w:t>
      </w:r>
      <w:r w:rsidRPr="00160A6B">
        <w:rPr>
          <w:sz w:val="10"/>
          <w:szCs w:val="26"/>
        </w:rPr>
        <w:t xml:space="preserve"> Как повлияет увеличение постоянных расходов на критический объем продаж:</w:t>
      </w:r>
    </w:p>
    <w:p w:rsidR="00505E7F" w:rsidRPr="00160A6B" w:rsidRDefault="00505E7F" w:rsidP="00160A6B">
      <w:pPr>
        <w:numPr>
          <w:ilvl w:val="1"/>
          <w:numId w:val="107"/>
        </w:numPr>
        <w:tabs>
          <w:tab w:val="left" w:pos="2160"/>
        </w:tabs>
        <w:ind w:hanging="108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критический объем возрастет</w:t>
      </w:r>
    </w:p>
    <w:p w:rsidR="00505E7F" w:rsidRPr="00160A6B" w:rsidRDefault="00505E7F" w:rsidP="00160A6B">
      <w:pPr>
        <w:numPr>
          <w:ilvl w:val="1"/>
          <w:numId w:val="107"/>
        </w:numPr>
        <w:tabs>
          <w:tab w:val="left" w:pos="2160"/>
        </w:tabs>
        <w:ind w:hanging="1080"/>
        <w:rPr>
          <w:sz w:val="10"/>
          <w:szCs w:val="26"/>
        </w:rPr>
      </w:pPr>
      <w:r w:rsidRPr="00160A6B">
        <w:rPr>
          <w:sz w:val="10"/>
          <w:szCs w:val="26"/>
        </w:rPr>
        <w:t>критический объем не изменится</w:t>
      </w:r>
    </w:p>
    <w:p w:rsidR="00505E7F" w:rsidRPr="00160A6B" w:rsidRDefault="00505E7F" w:rsidP="00160A6B">
      <w:pPr>
        <w:numPr>
          <w:ilvl w:val="1"/>
          <w:numId w:val="107"/>
        </w:numPr>
        <w:tabs>
          <w:tab w:val="left" w:pos="2160"/>
        </w:tabs>
        <w:ind w:hanging="1080"/>
        <w:rPr>
          <w:sz w:val="10"/>
          <w:szCs w:val="26"/>
        </w:rPr>
      </w:pPr>
      <w:r w:rsidRPr="00160A6B">
        <w:rPr>
          <w:sz w:val="10"/>
          <w:szCs w:val="26"/>
        </w:rPr>
        <w:t>критический объем уменьшится</w:t>
      </w:r>
    </w:p>
    <w:p w:rsidR="00505E7F" w:rsidRPr="00160A6B" w:rsidRDefault="00505E7F" w:rsidP="00160A6B">
      <w:pPr>
        <w:ind w:left="1080"/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2.</w:t>
      </w:r>
      <w:r w:rsidRPr="00160A6B">
        <w:rPr>
          <w:sz w:val="10"/>
          <w:szCs w:val="26"/>
        </w:rPr>
        <w:t xml:space="preserve"> При планировании выручки от реализации продукции остатки товаров отгруженных, срок оплаты которых не наступил, на конец планируемого года рассчитывается путем умножения:</w:t>
      </w:r>
    </w:p>
    <w:p w:rsidR="00505E7F" w:rsidRPr="00160A6B" w:rsidRDefault="00505E7F" w:rsidP="00160A6B">
      <w:pPr>
        <w:numPr>
          <w:ilvl w:val="0"/>
          <w:numId w:val="108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планового срока документооборота на однодневную отгрузку продукции в планируемом году по плановой производственной себестоимости;</w:t>
      </w:r>
    </w:p>
    <w:p w:rsidR="00505E7F" w:rsidRPr="00160A6B" w:rsidRDefault="00505E7F" w:rsidP="00160A6B">
      <w:pPr>
        <w:numPr>
          <w:ilvl w:val="0"/>
          <w:numId w:val="108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фактически сложившегося срока документооборота на однодневный выпуск продукции в планируемом году по полной себестоимости;</w:t>
      </w:r>
    </w:p>
    <w:p w:rsidR="00505E7F" w:rsidRPr="00160A6B" w:rsidRDefault="00505E7F" w:rsidP="00160A6B">
      <w:pPr>
        <w:numPr>
          <w:ilvl w:val="0"/>
          <w:numId w:val="108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lastRenderedPageBreak/>
        <w:t>планового срока документооборота на однодневную отгрузку продукции в плановом году в ценах реализации.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3.</w:t>
      </w:r>
      <w:r w:rsidRPr="00160A6B">
        <w:rPr>
          <w:sz w:val="10"/>
          <w:szCs w:val="26"/>
        </w:rPr>
        <w:t xml:space="preserve"> По степени планирования оборотные средства подразделяются </w:t>
      </w:r>
      <w:proofErr w:type="gramStart"/>
      <w:r w:rsidRPr="00160A6B">
        <w:rPr>
          <w:sz w:val="10"/>
          <w:szCs w:val="26"/>
        </w:rPr>
        <w:t>на</w:t>
      </w:r>
      <w:proofErr w:type="gramEnd"/>
      <w:r w:rsidRPr="00160A6B">
        <w:rPr>
          <w:sz w:val="10"/>
          <w:szCs w:val="26"/>
        </w:rPr>
        <w:t>:</w:t>
      </w:r>
    </w:p>
    <w:p w:rsidR="00505E7F" w:rsidRPr="00160A6B" w:rsidRDefault="00505E7F" w:rsidP="00160A6B">
      <w:pPr>
        <w:numPr>
          <w:ilvl w:val="0"/>
          <w:numId w:val="109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нормируемые и ненормируемые;</w:t>
      </w:r>
    </w:p>
    <w:p w:rsidR="00505E7F" w:rsidRPr="00160A6B" w:rsidRDefault="00505E7F" w:rsidP="00160A6B">
      <w:pPr>
        <w:numPr>
          <w:ilvl w:val="0"/>
          <w:numId w:val="109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собственные и заемные;</w:t>
      </w:r>
    </w:p>
    <w:p w:rsidR="00505E7F" w:rsidRPr="00160A6B" w:rsidRDefault="00505E7F" w:rsidP="00160A6B">
      <w:pPr>
        <w:numPr>
          <w:ilvl w:val="0"/>
          <w:numId w:val="109"/>
        </w:numPr>
        <w:spacing w:before="40" w:after="40"/>
        <w:rPr>
          <w:b/>
          <w:sz w:val="10"/>
          <w:szCs w:val="26"/>
        </w:rPr>
      </w:pPr>
      <w:r w:rsidRPr="00160A6B">
        <w:rPr>
          <w:sz w:val="10"/>
          <w:szCs w:val="26"/>
        </w:rPr>
        <w:t>быстрореализуемые и медленореализуемые активы.</w:t>
      </w:r>
    </w:p>
    <w:p w:rsidR="00505E7F" w:rsidRPr="00160A6B" w:rsidRDefault="00505E7F" w:rsidP="00160A6B">
      <w:pPr>
        <w:spacing w:before="40" w:after="40"/>
        <w:rPr>
          <w:b/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4.</w:t>
      </w:r>
      <w:r w:rsidRPr="00160A6B">
        <w:rPr>
          <w:sz w:val="10"/>
          <w:szCs w:val="26"/>
        </w:rPr>
        <w:t xml:space="preserve"> Время нахождения сырья и материалов в пути — это</w:t>
      </w:r>
      <w:proofErr w:type="gramStart"/>
      <w:r w:rsidRPr="00160A6B">
        <w:rPr>
          <w:sz w:val="10"/>
          <w:szCs w:val="26"/>
        </w:rPr>
        <w:t xml:space="preserve"> .</w:t>
      </w:r>
      <w:proofErr w:type="gramEnd"/>
      <w:r w:rsidRPr="00160A6B">
        <w:rPr>
          <w:sz w:val="10"/>
          <w:szCs w:val="26"/>
        </w:rPr>
        <w:t xml:space="preserve"> . . запас:</w:t>
      </w:r>
    </w:p>
    <w:p w:rsidR="00505E7F" w:rsidRPr="00160A6B" w:rsidRDefault="00505E7F" w:rsidP="00160A6B">
      <w:pPr>
        <w:numPr>
          <w:ilvl w:val="0"/>
          <w:numId w:val="110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подготовительный;</w:t>
      </w:r>
    </w:p>
    <w:p w:rsidR="00505E7F" w:rsidRPr="00160A6B" w:rsidRDefault="00505E7F" w:rsidP="00160A6B">
      <w:pPr>
        <w:numPr>
          <w:ilvl w:val="0"/>
          <w:numId w:val="110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транспортный;</w:t>
      </w:r>
    </w:p>
    <w:p w:rsidR="00505E7F" w:rsidRPr="00160A6B" w:rsidRDefault="00505E7F" w:rsidP="00160A6B">
      <w:pPr>
        <w:numPr>
          <w:ilvl w:val="0"/>
          <w:numId w:val="110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текущий (складской);</w:t>
      </w:r>
    </w:p>
    <w:p w:rsidR="00505E7F" w:rsidRPr="00160A6B" w:rsidRDefault="00505E7F" w:rsidP="00160A6B">
      <w:pPr>
        <w:numPr>
          <w:ilvl w:val="0"/>
          <w:numId w:val="110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технологический.</w:t>
      </w:r>
    </w:p>
    <w:p w:rsidR="0026715D" w:rsidRPr="00160A6B" w:rsidRDefault="0026715D" w:rsidP="00160A6B">
      <w:pPr>
        <w:spacing w:before="40" w:after="40"/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5</w:t>
      </w:r>
      <w:r w:rsidRPr="00160A6B">
        <w:rPr>
          <w:sz w:val="10"/>
          <w:szCs w:val="26"/>
        </w:rPr>
        <w:t>. Полная себестоимость товарной продукции помимо производственной себестоимости включает в себя:</w:t>
      </w:r>
    </w:p>
    <w:p w:rsidR="00505E7F" w:rsidRPr="00160A6B" w:rsidRDefault="00505E7F" w:rsidP="00160A6B">
      <w:pPr>
        <w:numPr>
          <w:ilvl w:val="1"/>
          <w:numId w:val="111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общезаводские расходы;</w:t>
      </w:r>
    </w:p>
    <w:p w:rsidR="00505E7F" w:rsidRPr="00160A6B" w:rsidRDefault="00505E7F" w:rsidP="00160A6B">
      <w:pPr>
        <w:numPr>
          <w:ilvl w:val="1"/>
          <w:numId w:val="111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коммерческие расходы;</w:t>
      </w:r>
    </w:p>
    <w:p w:rsidR="00505E7F" w:rsidRPr="00160A6B" w:rsidRDefault="00505E7F" w:rsidP="00160A6B">
      <w:pPr>
        <w:numPr>
          <w:ilvl w:val="1"/>
          <w:numId w:val="111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управленческие расходы;</w:t>
      </w:r>
    </w:p>
    <w:p w:rsidR="00505E7F" w:rsidRPr="00160A6B" w:rsidRDefault="00505E7F" w:rsidP="00160A6B">
      <w:pPr>
        <w:numPr>
          <w:ilvl w:val="1"/>
          <w:numId w:val="111"/>
        </w:numPr>
        <w:rPr>
          <w:sz w:val="10"/>
          <w:szCs w:val="26"/>
        </w:rPr>
      </w:pPr>
      <w:r w:rsidRPr="00160A6B">
        <w:rPr>
          <w:sz w:val="10"/>
          <w:szCs w:val="26"/>
        </w:rPr>
        <w:t>внереализационные расходы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spacing w:after="12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№ экз. билета 24</w:t>
      </w: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 xml:space="preserve">1. </w:t>
      </w:r>
      <w:r w:rsidRPr="00160A6B">
        <w:rPr>
          <w:sz w:val="10"/>
          <w:szCs w:val="26"/>
        </w:rPr>
        <w:t>Запас финансовой прочности определяется как:</w:t>
      </w:r>
    </w:p>
    <w:p w:rsidR="00505E7F" w:rsidRPr="00160A6B" w:rsidRDefault="00505E7F" w:rsidP="00160A6B">
      <w:pPr>
        <w:numPr>
          <w:ilvl w:val="1"/>
          <w:numId w:val="112"/>
        </w:num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разность между выручкой и порогом рентабельности</w:t>
      </w:r>
    </w:p>
    <w:p w:rsidR="00505E7F" w:rsidRPr="00160A6B" w:rsidRDefault="00505E7F" w:rsidP="00160A6B">
      <w:pPr>
        <w:numPr>
          <w:ilvl w:val="1"/>
          <w:numId w:val="112"/>
        </w:numPr>
        <w:rPr>
          <w:sz w:val="10"/>
          <w:szCs w:val="26"/>
        </w:rPr>
      </w:pPr>
      <w:r w:rsidRPr="00160A6B">
        <w:rPr>
          <w:sz w:val="10"/>
          <w:szCs w:val="26"/>
        </w:rPr>
        <w:t>разность между выручкой и переменными затратами</w:t>
      </w:r>
    </w:p>
    <w:p w:rsidR="00505E7F" w:rsidRPr="00160A6B" w:rsidRDefault="00505E7F" w:rsidP="00160A6B">
      <w:pPr>
        <w:numPr>
          <w:ilvl w:val="1"/>
          <w:numId w:val="112"/>
        </w:numPr>
        <w:rPr>
          <w:sz w:val="10"/>
          <w:szCs w:val="26"/>
        </w:rPr>
      </w:pPr>
      <w:r w:rsidRPr="00160A6B">
        <w:rPr>
          <w:sz w:val="10"/>
          <w:szCs w:val="26"/>
        </w:rPr>
        <w:t>разность между выручкой и постоянными затратами</w:t>
      </w:r>
    </w:p>
    <w:p w:rsidR="00505E7F" w:rsidRPr="00160A6B" w:rsidRDefault="00505E7F" w:rsidP="00160A6B">
      <w:pPr>
        <w:ind w:left="1080"/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2.</w:t>
      </w:r>
      <w:r w:rsidRPr="00160A6B">
        <w:rPr>
          <w:sz w:val="10"/>
          <w:szCs w:val="26"/>
        </w:rPr>
        <w:t xml:space="preserve"> Коэффициент пересчета, используемый для планирования выручки от реализации продукции равен частному от деления:</w:t>
      </w:r>
    </w:p>
    <w:p w:rsidR="00505E7F" w:rsidRPr="00160A6B" w:rsidRDefault="00505E7F" w:rsidP="00160A6B">
      <w:pPr>
        <w:numPr>
          <w:ilvl w:val="0"/>
          <w:numId w:val="113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объема продукции в ценах реализации планируемого года на объем продукции по производственной себестоимости текущего года;</w:t>
      </w:r>
    </w:p>
    <w:p w:rsidR="00505E7F" w:rsidRPr="00160A6B" w:rsidRDefault="00505E7F" w:rsidP="00160A6B">
      <w:pPr>
        <w:numPr>
          <w:ilvl w:val="0"/>
          <w:numId w:val="113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объема продукции в ценах реализации отчетного года на объем продукции по производственной себестоимости отчетного года;</w:t>
      </w:r>
    </w:p>
    <w:p w:rsidR="00505E7F" w:rsidRPr="00160A6B" w:rsidRDefault="00505E7F" w:rsidP="00160A6B">
      <w:pPr>
        <w:numPr>
          <w:ilvl w:val="0"/>
          <w:numId w:val="113"/>
        </w:numPr>
        <w:rPr>
          <w:sz w:val="10"/>
          <w:szCs w:val="26"/>
        </w:rPr>
      </w:pPr>
      <w:r w:rsidRPr="00160A6B">
        <w:rPr>
          <w:sz w:val="10"/>
          <w:szCs w:val="26"/>
        </w:rPr>
        <w:t>объема продукции в ценах реализации отчетного года на объем продукции по производственной себестоимости</w:t>
      </w:r>
    </w:p>
    <w:p w:rsidR="00505E7F" w:rsidRPr="00160A6B" w:rsidRDefault="00505E7F" w:rsidP="00160A6B">
      <w:pPr>
        <w:ind w:left="1080"/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3.</w:t>
      </w:r>
      <w:r w:rsidRPr="00160A6B">
        <w:rPr>
          <w:sz w:val="10"/>
          <w:szCs w:val="26"/>
        </w:rPr>
        <w:t xml:space="preserve"> По степени ликвидности оборотные средства подразделяются </w:t>
      </w:r>
      <w:proofErr w:type="gramStart"/>
      <w:r w:rsidRPr="00160A6B">
        <w:rPr>
          <w:sz w:val="10"/>
          <w:szCs w:val="26"/>
        </w:rPr>
        <w:t>на</w:t>
      </w:r>
      <w:proofErr w:type="gramEnd"/>
      <w:r w:rsidRPr="00160A6B">
        <w:rPr>
          <w:sz w:val="10"/>
          <w:szCs w:val="26"/>
        </w:rPr>
        <w:t>:</w:t>
      </w:r>
    </w:p>
    <w:p w:rsidR="00505E7F" w:rsidRPr="00160A6B" w:rsidRDefault="00505E7F" w:rsidP="00160A6B">
      <w:pPr>
        <w:numPr>
          <w:ilvl w:val="0"/>
          <w:numId w:val="114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нормируемые и ненормируемые;</w:t>
      </w:r>
    </w:p>
    <w:p w:rsidR="00505E7F" w:rsidRPr="00160A6B" w:rsidRDefault="00505E7F" w:rsidP="00160A6B">
      <w:pPr>
        <w:numPr>
          <w:ilvl w:val="0"/>
          <w:numId w:val="114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собственные и заемные;</w:t>
      </w:r>
    </w:p>
    <w:p w:rsidR="00505E7F" w:rsidRPr="00160A6B" w:rsidRDefault="00505E7F" w:rsidP="00160A6B">
      <w:pPr>
        <w:numPr>
          <w:ilvl w:val="0"/>
          <w:numId w:val="114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быстрореализуемые и медленореализуемые активы.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4.</w:t>
      </w:r>
      <w:r w:rsidRPr="00160A6B">
        <w:rPr>
          <w:sz w:val="10"/>
          <w:szCs w:val="26"/>
        </w:rPr>
        <w:t xml:space="preserve">  При расчете нормы запаса по статье «Сырье и основные материалы» необходимо время </w:t>
      </w:r>
      <w:proofErr w:type="gramStart"/>
      <w:r w:rsidRPr="00160A6B">
        <w:rPr>
          <w:sz w:val="10"/>
          <w:szCs w:val="26"/>
        </w:rPr>
        <w:t>на</w:t>
      </w:r>
      <w:proofErr w:type="gramEnd"/>
      <w:r w:rsidRPr="00160A6B">
        <w:rPr>
          <w:sz w:val="10"/>
          <w:szCs w:val="26"/>
        </w:rPr>
        <w:t>:</w:t>
      </w:r>
    </w:p>
    <w:p w:rsidR="00505E7F" w:rsidRPr="00160A6B" w:rsidRDefault="00505E7F" w:rsidP="00160A6B">
      <w:pPr>
        <w:numPr>
          <w:ilvl w:val="0"/>
          <w:numId w:val="115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выгрузку, приемку, складирование, лабораторного анализа;</w:t>
      </w:r>
    </w:p>
    <w:p w:rsidR="00505E7F" w:rsidRPr="00160A6B" w:rsidRDefault="00505E7F" w:rsidP="00160A6B">
      <w:pPr>
        <w:numPr>
          <w:ilvl w:val="0"/>
          <w:numId w:val="115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упаковку и маркировку;</w:t>
      </w:r>
    </w:p>
    <w:p w:rsidR="00505E7F" w:rsidRPr="00160A6B" w:rsidRDefault="00505E7F" w:rsidP="00160A6B">
      <w:pPr>
        <w:numPr>
          <w:ilvl w:val="0"/>
          <w:numId w:val="115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комплектование изделий до транспортной партии;</w:t>
      </w:r>
    </w:p>
    <w:p w:rsidR="00505E7F" w:rsidRPr="00160A6B" w:rsidRDefault="00505E7F" w:rsidP="00160A6B">
      <w:pPr>
        <w:ind w:left="284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 xml:space="preserve">  4. нахождения сырья и материалов на складе в виде запасов для           текущего производственного процесса</w:t>
      </w:r>
    </w:p>
    <w:p w:rsidR="00505E7F" w:rsidRPr="00160A6B" w:rsidRDefault="00505E7F" w:rsidP="00160A6B">
      <w:pPr>
        <w:ind w:left="284"/>
        <w:rPr>
          <w:b/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5.</w:t>
      </w:r>
      <w:r w:rsidRPr="00160A6B">
        <w:rPr>
          <w:b/>
          <w:i/>
          <w:sz w:val="10"/>
          <w:szCs w:val="26"/>
        </w:rPr>
        <w:t xml:space="preserve"> </w:t>
      </w:r>
      <w:r w:rsidRPr="00160A6B">
        <w:rPr>
          <w:sz w:val="10"/>
          <w:szCs w:val="26"/>
        </w:rPr>
        <w:t>К расходам предприятия, не связанным с извлечением прибыли, относятся:</w:t>
      </w:r>
    </w:p>
    <w:p w:rsidR="00505E7F" w:rsidRPr="00160A6B" w:rsidRDefault="00505E7F" w:rsidP="00160A6B">
      <w:pPr>
        <w:numPr>
          <w:ilvl w:val="0"/>
          <w:numId w:val="116"/>
        </w:numPr>
        <w:tabs>
          <w:tab w:val="left" w:pos="1440"/>
        </w:tabs>
        <w:spacing w:before="40" w:after="40"/>
        <w:ind w:left="72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отчисления в негосударственные и пенсионные фонды;</w:t>
      </w:r>
    </w:p>
    <w:p w:rsidR="00505E7F" w:rsidRPr="00160A6B" w:rsidRDefault="00505E7F" w:rsidP="00160A6B">
      <w:pPr>
        <w:numPr>
          <w:ilvl w:val="0"/>
          <w:numId w:val="116"/>
        </w:numPr>
        <w:tabs>
          <w:tab w:val="left" w:pos="1440"/>
        </w:tabs>
        <w:spacing w:before="40" w:after="40"/>
        <w:ind w:left="72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расходы потребительского характера;</w:t>
      </w:r>
    </w:p>
    <w:p w:rsidR="00505E7F" w:rsidRPr="00160A6B" w:rsidRDefault="00505E7F" w:rsidP="00160A6B">
      <w:pPr>
        <w:numPr>
          <w:ilvl w:val="0"/>
          <w:numId w:val="116"/>
        </w:numPr>
        <w:tabs>
          <w:tab w:val="left" w:pos="1440"/>
        </w:tabs>
        <w:spacing w:before="40" w:after="40"/>
        <w:ind w:left="720"/>
        <w:rPr>
          <w:sz w:val="10"/>
          <w:szCs w:val="26"/>
        </w:rPr>
      </w:pPr>
      <w:r w:rsidRPr="00160A6B">
        <w:rPr>
          <w:sz w:val="10"/>
          <w:szCs w:val="26"/>
        </w:rPr>
        <w:t>инвестиции;</w:t>
      </w:r>
    </w:p>
    <w:p w:rsidR="00505E7F" w:rsidRPr="00160A6B" w:rsidRDefault="00505E7F" w:rsidP="00160A6B">
      <w:pPr>
        <w:numPr>
          <w:ilvl w:val="0"/>
          <w:numId w:val="116"/>
        </w:numPr>
        <w:tabs>
          <w:tab w:val="left" w:pos="1440"/>
        </w:tabs>
        <w:spacing w:before="40" w:after="40"/>
        <w:ind w:left="72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расходы на благотворительные цели.</w:t>
      </w:r>
    </w:p>
    <w:p w:rsidR="00505E7F" w:rsidRPr="00160A6B" w:rsidRDefault="00505E7F" w:rsidP="00160A6B">
      <w:pPr>
        <w:pStyle w:val="a8"/>
        <w:rPr>
          <w:sz w:val="10"/>
          <w:szCs w:val="26"/>
        </w:rPr>
      </w:pPr>
    </w:p>
    <w:p w:rsidR="00505E7F" w:rsidRPr="00160A6B" w:rsidRDefault="00505E7F" w:rsidP="00160A6B">
      <w:pPr>
        <w:spacing w:after="12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№ экз. билета 25</w:t>
      </w:r>
    </w:p>
    <w:p w:rsidR="00505E7F" w:rsidRPr="00160A6B" w:rsidRDefault="00505E7F" w:rsidP="00160A6B">
      <w:pPr>
        <w:rPr>
          <w:b/>
          <w:sz w:val="10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1.</w:t>
      </w:r>
      <w:r w:rsidRPr="00160A6B">
        <w:rPr>
          <w:sz w:val="10"/>
          <w:szCs w:val="26"/>
        </w:rPr>
        <w:t xml:space="preserve"> Фонд потребления может расходоваться на следующие цели:</w:t>
      </w:r>
    </w:p>
    <w:p w:rsidR="00505E7F" w:rsidRPr="00160A6B" w:rsidRDefault="00505E7F" w:rsidP="00160A6B">
      <w:pPr>
        <w:numPr>
          <w:ilvl w:val="0"/>
          <w:numId w:val="117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на финансирование капитальных вложений;</w:t>
      </w:r>
    </w:p>
    <w:p w:rsidR="00505E7F" w:rsidRPr="00160A6B" w:rsidRDefault="00505E7F" w:rsidP="00160A6B">
      <w:pPr>
        <w:numPr>
          <w:ilvl w:val="0"/>
          <w:numId w:val="117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образование фондов экономического стимулирования;</w:t>
      </w:r>
    </w:p>
    <w:p w:rsidR="00505E7F" w:rsidRPr="00160A6B" w:rsidRDefault="00505E7F" w:rsidP="00160A6B">
      <w:pPr>
        <w:numPr>
          <w:ilvl w:val="0"/>
          <w:numId w:val="117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выплату дивидендов;</w:t>
      </w:r>
    </w:p>
    <w:p w:rsidR="00505E7F" w:rsidRPr="00160A6B" w:rsidRDefault="00505E7F" w:rsidP="00160A6B">
      <w:pPr>
        <w:numPr>
          <w:ilvl w:val="0"/>
          <w:numId w:val="117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доплату на питание сотрудников.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 xml:space="preserve">2. </w:t>
      </w:r>
      <w:r w:rsidRPr="00160A6B">
        <w:rPr>
          <w:sz w:val="10"/>
          <w:szCs w:val="26"/>
        </w:rPr>
        <w:t xml:space="preserve">По источнику формирования оборотные средства делятся </w:t>
      </w:r>
      <w:proofErr w:type="gramStart"/>
      <w:r w:rsidRPr="00160A6B">
        <w:rPr>
          <w:sz w:val="10"/>
          <w:szCs w:val="26"/>
        </w:rPr>
        <w:t>на</w:t>
      </w:r>
      <w:proofErr w:type="gramEnd"/>
      <w:r w:rsidRPr="00160A6B">
        <w:rPr>
          <w:sz w:val="10"/>
          <w:szCs w:val="26"/>
        </w:rPr>
        <w:t>:</w:t>
      </w:r>
    </w:p>
    <w:p w:rsidR="00505E7F" w:rsidRPr="00160A6B" w:rsidRDefault="00505E7F" w:rsidP="00160A6B">
      <w:pPr>
        <w:numPr>
          <w:ilvl w:val="0"/>
          <w:numId w:val="118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нормируемые и ненормируемые;</w:t>
      </w:r>
    </w:p>
    <w:p w:rsidR="00505E7F" w:rsidRPr="00160A6B" w:rsidRDefault="00505E7F" w:rsidP="00160A6B">
      <w:pPr>
        <w:numPr>
          <w:ilvl w:val="0"/>
          <w:numId w:val="118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собственные и заемные;</w:t>
      </w:r>
    </w:p>
    <w:p w:rsidR="00505E7F" w:rsidRPr="00160A6B" w:rsidRDefault="00505E7F" w:rsidP="00160A6B">
      <w:pPr>
        <w:numPr>
          <w:ilvl w:val="0"/>
          <w:numId w:val="118"/>
        </w:numPr>
        <w:spacing w:before="40" w:after="40"/>
        <w:rPr>
          <w:b/>
          <w:sz w:val="10"/>
          <w:szCs w:val="26"/>
        </w:rPr>
      </w:pPr>
      <w:r w:rsidRPr="00160A6B">
        <w:rPr>
          <w:sz w:val="10"/>
          <w:szCs w:val="26"/>
        </w:rPr>
        <w:t>быстрореализуемые и медленореализуемые активы.</w:t>
      </w:r>
    </w:p>
    <w:p w:rsidR="00505E7F" w:rsidRPr="00160A6B" w:rsidRDefault="00505E7F" w:rsidP="00160A6B">
      <w:pPr>
        <w:spacing w:before="40" w:after="40"/>
        <w:rPr>
          <w:b/>
          <w:sz w:val="10"/>
          <w:szCs w:val="26"/>
        </w:rPr>
      </w:pP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3.</w:t>
      </w:r>
      <w:r w:rsidRPr="00160A6B">
        <w:rPr>
          <w:sz w:val="10"/>
          <w:szCs w:val="26"/>
        </w:rPr>
        <w:t xml:space="preserve">  Операционный рычаг (леверидж) - это:</w:t>
      </w:r>
    </w:p>
    <w:p w:rsidR="00505E7F" w:rsidRPr="00160A6B" w:rsidRDefault="00505E7F" w:rsidP="00160A6B">
      <w:pPr>
        <w:numPr>
          <w:ilvl w:val="1"/>
          <w:numId w:val="119"/>
        </w:numPr>
        <w:tabs>
          <w:tab w:val="left" w:pos="1440"/>
        </w:tabs>
        <w:ind w:left="720"/>
        <w:rPr>
          <w:sz w:val="10"/>
          <w:szCs w:val="26"/>
        </w:rPr>
      </w:pPr>
      <w:r w:rsidRPr="00160A6B">
        <w:rPr>
          <w:sz w:val="10"/>
          <w:szCs w:val="26"/>
        </w:rPr>
        <w:t>отношение прибыли от реализации продукции к маржинальной прибыли</w:t>
      </w:r>
    </w:p>
    <w:p w:rsidR="00505E7F" w:rsidRPr="00160A6B" w:rsidRDefault="00505E7F" w:rsidP="00160A6B">
      <w:pPr>
        <w:numPr>
          <w:ilvl w:val="1"/>
          <w:numId w:val="119"/>
        </w:numPr>
        <w:tabs>
          <w:tab w:val="left" w:pos="1440"/>
        </w:tabs>
        <w:ind w:left="720"/>
        <w:rPr>
          <w:sz w:val="10"/>
          <w:szCs w:val="26"/>
        </w:rPr>
      </w:pPr>
      <w:r w:rsidRPr="00160A6B">
        <w:rPr>
          <w:sz w:val="10"/>
          <w:szCs w:val="26"/>
        </w:rPr>
        <w:t>разница между полной и производственной себестоимостью продукции</w:t>
      </w:r>
    </w:p>
    <w:p w:rsidR="00505E7F" w:rsidRPr="00160A6B" w:rsidRDefault="00505E7F" w:rsidP="00160A6B">
      <w:pPr>
        <w:numPr>
          <w:ilvl w:val="1"/>
          <w:numId w:val="119"/>
        </w:numPr>
        <w:tabs>
          <w:tab w:val="left" w:pos="1440"/>
        </w:tabs>
        <w:ind w:left="72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 xml:space="preserve">отношение заемного капитала к </w:t>
      </w:r>
      <w:proofErr w:type="gramStart"/>
      <w:r w:rsidRPr="00160A6B">
        <w:rPr>
          <w:b/>
          <w:sz w:val="10"/>
          <w:szCs w:val="26"/>
        </w:rPr>
        <w:t>собственному</w:t>
      </w:r>
      <w:proofErr w:type="gramEnd"/>
    </w:p>
    <w:p w:rsidR="00505E7F" w:rsidRPr="00160A6B" w:rsidRDefault="00505E7F" w:rsidP="00160A6B">
      <w:pPr>
        <w:numPr>
          <w:ilvl w:val="1"/>
          <w:numId w:val="119"/>
        </w:numPr>
        <w:tabs>
          <w:tab w:val="left" w:pos="1440"/>
        </w:tabs>
        <w:ind w:left="720"/>
        <w:rPr>
          <w:sz w:val="10"/>
          <w:szCs w:val="26"/>
        </w:rPr>
      </w:pPr>
      <w:r w:rsidRPr="00160A6B">
        <w:rPr>
          <w:sz w:val="10"/>
          <w:szCs w:val="26"/>
        </w:rPr>
        <w:t>потенциальная возможность влиять на прибыль организации путем изменения структуры производства продукц</w:t>
      </w:r>
      <w:proofErr w:type="gramStart"/>
      <w:r w:rsidRPr="00160A6B">
        <w:rPr>
          <w:sz w:val="10"/>
          <w:szCs w:val="26"/>
        </w:rPr>
        <w:t>ии и ее</w:t>
      </w:r>
      <w:proofErr w:type="gramEnd"/>
      <w:r w:rsidRPr="00160A6B">
        <w:rPr>
          <w:sz w:val="10"/>
          <w:szCs w:val="26"/>
        </w:rPr>
        <w:t xml:space="preserve"> объема реализации</w:t>
      </w:r>
    </w:p>
    <w:p w:rsidR="00505E7F" w:rsidRPr="00160A6B" w:rsidRDefault="00505E7F" w:rsidP="00160A6B">
      <w:pPr>
        <w:ind w:left="360"/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4.</w:t>
      </w:r>
      <w:r w:rsidRPr="00160A6B">
        <w:rPr>
          <w:sz w:val="10"/>
          <w:szCs w:val="26"/>
        </w:rPr>
        <w:t xml:space="preserve"> Нормативы оборотных средств рассчитываются </w:t>
      </w:r>
      <w:proofErr w:type="gramStart"/>
      <w:r w:rsidRPr="00160A6B">
        <w:rPr>
          <w:sz w:val="10"/>
          <w:szCs w:val="26"/>
        </w:rPr>
        <w:t>в</w:t>
      </w:r>
      <w:proofErr w:type="gramEnd"/>
      <w:r w:rsidRPr="00160A6B">
        <w:rPr>
          <w:sz w:val="10"/>
          <w:szCs w:val="26"/>
        </w:rPr>
        <w:t>:</w:t>
      </w:r>
    </w:p>
    <w:p w:rsidR="00505E7F" w:rsidRPr="00160A6B" w:rsidRDefault="00505E7F" w:rsidP="00160A6B">
      <w:pPr>
        <w:numPr>
          <w:ilvl w:val="0"/>
          <w:numId w:val="120"/>
        </w:numPr>
        <w:spacing w:before="40" w:after="40"/>
        <w:rPr>
          <w:b/>
          <w:sz w:val="10"/>
          <w:szCs w:val="26"/>
        </w:rPr>
      </w:pPr>
      <w:proofErr w:type="gramStart"/>
      <w:r w:rsidRPr="00160A6B">
        <w:rPr>
          <w:b/>
          <w:sz w:val="10"/>
          <w:szCs w:val="26"/>
        </w:rPr>
        <w:t>днях</w:t>
      </w:r>
      <w:proofErr w:type="gramEnd"/>
      <w:r w:rsidRPr="00160A6B">
        <w:rPr>
          <w:b/>
          <w:sz w:val="10"/>
          <w:szCs w:val="26"/>
        </w:rPr>
        <w:t>;</w:t>
      </w:r>
    </w:p>
    <w:p w:rsidR="00505E7F" w:rsidRPr="00160A6B" w:rsidRDefault="00505E7F" w:rsidP="00160A6B">
      <w:pPr>
        <w:numPr>
          <w:ilvl w:val="0"/>
          <w:numId w:val="120"/>
        </w:numPr>
        <w:spacing w:before="40" w:after="40"/>
        <w:rPr>
          <w:sz w:val="10"/>
          <w:szCs w:val="26"/>
        </w:rPr>
      </w:pPr>
      <w:proofErr w:type="gramStart"/>
      <w:r w:rsidRPr="00160A6B">
        <w:rPr>
          <w:sz w:val="10"/>
          <w:szCs w:val="26"/>
        </w:rPr>
        <w:t>процентах</w:t>
      </w:r>
      <w:proofErr w:type="gramEnd"/>
      <w:r w:rsidRPr="00160A6B">
        <w:rPr>
          <w:sz w:val="10"/>
          <w:szCs w:val="26"/>
        </w:rPr>
        <w:t>;</w:t>
      </w:r>
    </w:p>
    <w:p w:rsidR="00505E7F" w:rsidRPr="00160A6B" w:rsidRDefault="00505E7F" w:rsidP="00160A6B">
      <w:pPr>
        <w:numPr>
          <w:ilvl w:val="0"/>
          <w:numId w:val="120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 xml:space="preserve">денежном </w:t>
      </w:r>
      <w:proofErr w:type="gramStart"/>
      <w:r w:rsidRPr="00160A6B">
        <w:rPr>
          <w:b/>
          <w:sz w:val="10"/>
          <w:szCs w:val="26"/>
        </w:rPr>
        <w:t>выражении</w:t>
      </w:r>
      <w:proofErr w:type="gramEnd"/>
      <w:r w:rsidRPr="00160A6B">
        <w:rPr>
          <w:b/>
          <w:sz w:val="10"/>
          <w:szCs w:val="26"/>
        </w:rPr>
        <w:t>.</w:t>
      </w:r>
    </w:p>
    <w:p w:rsidR="00505E7F" w:rsidRPr="00160A6B" w:rsidRDefault="00505E7F" w:rsidP="00160A6B">
      <w:pPr>
        <w:spacing w:before="40" w:after="40"/>
        <w:rPr>
          <w:b/>
          <w:sz w:val="10"/>
          <w:szCs w:val="26"/>
        </w:rPr>
      </w:pP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5.</w:t>
      </w:r>
      <w:r w:rsidRPr="00160A6B">
        <w:rPr>
          <w:sz w:val="10"/>
          <w:szCs w:val="26"/>
        </w:rPr>
        <w:t xml:space="preserve"> В состав переменных затрат на реализованную продукцию входит:</w:t>
      </w:r>
    </w:p>
    <w:p w:rsidR="00505E7F" w:rsidRPr="00160A6B" w:rsidRDefault="00505E7F" w:rsidP="00160A6B">
      <w:pPr>
        <w:numPr>
          <w:ilvl w:val="0"/>
          <w:numId w:val="121"/>
        </w:numPr>
        <w:rPr>
          <w:sz w:val="10"/>
          <w:szCs w:val="26"/>
        </w:rPr>
      </w:pPr>
      <w:r w:rsidRPr="00160A6B">
        <w:rPr>
          <w:sz w:val="10"/>
          <w:szCs w:val="26"/>
        </w:rPr>
        <w:t>Арендная плата.</w:t>
      </w:r>
    </w:p>
    <w:p w:rsidR="00505E7F" w:rsidRPr="00160A6B" w:rsidRDefault="00505E7F" w:rsidP="00160A6B">
      <w:pPr>
        <w:numPr>
          <w:ilvl w:val="0"/>
          <w:numId w:val="121"/>
        </w:numPr>
        <w:rPr>
          <w:sz w:val="10"/>
          <w:szCs w:val="26"/>
        </w:rPr>
      </w:pPr>
      <w:r w:rsidRPr="00160A6B">
        <w:rPr>
          <w:sz w:val="10"/>
          <w:szCs w:val="26"/>
        </w:rPr>
        <w:t>Проценты за кредит.</w:t>
      </w:r>
    </w:p>
    <w:p w:rsidR="00505E7F" w:rsidRPr="00160A6B" w:rsidRDefault="00505E7F" w:rsidP="00160A6B">
      <w:pPr>
        <w:numPr>
          <w:ilvl w:val="0"/>
          <w:numId w:val="121"/>
        </w:num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Затраты на сырье и материалы.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spacing w:after="12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№ экз. билета 26</w:t>
      </w:r>
    </w:p>
    <w:p w:rsidR="00505E7F" w:rsidRPr="00160A6B" w:rsidRDefault="00505E7F" w:rsidP="00160A6B">
      <w:p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1.</w:t>
      </w:r>
      <w:r w:rsidRPr="00160A6B">
        <w:rPr>
          <w:sz w:val="10"/>
          <w:szCs w:val="26"/>
        </w:rPr>
        <w:t xml:space="preserve"> </w:t>
      </w:r>
    </w:p>
    <w:tbl>
      <w:tblPr>
        <w:tblW w:w="0" w:type="auto"/>
        <w:tblInd w:w="-10" w:type="dxa"/>
        <w:tblLayout w:type="fixed"/>
        <w:tblLook w:val="0000"/>
      </w:tblPr>
      <w:tblGrid>
        <w:gridCol w:w="4638"/>
        <w:gridCol w:w="4673"/>
      </w:tblGrid>
      <w:tr w:rsidR="00505E7F" w:rsidRPr="00160A6B" w:rsidTr="00AB3656">
        <w:tc>
          <w:tcPr>
            <w:tcW w:w="4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sz w:val="10"/>
                <w:szCs w:val="26"/>
              </w:rPr>
            </w:pPr>
            <w:r w:rsidRPr="00160A6B">
              <w:rPr>
                <w:b/>
                <w:sz w:val="10"/>
                <w:szCs w:val="26"/>
              </w:rPr>
              <w:t>А.</w:t>
            </w:r>
            <w:r w:rsidRPr="00160A6B">
              <w:rPr>
                <w:sz w:val="10"/>
                <w:szCs w:val="26"/>
              </w:rPr>
              <w:t xml:space="preserve"> Принудительные расходы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sz w:val="10"/>
                <w:szCs w:val="26"/>
              </w:rPr>
            </w:pPr>
            <w:r w:rsidRPr="00160A6B">
              <w:rPr>
                <w:sz w:val="10"/>
                <w:szCs w:val="26"/>
              </w:rPr>
              <w:t xml:space="preserve">1. штрафные </w:t>
            </w:r>
            <w:proofErr w:type="spellStart"/>
            <w:r w:rsidRPr="00160A6B">
              <w:rPr>
                <w:sz w:val="10"/>
                <w:szCs w:val="26"/>
              </w:rPr>
              <w:t>санкции</w:t>
            </w:r>
            <w:r w:rsidR="006C4994" w:rsidRPr="00160A6B">
              <w:rPr>
                <w:sz w:val="10"/>
                <w:szCs w:val="26"/>
              </w:rPr>
              <w:t>А</w:t>
            </w:r>
            <w:proofErr w:type="spellEnd"/>
          </w:p>
        </w:tc>
      </w:tr>
      <w:tr w:rsidR="00505E7F" w:rsidRPr="00160A6B" w:rsidTr="00AB3656">
        <w:tc>
          <w:tcPr>
            <w:tcW w:w="4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napToGrid w:val="0"/>
              <w:spacing w:before="40" w:after="40"/>
              <w:rPr>
                <w:sz w:val="10"/>
                <w:szCs w:val="26"/>
              </w:rPr>
            </w:pP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b/>
                <w:sz w:val="10"/>
                <w:szCs w:val="26"/>
              </w:rPr>
            </w:pPr>
            <w:r w:rsidRPr="00160A6B">
              <w:rPr>
                <w:sz w:val="10"/>
                <w:szCs w:val="26"/>
              </w:rPr>
              <w:t xml:space="preserve">2. затраты на обслуживание производственного </w:t>
            </w:r>
            <w:proofErr w:type="spellStart"/>
            <w:r w:rsidRPr="00160A6B">
              <w:rPr>
                <w:sz w:val="10"/>
                <w:szCs w:val="26"/>
              </w:rPr>
              <w:t>процесса</w:t>
            </w:r>
            <w:proofErr w:type="gramStart"/>
            <w:r w:rsidRPr="00160A6B">
              <w:rPr>
                <w:sz w:val="10"/>
                <w:szCs w:val="26"/>
              </w:rPr>
              <w:t>;</w:t>
            </w:r>
            <w:r w:rsidR="006C4994" w:rsidRPr="00160A6B">
              <w:rPr>
                <w:sz w:val="10"/>
                <w:szCs w:val="26"/>
              </w:rPr>
              <w:t>Б</w:t>
            </w:r>
            <w:proofErr w:type="spellEnd"/>
            <w:proofErr w:type="gramEnd"/>
          </w:p>
        </w:tc>
      </w:tr>
      <w:tr w:rsidR="00505E7F" w:rsidRPr="00160A6B" w:rsidTr="00AB3656">
        <w:tc>
          <w:tcPr>
            <w:tcW w:w="4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sz w:val="10"/>
                <w:szCs w:val="26"/>
              </w:rPr>
            </w:pPr>
            <w:r w:rsidRPr="00160A6B">
              <w:rPr>
                <w:b/>
                <w:sz w:val="10"/>
                <w:szCs w:val="26"/>
              </w:rPr>
              <w:t>Б.</w:t>
            </w:r>
            <w:r w:rsidRPr="00160A6B">
              <w:rPr>
                <w:sz w:val="10"/>
                <w:szCs w:val="26"/>
              </w:rPr>
              <w:t xml:space="preserve"> расходы, связанные с извлечением прибыли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sz w:val="10"/>
                <w:szCs w:val="26"/>
              </w:rPr>
            </w:pPr>
            <w:r w:rsidRPr="00160A6B">
              <w:rPr>
                <w:sz w:val="10"/>
                <w:szCs w:val="26"/>
              </w:rPr>
              <w:t>3. расходы потребительского характера</w:t>
            </w:r>
          </w:p>
        </w:tc>
      </w:tr>
      <w:tr w:rsidR="00505E7F" w:rsidRPr="00160A6B" w:rsidTr="00AB3656">
        <w:tc>
          <w:tcPr>
            <w:tcW w:w="4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napToGrid w:val="0"/>
              <w:spacing w:before="40" w:after="40"/>
              <w:rPr>
                <w:sz w:val="10"/>
                <w:szCs w:val="26"/>
              </w:rPr>
            </w:pP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sz w:val="10"/>
              </w:rPr>
            </w:pPr>
            <w:r w:rsidRPr="00160A6B">
              <w:rPr>
                <w:sz w:val="10"/>
                <w:szCs w:val="26"/>
              </w:rPr>
              <w:t xml:space="preserve">4. отчисления </w:t>
            </w:r>
            <w:proofErr w:type="gramStart"/>
            <w:r w:rsidRPr="00160A6B">
              <w:rPr>
                <w:sz w:val="10"/>
                <w:szCs w:val="26"/>
              </w:rPr>
              <w:t>в</w:t>
            </w:r>
            <w:proofErr w:type="gramEnd"/>
            <w:r w:rsidRPr="00160A6B">
              <w:rPr>
                <w:sz w:val="10"/>
                <w:szCs w:val="26"/>
              </w:rPr>
              <w:t xml:space="preserve"> пенсионные </w:t>
            </w:r>
            <w:proofErr w:type="spellStart"/>
            <w:r w:rsidRPr="00160A6B">
              <w:rPr>
                <w:sz w:val="10"/>
                <w:szCs w:val="26"/>
              </w:rPr>
              <w:t>фонды</w:t>
            </w:r>
            <w:r w:rsidR="006C4994" w:rsidRPr="00160A6B">
              <w:rPr>
                <w:sz w:val="10"/>
                <w:szCs w:val="26"/>
              </w:rPr>
              <w:t>А</w:t>
            </w:r>
            <w:proofErr w:type="spellEnd"/>
          </w:p>
        </w:tc>
      </w:tr>
    </w:tbl>
    <w:p w:rsidR="00505E7F" w:rsidRPr="00160A6B" w:rsidRDefault="00505E7F" w:rsidP="00160A6B">
      <w:pPr>
        <w:rPr>
          <w:sz w:val="10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2.</w:t>
      </w:r>
      <w:r w:rsidRPr="00160A6B">
        <w:rPr>
          <w:sz w:val="10"/>
          <w:szCs w:val="26"/>
        </w:rPr>
        <w:t xml:space="preserve"> За счет чистой прибыли предприятие уплачивает проценты:</w:t>
      </w:r>
    </w:p>
    <w:p w:rsidR="00505E7F" w:rsidRPr="00160A6B" w:rsidRDefault="00505E7F" w:rsidP="00160A6B">
      <w:pPr>
        <w:numPr>
          <w:ilvl w:val="0"/>
          <w:numId w:val="122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по просроченным кредитам банка;</w:t>
      </w:r>
    </w:p>
    <w:p w:rsidR="00505E7F" w:rsidRPr="00160A6B" w:rsidRDefault="00505E7F" w:rsidP="00160A6B">
      <w:pPr>
        <w:numPr>
          <w:ilvl w:val="0"/>
          <w:numId w:val="122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по кредитам банка на приобретение  нематериальных активов;</w:t>
      </w:r>
    </w:p>
    <w:p w:rsidR="00505E7F" w:rsidRPr="00160A6B" w:rsidRDefault="00505E7F" w:rsidP="00160A6B">
      <w:pPr>
        <w:numPr>
          <w:ilvl w:val="0"/>
          <w:numId w:val="122"/>
        </w:num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по кредитам, полученным на восполнение недостатка собственных оборотных средств</w:t>
      </w:r>
      <w:r w:rsidRPr="00160A6B">
        <w:rPr>
          <w:sz w:val="10"/>
          <w:szCs w:val="26"/>
        </w:rPr>
        <w:t>;</w:t>
      </w:r>
    </w:p>
    <w:p w:rsidR="00505E7F" w:rsidRPr="00160A6B" w:rsidRDefault="00505E7F" w:rsidP="00160A6B">
      <w:pPr>
        <w:numPr>
          <w:ilvl w:val="0"/>
          <w:numId w:val="122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по краткосрочным кредитам в пределах ставки рефинансирования ЦБР.</w:t>
      </w: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3.</w:t>
      </w:r>
      <w:r w:rsidRPr="00160A6B">
        <w:rPr>
          <w:sz w:val="10"/>
          <w:szCs w:val="26"/>
        </w:rPr>
        <w:t xml:space="preserve"> Постоянные затраты на единицу продукции при уменьшении уровня деловой активности предприятия:</w:t>
      </w:r>
    </w:p>
    <w:p w:rsidR="00505E7F" w:rsidRPr="00160A6B" w:rsidRDefault="00505E7F" w:rsidP="00160A6B">
      <w:pPr>
        <w:numPr>
          <w:ilvl w:val="0"/>
          <w:numId w:val="123"/>
        </w:numPr>
        <w:tabs>
          <w:tab w:val="left" w:pos="2160"/>
          <w:tab w:val="left" w:pos="2600"/>
        </w:tabs>
        <w:ind w:hanging="150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возрастают</w:t>
      </w:r>
    </w:p>
    <w:p w:rsidR="00505E7F" w:rsidRPr="00160A6B" w:rsidRDefault="00505E7F" w:rsidP="00160A6B">
      <w:pPr>
        <w:numPr>
          <w:ilvl w:val="0"/>
          <w:numId w:val="123"/>
        </w:numPr>
        <w:tabs>
          <w:tab w:val="left" w:pos="2160"/>
          <w:tab w:val="left" w:pos="2600"/>
        </w:tabs>
        <w:ind w:hanging="1500"/>
        <w:rPr>
          <w:sz w:val="10"/>
          <w:szCs w:val="26"/>
        </w:rPr>
      </w:pPr>
      <w:r w:rsidRPr="00160A6B">
        <w:rPr>
          <w:sz w:val="10"/>
          <w:szCs w:val="26"/>
        </w:rPr>
        <w:t>уменьшаются.</w:t>
      </w:r>
    </w:p>
    <w:p w:rsidR="00505E7F" w:rsidRPr="00160A6B" w:rsidRDefault="00505E7F" w:rsidP="00160A6B">
      <w:pPr>
        <w:numPr>
          <w:ilvl w:val="0"/>
          <w:numId w:val="123"/>
        </w:numPr>
        <w:tabs>
          <w:tab w:val="left" w:pos="2160"/>
          <w:tab w:val="left" w:pos="2600"/>
        </w:tabs>
        <w:ind w:hanging="1500"/>
        <w:rPr>
          <w:sz w:val="10"/>
          <w:szCs w:val="26"/>
        </w:rPr>
      </w:pPr>
      <w:r w:rsidRPr="00160A6B">
        <w:rPr>
          <w:sz w:val="10"/>
          <w:szCs w:val="26"/>
        </w:rPr>
        <w:t>остаются неизменными</w:t>
      </w:r>
    </w:p>
    <w:p w:rsidR="00505E7F" w:rsidRPr="00160A6B" w:rsidRDefault="00505E7F" w:rsidP="00160A6B">
      <w:pPr>
        <w:numPr>
          <w:ilvl w:val="0"/>
          <w:numId w:val="123"/>
        </w:numPr>
        <w:tabs>
          <w:tab w:val="left" w:pos="2160"/>
          <w:tab w:val="left" w:pos="2600"/>
        </w:tabs>
        <w:ind w:hanging="1500"/>
        <w:rPr>
          <w:sz w:val="10"/>
          <w:szCs w:val="26"/>
        </w:rPr>
      </w:pPr>
      <w:r w:rsidRPr="00160A6B">
        <w:rPr>
          <w:sz w:val="10"/>
          <w:szCs w:val="26"/>
        </w:rPr>
        <w:t>не зависят от уровня деловой активности.</w:t>
      </w:r>
    </w:p>
    <w:p w:rsidR="00505E7F" w:rsidRPr="00160A6B" w:rsidRDefault="00505E7F" w:rsidP="00160A6B">
      <w:pPr>
        <w:tabs>
          <w:tab w:val="left" w:pos="660"/>
        </w:tabs>
        <w:ind w:left="300"/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4</w:t>
      </w:r>
      <w:r w:rsidRPr="00160A6B">
        <w:rPr>
          <w:sz w:val="10"/>
          <w:szCs w:val="26"/>
        </w:rPr>
        <w:t>. По экономическому содержанию выручка от реализации продукции — это основной источник:</w:t>
      </w:r>
    </w:p>
    <w:p w:rsidR="00505E7F" w:rsidRPr="00160A6B" w:rsidRDefault="00505E7F" w:rsidP="00160A6B">
      <w:pPr>
        <w:numPr>
          <w:ilvl w:val="0"/>
          <w:numId w:val="124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собственных финансовых ресурсов;</w:t>
      </w:r>
    </w:p>
    <w:p w:rsidR="00505E7F" w:rsidRPr="00160A6B" w:rsidRDefault="00505E7F" w:rsidP="00160A6B">
      <w:pPr>
        <w:numPr>
          <w:ilvl w:val="0"/>
          <w:numId w:val="124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lastRenderedPageBreak/>
        <w:t>собственных оборотных средств;</w:t>
      </w:r>
    </w:p>
    <w:p w:rsidR="00505E7F" w:rsidRPr="00160A6B" w:rsidRDefault="00B668D3" w:rsidP="00160A6B">
      <w:pPr>
        <w:rPr>
          <w:sz w:val="10"/>
          <w:szCs w:val="26"/>
        </w:rPr>
      </w:pPr>
      <w:r w:rsidRPr="00160A6B">
        <w:rPr>
          <w:sz w:val="10"/>
          <w:szCs w:val="26"/>
        </w:rPr>
        <w:t>3.</w:t>
      </w:r>
      <w:r w:rsidR="00505E7F" w:rsidRPr="00160A6B">
        <w:rPr>
          <w:sz w:val="10"/>
          <w:szCs w:val="26"/>
        </w:rPr>
        <w:t>финансирования капитальных вложений</w:t>
      </w:r>
    </w:p>
    <w:p w:rsidR="00505E7F" w:rsidRPr="00160A6B" w:rsidRDefault="00505E7F" w:rsidP="00160A6B">
      <w:pPr>
        <w:ind w:left="568"/>
        <w:rPr>
          <w:sz w:val="10"/>
          <w:szCs w:val="26"/>
        </w:rPr>
      </w:pPr>
    </w:p>
    <w:p w:rsidR="00505E7F" w:rsidRPr="00160A6B" w:rsidRDefault="00505E7F" w:rsidP="00160A6B">
      <w:pPr>
        <w:ind w:left="400"/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5</w:t>
      </w:r>
      <w:r w:rsidRPr="00160A6B">
        <w:rPr>
          <w:sz w:val="10"/>
          <w:szCs w:val="26"/>
        </w:rPr>
        <w:t>. Объем реализованной продукции оценивается</w:t>
      </w:r>
      <w:proofErr w:type="gramStart"/>
      <w:r w:rsidRPr="00160A6B">
        <w:rPr>
          <w:sz w:val="10"/>
          <w:szCs w:val="26"/>
        </w:rPr>
        <w:t xml:space="preserve"> :</w:t>
      </w:r>
      <w:proofErr w:type="gramEnd"/>
    </w:p>
    <w:p w:rsidR="00505E7F" w:rsidRPr="00160A6B" w:rsidRDefault="00505E7F" w:rsidP="00160A6B">
      <w:pPr>
        <w:numPr>
          <w:ilvl w:val="0"/>
          <w:numId w:val="125"/>
        </w:numPr>
        <w:spacing w:before="40" w:after="40"/>
        <w:rPr>
          <w:iCs/>
          <w:sz w:val="10"/>
          <w:szCs w:val="26"/>
        </w:rPr>
      </w:pPr>
      <w:r w:rsidRPr="00160A6B">
        <w:rPr>
          <w:sz w:val="10"/>
          <w:szCs w:val="26"/>
        </w:rPr>
        <w:t>по производственной себестоимости;</w:t>
      </w:r>
    </w:p>
    <w:p w:rsidR="00505E7F" w:rsidRPr="00160A6B" w:rsidRDefault="00505E7F" w:rsidP="00160A6B">
      <w:pPr>
        <w:numPr>
          <w:ilvl w:val="0"/>
          <w:numId w:val="125"/>
        </w:numPr>
        <w:spacing w:before="40" w:after="40"/>
        <w:rPr>
          <w:b/>
          <w:sz w:val="10"/>
          <w:szCs w:val="26"/>
        </w:rPr>
      </w:pPr>
      <w:r w:rsidRPr="00160A6B">
        <w:rPr>
          <w:b/>
          <w:iCs/>
          <w:sz w:val="10"/>
          <w:szCs w:val="26"/>
        </w:rPr>
        <w:t>в действующих ценах предприятия;</w:t>
      </w:r>
    </w:p>
    <w:p w:rsidR="00505E7F" w:rsidRPr="00160A6B" w:rsidRDefault="00505E7F" w:rsidP="00160A6B">
      <w:pPr>
        <w:numPr>
          <w:ilvl w:val="0"/>
          <w:numId w:val="125"/>
        </w:numPr>
        <w:spacing w:before="40" w:after="40"/>
        <w:rPr>
          <w:b/>
          <w:sz w:val="10"/>
          <w:szCs w:val="26"/>
        </w:rPr>
      </w:pPr>
      <w:r w:rsidRPr="00160A6B">
        <w:rPr>
          <w:sz w:val="10"/>
          <w:szCs w:val="26"/>
        </w:rPr>
        <w:t>по полной себестоимости.</w:t>
      </w:r>
    </w:p>
    <w:p w:rsidR="00505E7F" w:rsidRPr="00160A6B" w:rsidRDefault="00505E7F" w:rsidP="00160A6B">
      <w:pPr>
        <w:spacing w:before="40" w:after="40"/>
        <w:rPr>
          <w:b/>
          <w:sz w:val="10"/>
          <w:szCs w:val="26"/>
        </w:rPr>
      </w:pP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spacing w:after="12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№ экз. билета 27</w:t>
      </w:r>
    </w:p>
    <w:p w:rsidR="00505E7F" w:rsidRPr="00160A6B" w:rsidRDefault="00505E7F" w:rsidP="00160A6B">
      <w:pPr>
        <w:rPr>
          <w:b/>
          <w:sz w:val="10"/>
        </w:rPr>
      </w:pPr>
    </w:p>
    <w:p w:rsidR="00505E7F" w:rsidRPr="00160A6B" w:rsidRDefault="00505E7F" w:rsidP="00160A6B">
      <w:p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1</w:t>
      </w:r>
      <w:r w:rsidRPr="00160A6B">
        <w:rPr>
          <w:sz w:val="10"/>
          <w:szCs w:val="26"/>
        </w:rPr>
        <w:t xml:space="preserve">. </w:t>
      </w:r>
    </w:p>
    <w:tbl>
      <w:tblPr>
        <w:tblW w:w="0" w:type="auto"/>
        <w:tblInd w:w="-10" w:type="dxa"/>
        <w:tblLayout w:type="fixed"/>
        <w:tblLook w:val="0000"/>
      </w:tblPr>
      <w:tblGrid>
        <w:gridCol w:w="4643"/>
        <w:gridCol w:w="4663"/>
      </w:tblGrid>
      <w:tr w:rsidR="00505E7F" w:rsidRPr="00160A6B" w:rsidTr="00AB3656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sz w:val="10"/>
                <w:szCs w:val="26"/>
              </w:rPr>
            </w:pPr>
            <w:r w:rsidRPr="00160A6B">
              <w:rPr>
                <w:b/>
                <w:sz w:val="10"/>
                <w:szCs w:val="26"/>
              </w:rPr>
              <w:t>А.</w:t>
            </w:r>
            <w:r w:rsidRPr="00160A6B">
              <w:rPr>
                <w:sz w:val="10"/>
                <w:szCs w:val="26"/>
              </w:rPr>
              <w:t xml:space="preserve"> Фонды обращения</w:t>
            </w: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sz w:val="10"/>
                <w:szCs w:val="26"/>
              </w:rPr>
            </w:pPr>
            <w:r w:rsidRPr="00160A6B">
              <w:rPr>
                <w:sz w:val="10"/>
                <w:szCs w:val="26"/>
              </w:rPr>
              <w:t xml:space="preserve">1. расходы будущих </w:t>
            </w:r>
            <w:proofErr w:type="spellStart"/>
            <w:r w:rsidRPr="00160A6B">
              <w:rPr>
                <w:sz w:val="10"/>
                <w:szCs w:val="26"/>
              </w:rPr>
              <w:t>периодов</w:t>
            </w:r>
            <w:proofErr w:type="gramStart"/>
            <w:r w:rsidRPr="00160A6B">
              <w:rPr>
                <w:sz w:val="10"/>
                <w:szCs w:val="26"/>
              </w:rPr>
              <w:t>;</w:t>
            </w:r>
            <w:r w:rsidR="00B668D3" w:rsidRPr="00160A6B">
              <w:rPr>
                <w:sz w:val="10"/>
                <w:szCs w:val="26"/>
              </w:rPr>
              <w:t>Б</w:t>
            </w:r>
            <w:proofErr w:type="spellEnd"/>
            <w:proofErr w:type="gramEnd"/>
          </w:p>
        </w:tc>
      </w:tr>
      <w:tr w:rsidR="00505E7F" w:rsidRPr="00160A6B" w:rsidTr="00AB3656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napToGrid w:val="0"/>
              <w:spacing w:before="40" w:after="40"/>
              <w:rPr>
                <w:sz w:val="10"/>
                <w:szCs w:val="26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b/>
                <w:sz w:val="10"/>
                <w:szCs w:val="26"/>
              </w:rPr>
            </w:pPr>
            <w:r w:rsidRPr="00160A6B">
              <w:rPr>
                <w:sz w:val="10"/>
                <w:szCs w:val="26"/>
              </w:rPr>
              <w:t xml:space="preserve">2. готовая </w:t>
            </w:r>
            <w:proofErr w:type="spellStart"/>
            <w:r w:rsidRPr="00160A6B">
              <w:rPr>
                <w:sz w:val="10"/>
                <w:szCs w:val="26"/>
              </w:rPr>
              <w:t>продукция</w:t>
            </w:r>
            <w:proofErr w:type="gramStart"/>
            <w:r w:rsidRPr="00160A6B">
              <w:rPr>
                <w:sz w:val="10"/>
                <w:szCs w:val="26"/>
              </w:rPr>
              <w:t>;</w:t>
            </w:r>
            <w:r w:rsidR="00B668D3" w:rsidRPr="00160A6B">
              <w:rPr>
                <w:sz w:val="10"/>
                <w:szCs w:val="26"/>
              </w:rPr>
              <w:t>А</w:t>
            </w:r>
            <w:proofErr w:type="spellEnd"/>
            <w:proofErr w:type="gramEnd"/>
          </w:p>
        </w:tc>
      </w:tr>
      <w:tr w:rsidR="00505E7F" w:rsidRPr="00160A6B" w:rsidTr="00AB3656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sz w:val="10"/>
                <w:szCs w:val="26"/>
              </w:rPr>
            </w:pPr>
            <w:r w:rsidRPr="00160A6B">
              <w:rPr>
                <w:b/>
                <w:sz w:val="10"/>
                <w:szCs w:val="26"/>
              </w:rPr>
              <w:t>Б.</w:t>
            </w:r>
            <w:r w:rsidRPr="00160A6B">
              <w:rPr>
                <w:sz w:val="10"/>
                <w:szCs w:val="26"/>
              </w:rPr>
              <w:t xml:space="preserve"> Оборотные производственные фонды</w:t>
            </w: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sz w:val="10"/>
                <w:szCs w:val="26"/>
              </w:rPr>
            </w:pPr>
            <w:r w:rsidRPr="00160A6B">
              <w:rPr>
                <w:sz w:val="10"/>
                <w:szCs w:val="26"/>
              </w:rPr>
              <w:t xml:space="preserve">3. дебиторская </w:t>
            </w:r>
            <w:proofErr w:type="spellStart"/>
            <w:r w:rsidRPr="00160A6B">
              <w:rPr>
                <w:sz w:val="10"/>
                <w:szCs w:val="26"/>
              </w:rPr>
              <w:t>задолженность</w:t>
            </w:r>
            <w:proofErr w:type="gramStart"/>
            <w:r w:rsidRPr="00160A6B">
              <w:rPr>
                <w:sz w:val="10"/>
                <w:szCs w:val="26"/>
              </w:rPr>
              <w:t>;</w:t>
            </w:r>
            <w:r w:rsidR="00B668D3" w:rsidRPr="00160A6B">
              <w:rPr>
                <w:sz w:val="10"/>
                <w:szCs w:val="26"/>
              </w:rPr>
              <w:t>А</w:t>
            </w:r>
            <w:proofErr w:type="spellEnd"/>
            <w:proofErr w:type="gramEnd"/>
          </w:p>
        </w:tc>
      </w:tr>
      <w:tr w:rsidR="00505E7F" w:rsidRPr="00160A6B" w:rsidTr="00AB3656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napToGrid w:val="0"/>
              <w:spacing w:before="40" w:after="40"/>
              <w:rPr>
                <w:sz w:val="10"/>
                <w:szCs w:val="26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E7F" w:rsidRPr="00160A6B" w:rsidRDefault="00505E7F" w:rsidP="00160A6B">
            <w:pPr>
              <w:spacing w:before="40" w:after="40"/>
              <w:rPr>
                <w:sz w:val="10"/>
              </w:rPr>
            </w:pPr>
            <w:r w:rsidRPr="00160A6B">
              <w:rPr>
                <w:sz w:val="10"/>
                <w:szCs w:val="26"/>
              </w:rPr>
              <w:t xml:space="preserve">4. средства в </w:t>
            </w:r>
            <w:proofErr w:type="spellStart"/>
            <w:r w:rsidRPr="00160A6B">
              <w:rPr>
                <w:sz w:val="10"/>
                <w:szCs w:val="26"/>
              </w:rPr>
              <w:t>запасах</w:t>
            </w:r>
            <w:proofErr w:type="gramStart"/>
            <w:r w:rsidRPr="00160A6B">
              <w:rPr>
                <w:sz w:val="10"/>
                <w:szCs w:val="26"/>
              </w:rPr>
              <w:t>;</w:t>
            </w:r>
            <w:r w:rsidR="00B668D3" w:rsidRPr="00160A6B">
              <w:rPr>
                <w:sz w:val="10"/>
                <w:szCs w:val="26"/>
              </w:rPr>
              <w:t>Б</w:t>
            </w:r>
            <w:proofErr w:type="spellEnd"/>
            <w:proofErr w:type="gramEnd"/>
          </w:p>
        </w:tc>
      </w:tr>
    </w:tbl>
    <w:p w:rsidR="00505E7F" w:rsidRPr="00160A6B" w:rsidRDefault="00505E7F" w:rsidP="00160A6B">
      <w:pPr>
        <w:rPr>
          <w:sz w:val="10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2.</w:t>
      </w:r>
      <w:r w:rsidRPr="00160A6B">
        <w:rPr>
          <w:b/>
          <w:i/>
          <w:sz w:val="10"/>
          <w:szCs w:val="26"/>
        </w:rPr>
        <w:t xml:space="preserve"> </w:t>
      </w:r>
      <w:r w:rsidRPr="00160A6B">
        <w:rPr>
          <w:sz w:val="10"/>
          <w:szCs w:val="26"/>
        </w:rPr>
        <w:t>Для расчета потребности в собственных оборотных средствах по сырью и основным материалам необходимы следующие показатели:</w:t>
      </w:r>
    </w:p>
    <w:p w:rsidR="00505E7F" w:rsidRPr="00160A6B" w:rsidRDefault="00505E7F" w:rsidP="00160A6B">
      <w:pPr>
        <w:numPr>
          <w:ilvl w:val="0"/>
          <w:numId w:val="126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расход сырья и материалов в плановом году по смете;</w:t>
      </w:r>
    </w:p>
    <w:p w:rsidR="00505E7F" w:rsidRPr="00160A6B" w:rsidRDefault="00505E7F" w:rsidP="00160A6B">
      <w:pPr>
        <w:numPr>
          <w:ilvl w:val="0"/>
          <w:numId w:val="126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длительность производственного цикла;</w:t>
      </w:r>
    </w:p>
    <w:p w:rsidR="00505E7F" w:rsidRPr="00160A6B" w:rsidRDefault="00505E7F" w:rsidP="00160A6B">
      <w:pPr>
        <w:numPr>
          <w:ilvl w:val="0"/>
          <w:numId w:val="126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норма запасов в днях по сырью и основным материалам;</w:t>
      </w:r>
    </w:p>
    <w:p w:rsidR="00505E7F" w:rsidRPr="00160A6B" w:rsidRDefault="00505E7F" w:rsidP="00160A6B">
      <w:pPr>
        <w:numPr>
          <w:ilvl w:val="0"/>
          <w:numId w:val="126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коэффициент нарастания.</w:t>
      </w:r>
    </w:p>
    <w:p w:rsidR="00505E7F" w:rsidRPr="00160A6B" w:rsidRDefault="00505E7F" w:rsidP="00160A6B">
      <w:pPr>
        <w:pStyle w:val="a8"/>
        <w:rPr>
          <w:sz w:val="10"/>
          <w:szCs w:val="26"/>
        </w:rPr>
      </w:pPr>
    </w:p>
    <w:p w:rsidR="00505E7F" w:rsidRPr="00160A6B" w:rsidRDefault="00505E7F" w:rsidP="00160A6B">
      <w:pPr>
        <w:pStyle w:val="a8"/>
        <w:rPr>
          <w:b w:val="0"/>
          <w:i w:val="0"/>
          <w:sz w:val="10"/>
          <w:szCs w:val="26"/>
        </w:rPr>
      </w:pPr>
      <w:r w:rsidRPr="00160A6B">
        <w:rPr>
          <w:i w:val="0"/>
          <w:sz w:val="10"/>
          <w:szCs w:val="26"/>
        </w:rPr>
        <w:t>3</w:t>
      </w:r>
      <w:r w:rsidRPr="00160A6B">
        <w:rPr>
          <w:b w:val="0"/>
          <w:i w:val="0"/>
          <w:sz w:val="10"/>
          <w:szCs w:val="26"/>
        </w:rPr>
        <w:t>. У какого предприятия сила воздействия операционного рычага больше:</w:t>
      </w:r>
    </w:p>
    <w:p w:rsidR="00505E7F" w:rsidRPr="00160A6B" w:rsidRDefault="00505E7F" w:rsidP="00160A6B">
      <w:pPr>
        <w:pStyle w:val="a8"/>
        <w:numPr>
          <w:ilvl w:val="0"/>
          <w:numId w:val="127"/>
        </w:numPr>
        <w:tabs>
          <w:tab w:val="left" w:pos="2160"/>
          <w:tab w:val="left" w:pos="2340"/>
        </w:tabs>
        <w:ind w:hanging="1080"/>
        <w:rPr>
          <w:b w:val="0"/>
          <w:i w:val="0"/>
          <w:sz w:val="10"/>
          <w:szCs w:val="26"/>
        </w:rPr>
      </w:pPr>
      <w:r w:rsidRPr="00160A6B">
        <w:rPr>
          <w:b w:val="0"/>
          <w:i w:val="0"/>
          <w:sz w:val="10"/>
          <w:szCs w:val="26"/>
        </w:rPr>
        <w:t>с высоким соотношением заемного и собственного капитала;</w:t>
      </w:r>
    </w:p>
    <w:p w:rsidR="00505E7F" w:rsidRPr="00160A6B" w:rsidRDefault="00505E7F" w:rsidP="00160A6B">
      <w:pPr>
        <w:pStyle w:val="a8"/>
        <w:numPr>
          <w:ilvl w:val="0"/>
          <w:numId w:val="127"/>
        </w:numPr>
        <w:tabs>
          <w:tab w:val="left" w:pos="2160"/>
          <w:tab w:val="left" w:pos="2340"/>
        </w:tabs>
        <w:ind w:hanging="1080"/>
        <w:rPr>
          <w:b w:val="0"/>
          <w:i w:val="0"/>
          <w:sz w:val="10"/>
          <w:szCs w:val="26"/>
        </w:rPr>
      </w:pPr>
      <w:r w:rsidRPr="00160A6B">
        <w:rPr>
          <w:b w:val="0"/>
          <w:i w:val="0"/>
          <w:sz w:val="10"/>
          <w:szCs w:val="26"/>
        </w:rPr>
        <w:t>с высоким соотношением собственного и заемного капитала;</w:t>
      </w:r>
    </w:p>
    <w:p w:rsidR="00505E7F" w:rsidRPr="00160A6B" w:rsidRDefault="00505E7F" w:rsidP="00160A6B">
      <w:pPr>
        <w:pStyle w:val="a8"/>
        <w:numPr>
          <w:ilvl w:val="0"/>
          <w:numId w:val="127"/>
        </w:numPr>
        <w:tabs>
          <w:tab w:val="left" w:pos="2160"/>
          <w:tab w:val="left" w:pos="2340"/>
        </w:tabs>
        <w:ind w:hanging="1080"/>
        <w:rPr>
          <w:i w:val="0"/>
          <w:sz w:val="10"/>
          <w:szCs w:val="26"/>
        </w:rPr>
      </w:pPr>
      <w:r w:rsidRPr="00160A6B">
        <w:rPr>
          <w:i w:val="0"/>
          <w:sz w:val="10"/>
          <w:szCs w:val="26"/>
        </w:rPr>
        <w:t>с высоким удельным весом постоянных затрат;</w:t>
      </w:r>
    </w:p>
    <w:p w:rsidR="00505E7F" w:rsidRPr="00160A6B" w:rsidRDefault="00505E7F" w:rsidP="00160A6B">
      <w:pPr>
        <w:pStyle w:val="a8"/>
        <w:numPr>
          <w:ilvl w:val="0"/>
          <w:numId w:val="127"/>
        </w:numPr>
        <w:tabs>
          <w:tab w:val="left" w:pos="2160"/>
          <w:tab w:val="left" w:pos="2340"/>
        </w:tabs>
        <w:ind w:hanging="1080"/>
        <w:rPr>
          <w:b w:val="0"/>
          <w:i w:val="0"/>
          <w:sz w:val="10"/>
          <w:szCs w:val="26"/>
        </w:rPr>
      </w:pPr>
      <w:r w:rsidRPr="00160A6B">
        <w:rPr>
          <w:b w:val="0"/>
          <w:i w:val="0"/>
          <w:sz w:val="10"/>
          <w:szCs w:val="26"/>
        </w:rPr>
        <w:t>с высоким удельным весом переменных затрат</w:t>
      </w:r>
    </w:p>
    <w:p w:rsidR="00505E7F" w:rsidRPr="00160A6B" w:rsidRDefault="00505E7F" w:rsidP="00160A6B">
      <w:pPr>
        <w:pStyle w:val="a8"/>
        <w:ind w:left="1080"/>
        <w:rPr>
          <w:b w:val="0"/>
          <w:i w:val="0"/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4.</w:t>
      </w:r>
      <w:r w:rsidRPr="00160A6B">
        <w:rPr>
          <w:sz w:val="10"/>
          <w:szCs w:val="26"/>
        </w:rPr>
        <w:t xml:space="preserve"> Расходы на командировки относятся к (по НК РФ):</w:t>
      </w:r>
    </w:p>
    <w:p w:rsidR="00505E7F" w:rsidRPr="00160A6B" w:rsidRDefault="00505E7F" w:rsidP="00160A6B">
      <w:pPr>
        <w:numPr>
          <w:ilvl w:val="0"/>
          <w:numId w:val="128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материальным расходам;</w:t>
      </w:r>
    </w:p>
    <w:p w:rsidR="00505E7F" w:rsidRPr="00160A6B" w:rsidRDefault="00505E7F" w:rsidP="00160A6B">
      <w:pPr>
        <w:numPr>
          <w:ilvl w:val="0"/>
          <w:numId w:val="128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прочим расходам.</w:t>
      </w: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</w:p>
    <w:p w:rsidR="00505E7F" w:rsidRPr="00160A6B" w:rsidRDefault="00505E7F" w:rsidP="00160A6B">
      <w:pPr>
        <w:ind w:left="1080"/>
        <w:rPr>
          <w:sz w:val="10"/>
          <w:szCs w:val="26"/>
        </w:rPr>
      </w:pP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5</w:t>
      </w:r>
      <w:r w:rsidRPr="00160A6B">
        <w:rPr>
          <w:sz w:val="10"/>
          <w:szCs w:val="26"/>
        </w:rPr>
        <w:t>. Среднеквадратическое отклонение показывает:</w:t>
      </w:r>
    </w:p>
    <w:p w:rsidR="00505E7F" w:rsidRPr="00160A6B" w:rsidRDefault="00505E7F" w:rsidP="00160A6B">
      <w:pPr>
        <w:numPr>
          <w:ilvl w:val="0"/>
          <w:numId w:val="129"/>
        </w:numPr>
        <w:rPr>
          <w:sz w:val="10"/>
          <w:szCs w:val="26"/>
        </w:rPr>
      </w:pPr>
      <w:r w:rsidRPr="00160A6B">
        <w:rPr>
          <w:sz w:val="10"/>
          <w:szCs w:val="26"/>
        </w:rPr>
        <w:t xml:space="preserve"> корреляцию двух показателей;</w:t>
      </w:r>
    </w:p>
    <w:p w:rsidR="00505E7F" w:rsidRPr="00160A6B" w:rsidRDefault="00505E7F" w:rsidP="00160A6B">
      <w:pPr>
        <w:pStyle w:val="a4"/>
        <w:numPr>
          <w:ilvl w:val="0"/>
          <w:numId w:val="129"/>
        </w:numPr>
        <w:spacing w:after="0"/>
        <w:rPr>
          <w:sz w:val="10"/>
          <w:szCs w:val="26"/>
        </w:rPr>
      </w:pPr>
      <w:r w:rsidRPr="00160A6B">
        <w:rPr>
          <w:sz w:val="10"/>
          <w:szCs w:val="26"/>
        </w:rPr>
        <w:t xml:space="preserve"> степень отклонения значения показателей от его среднего значения;</w:t>
      </w:r>
    </w:p>
    <w:p w:rsidR="00505E7F" w:rsidRPr="00160A6B" w:rsidRDefault="00505E7F" w:rsidP="00160A6B">
      <w:pPr>
        <w:pStyle w:val="a4"/>
        <w:numPr>
          <w:ilvl w:val="0"/>
          <w:numId w:val="129"/>
        </w:numPr>
        <w:spacing w:after="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 xml:space="preserve"> размах вариации.</w:t>
      </w:r>
    </w:p>
    <w:p w:rsidR="00505E7F" w:rsidRPr="00160A6B" w:rsidRDefault="00505E7F" w:rsidP="00160A6B">
      <w:pPr>
        <w:ind w:left="360"/>
        <w:rPr>
          <w:sz w:val="10"/>
          <w:szCs w:val="26"/>
        </w:rPr>
      </w:pPr>
    </w:p>
    <w:p w:rsidR="00505E7F" w:rsidRPr="00160A6B" w:rsidRDefault="00505E7F" w:rsidP="00160A6B">
      <w:pPr>
        <w:ind w:left="360"/>
        <w:rPr>
          <w:sz w:val="10"/>
          <w:szCs w:val="26"/>
        </w:rPr>
      </w:pPr>
    </w:p>
    <w:p w:rsidR="00505E7F" w:rsidRPr="00160A6B" w:rsidRDefault="00505E7F" w:rsidP="00160A6B">
      <w:pPr>
        <w:spacing w:after="12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№ экз. билета 28</w:t>
      </w:r>
    </w:p>
    <w:p w:rsidR="00505E7F" w:rsidRPr="00160A6B" w:rsidRDefault="00505E7F" w:rsidP="00160A6B">
      <w:pPr>
        <w:rPr>
          <w:b/>
          <w:sz w:val="10"/>
        </w:rPr>
      </w:pP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1.</w:t>
      </w:r>
      <w:r w:rsidRPr="00160A6B">
        <w:rPr>
          <w:sz w:val="10"/>
          <w:szCs w:val="26"/>
        </w:rPr>
        <w:t xml:space="preserve"> Коэффициент абсолютной ликвидности показывает:</w:t>
      </w:r>
    </w:p>
    <w:p w:rsidR="00505E7F" w:rsidRPr="00160A6B" w:rsidRDefault="00505E7F" w:rsidP="00160A6B">
      <w:pPr>
        <w:numPr>
          <w:ilvl w:val="0"/>
          <w:numId w:val="130"/>
        </w:numPr>
        <w:rPr>
          <w:sz w:val="10"/>
          <w:szCs w:val="26"/>
        </w:rPr>
      </w:pPr>
      <w:r w:rsidRPr="00160A6B">
        <w:rPr>
          <w:sz w:val="10"/>
          <w:szCs w:val="26"/>
        </w:rPr>
        <w:t>какую часть долгосрочных обязательств организация может погасить в ближайшее время</w:t>
      </w:r>
    </w:p>
    <w:p w:rsidR="00505E7F" w:rsidRPr="00160A6B" w:rsidRDefault="00505E7F" w:rsidP="00160A6B">
      <w:pPr>
        <w:numPr>
          <w:ilvl w:val="0"/>
          <w:numId w:val="130"/>
        </w:num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какую часть краткосрочных обязательств организация может погасить в ближайшее время</w:t>
      </w:r>
    </w:p>
    <w:p w:rsidR="00505E7F" w:rsidRPr="00160A6B" w:rsidRDefault="00505E7F" w:rsidP="00160A6B">
      <w:pPr>
        <w:numPr>
          <w:ilvl w:val="0"/>
          <w:numId w:val="130"/>
        </w:numPr>
        <w:rPr>
          <w:sz w:val="10"/>
          <w:szCs w:val="26"/>
        </w:rPr>
      </w:pPr>
      <w:r w:rsidRPr="00160A6B">
        <w:rPr>
          <w:sz w:val="10"/>
          <w:szCs w:val="26"/>
        </w:rPr>
        <w:t>какую часть всех обязательств организация может погасить в ближайшее время</w:t>
      </w:r>
    </w:p>
    <w:p w:rsidR="00505E7F" w:rsidRPr="00160A6B" w:rsidRDefault="00505E7F" w:rsidP="00160A6B">
      <w:pPr>
        <w:ind w:left="1080"/>
        <w:rPr>
          <w:sz w:val="10"/>
          <w:szCs w:val="26"/>
        </w:rPr>
      </w:pP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2</w:t>
      </w:r>
      <w:r w:rsidRPr="00160A6B">
        <w:rPr>
          <w:sz w:val="10"/>
          <w:szCs w:val="26"/>
        </w:rPr>
        <w:t>. Эффект операционного рычага рассчитывается как отношение:</w:t>
      </w:r>
    </w:p>
    <w:p w:rsidR="00505E7F" w:rsidRPr="00160A6B" w:rsidRDefault="00505E7F" w:rsidP="00160A6B">
      <w:pPr>
        <w:numPr>
          <w:ilvl w:val="1"/>
          <w:numId w:val="8"/>
        </w:numPr>
        <w:rPr>
          <w:sz w:val="10"/>
          <w:szCs w:val="26"/>
        </w:rPr>
      </w:pPr>
      <w:r w:rsidRPr="00160A6B">
        <w:rPr>
          <w:sz w:val="10"/>
          <w:szCs w:val="26"/>
        </w:rPr>
        <w:t>постоянных затрат к переменным</w:t>
      </w:r>
    </w:p>
    <w:p w:rsidR="00505E7F" w:rsidRPr="00160A6B" w:rsidRDefault="00505E7F" w:rsidP="00160A6B">
      <w:pPr>
        <w:numPr>
          <w:ilvl w:val="1"/>
          <w:numId w:val="8"/>
        </w:numPr>
        <w:rPr>
          <w:sz w:val="10"/>
          <w:szCs w:val="26"/>
        </w:rPr>
      </w:pPr>
      <w:r w:rsidRPr="00160A6B">
        <w:rPr>
          <w:sz w:val="10"/>
          <w:szCs w:val="26"/>
        </w:rPr>
        <w:t>постоянных затрат к маржинальной прибыли на единицу продукции</w:t>
      </w:r>
    </w:p>
    <w:p w:rsidR="00505E7F" w:rsidRPr="00160A6B" w:rsidRDefault="00505E7F" w:rsidP="00160A6B">
      <w:pPr>
        <w:numPr>
          <w:ilvl w:val="1"/>
          <w:numId w:val="8"/>
        </w:num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маржинальной прибыли к прибыли</w:t>
      </w:r>
    </w:p>
    <w:p w:rsidR="00505E7F" w:rsidRPr="00160A6B" w:rsidRDefault="00505E7F" w:rsidP="00160A6B">
      <w:pPr>
        <w:ind w:left="1080"/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3.</w:t>
      </w:r>
      <w:r w:rsidRPr="00160A6B">
        <w:rPr>
          <w:sz w:val="10"/>
          <w:szCs w:val="26"/>
        </w:rPr>
        <w:t xml:space="preserve"> К задачам финансового планирования относится: </w:t>
      </w:r>
    </w:p>
    <w:p w:rsidR="00505E7F" w:rsidRPr="00160A6B" w:rsidRDefault="00505E7F" w:rsidP="00160A6B">
      <w:pPr>
        <w:numPr>
          <w:ilvl w:val="0"/>
          <w:numId w:val="131"/>
        </w:numPr>
        <w:tabs>
          <w:tab w:val="left" w:pos="1653"/>
        </w:tabs>
        <w:spacing w:before="40" w:after="40"/>
        <w:ind w:left="798" w:hanging="285"/>
        <w:rPr>
          <w:sz w:val="10"/>
          <w:szCs w:val="26"/>
        </w:rPr>
      </w:pPr>
      <w:r w:rsidRPr="00160A6B">
        <w:rPr>
          <w:sz w:val="10"/>
          <w:szCs w:val="26"/>
        </w:rPr>
        <w:t>расчет амортизационных отчислений;</w:t>
      </w:r>
    </w:p>
    <w:p w:rsidR="00505E7F" w:rsidRPr="00160A6B" w:rsidRDefault="00505E7F" w:rsidP="00160A6B">
      <w:pPr>
        <w:numPr>
          <w:ilvl w:val="0"/>
          <w:numId w:val="131"/>
        </w:numPr>
        <w:tabs>
          <w:tab w:val="left" w:pos="1653"/>
        </w:tabs>
        <w:spacing w:before="40" w:after="40"/>
        <w:ind w:left="798" w:hanging="285"/>
        <w:rPr>
          <w:sz w:val="10"/>
          <w:szCs w:val="26"/>
        </w:rPr>
      </w:pPr>
      <w:r w:rsidRPr="00160A6B">
        <w:rPr>
          <w:sz w:val="10"/>
          <w:szCs w:val="26"/>
        </w:rPr>
        <w:t>обеспечение необходимыми финансовыми ресурсами;</w:t>
      </w:r>
    </w:p>
    <w:p w:rsidR="00505E7F" w:rsidRPr="00160A6B" w:rsidRDefault="00505E7F" w:rsidP="00160A6B">
      <w:pPr>
        <w:numPr>
          <w:ilvl w:val="0"/>
          <w:numId w:val="131"/>
        </w:numPr>
        <w:tabs>
          <w:tab w:val="left" w:pos="1653"/>
        </w:tabs>
        <w:spacing w:before="40" w:after="40"/>
        <w:ind w:left="798" w:hanging="285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выявление внутрихозяйственных резервов;</w:t>
      </w:r>
    </w:p>
    <w:p w:rsidR="00505E7F" w:rsidRPr="00160A6B" w:rsidRDefault="00505E7F" w:rsidP="00160A6B">
      <w:p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 xml:space="preserve">       4. </w:t>
      </w:r>
      <w:proofErr w:type="gramStart"/>
      <w:r w:rsidRPr="00160A6B">
        <w:rPr>
          <w:b/>
          <w:sz w:val="10"/>
          <w:szCs w:val="26"/>
        </w:rPr>
        <w:t>контроль за</w:t>
      </w:r>
      <w:proofErr w:type="gramEnd"/>
      <w:r w:rsidRPr="00160A6B">
        <w:rPr>
          <w:b/>
          <w:sz w:val="10"/>
          <w:szCs w:val="26"/>
        </w:rPr>
        <w:t xml:space="preserve"> финансовым состоянием</w:t>
      </w:r>
    </w:p>
    <w:p w:rsidR="00505E7F" w:rsidRPr="00160A6B" w:rsidRDefault="00505E7F" w:rsidP="00160A6B">
      <w:pPr>
        <w:tabs>
          <w:tab w:val="left" w:pos="2720"/>
        </w:tabs>
        <w:ind w:left="1100"/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4.</w:t>
      </w:r>
      <w:r w:rsidRPr="00160A6B">
        <w:rPr>
          <w:sz w:val="10"/>
          <w:szCs w:val="26"/>
        </w:rPr>
        <w:t xml:space="preserve"> Понятие нормы включает в себя:</w:t>
      </w:r>
    </w:p>
    <w:p w:rsidR="00505E7F" w:rsidRPr="00160A6B" w:rsidRDefault="00505E7F" w:rsidP="00160A6B">
      <w:pPr>
        <w:numPr>
          <w:ilvl w:val="0"/>
          <w:numId w:val="132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длительность производственного цикла;</w:t>
      </w:r>
    </w:p>
    <w:p w:rsidR="00505E7F" w:rsidRPr="00160A6B" w:rsidRDefault="00505E7F" w:rsidP="00160A6B">
      <w:pPr>
        <w:numPr>
          <w:ilvl w:val="0"/>
          <w:numId w:val="132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запасы по отдельным видам товарно-материальных ценностей;</w:t>
      </w:r>
    </w:p>
    <w:p w:rsidR="00505E7F" w:rsidRPr="00160A6B" w:rsidRDefault="00505E7F" w:rsidP="00160A6B">
      <w:pPr>
        <w:numPr>
          <w:ilvl w:val="0"/>
          <w:numId w:val="132"/>
        </w:numPr>
        <w:spacing w:before="40" w:after="40"/>
        <w:rPr>
          <w:b/>
          <w:sz w:val="10"/>
          <w:szCs w:val="26"/>
        </w:rPr>
      </w:pPr>
      <w:r w:rsidRPr="00160A6B">
        <w:rPr>
          <w:sz w:val="10"/>
          <w:szCs w:val="26"/>
        </w:rPr>
        <w:t>количество отгруженной продукции.</w:t>
      </w:r>
    </w:p>
    <w:p w:rsidR="00505E7F" w:rsidRPr="00160A6B" w:rsidRDefault="00505E7F" w:rsidP="00160A6B">
      <w:pPr>
        <w:pStyle w:val="ae"/>
        <w:spacing w:after="0"/>
        <w:ind w:left="0"/>
        <w:rPr>
          <w:sz w:val="10"/>
          <w:szCs w:val="26"/>
        </w:rPr>
      </w:pP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5.</w:t>
      </w:r>
      <w:r w:rsidRPr="00160A6B">
        <w:rPr>
          <w:sz w:val="10"/>
          <w:szCs w:val="26"/>
        </w:rPr>
        <w:t xml:space="preserve"> Постоянные затраты на единицу продукции при увеличении уровня деловой активности предприятия:</w:t>
      </w:r>
    </w:p>
    <w:p w:rsidR="00505E7F" w:rsidRPr="00160A6B" w:rsidRDefault="00505E7F" w:rsidP="00160A6B">
      <w:pPr>
        <w:numPr>
          <w:ilvl w:val="0"/>
          <w:numId w:val="133"/>
        </w:numPr>
        <w:rPr>
          <w:sz w:val="10"/>
          <w:szCs w:val="26"/>
        </w:rPr>
      </w:pPr>
      <w:r w:rsidRPr="00160A6B">
        <w:rPr>
          <w:sz w:val="10"/>
          <w:szCs w:val="26"/>
        </w:rPr>
        <w:t>Возрастают.</w:t>
      </w:r>
    </w:p>
    <w:p w:rsidR="00505E7F" w:rsidRPr="00160A6B" w:rsidRDefault="00505E7F" w:rsidP="00160A6B">
      <w:pPr>
        <w:numPr>
          <w:ilvl w:val="0"/>
          <w:numId w:val="133"/>
        </w:num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Уменьшаются.</w:t>
      </w:r>
    </w:p>
    <w:p w:rsidR="00505E7F" w:rsidRPr="00160A6B" w:rsidRDefault="00505E7F" w:rsidP="00160A6B">
      <w:pPr>
        <w:numPr>
          <w:ilvl w:val="0"/>
          <w:numId w:val="133"/>
        </w:numPr>
        <w:rPr>
          <w:sz w:val="10"/>
          <w:szCs w:val="26"/>
        </w:rPr>
      </w:pPr>
      <w:r w:rsidRPr="00160A6B">
        <w:rPr>
          <w:sz w:val="10"/>
          <w:szCs w:val="26"/>
        </w:rPr>
        <w:t>Остаются неизменными.</w:t>
      </w:r>
    </w:p>
    <w:p w:rsidR="00505E7F" w:rsidRPr="00160A6B" w:rsidRDefault="00505E7F" w:rsidP="00160A6B">
      <w:pPr>
        <w:numPr>
          <w:ilvl w:val="0"/>
          <w:numId w:val="133"/>
        </w:numPr>
        <w:rPr>
          <w:sz w:val="10"/>
          <w:szCs w:val="26"/>
        </w:rPr>
      </w:pPr>
      <w:r w:rsidRPr="00160A6B">
        <w:rPr>
          <w:sz w:val="10"/>
          <w:szCs w:val="26"/>
        </w:rPr>
        <w:t>Не зависят от уровня деловой активности.</w:t>
      </w: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spacing w:after="12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№ экз. билета 29</w:t>
      </w: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1</w:t>
      </w:r>
      <w:r w:rsidRPr="00160A6B">
        <w:rPr>
          <w:sz w:val="10"/>
          <w:szCs w:val="26"/>
        </w:rPr>
        <w:t>. Математическое ожидание – это:</w:t>
      </w:r>
    </w:p>
    <w:p w:rsidR="00505E7F" w:rsidRPr="00160A6B" w:rsidRDefault="00505E7F" w:rsidP="00160A6B">
      <w:pPr>
        <w:numPr>
          <w:ilvl w:val="0"/>
          <w:numId w:val="134"/>
        </w:num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центр распределения вероятностей случайной величины;</w:t>
      </w:r>
    </w:p>
    <w:p w:rsidR="00505E7F" w:rsidRPr="00160A6B" w:rsidRDefault="00505E7F" w:rsidP="00160A6B">
      <w:pPr>
        <w:pStyle w:val="a4"/>
        <w:numPr>
          <w:ilvl w:val="0"/>
          <w:numId w:val="134"/>
        </w:numPr>
        <w:spacing w:after="0"/>
        <w:ind w:left="714" w:hanging="357"/>
        <w:rPr>
          <w:sz w:val="10"/>
          <w:szCs w:val="26"/>
        </w:rPr>
      </w:pPr>
      <w:r w:rsidRPr="00160A6B">
        <w:rPr>
          <w:sz w:val="10"/>
          <w:szCs w:val="26"/>
        </w:rPr>
        <w:t>мера отклонения случайной величины от ее среднего значения;</w:t>
      </w:r>
    </w:p>
    <w:p w:rsidR="00505E7F" w:rsidRPr="00160A6B" w:rsidRDefault="00505E7F" w:rsidP="00160A6B">
      <w:pPr>
        <w:numPr>
          <w:ilvl w:val="0"/>
          <w:numId w:val="134"/>
        </w:numPr>
        <w:ind w:left="714" w:hanging="357"/>
        <w:rPr>
          <w:sz w:val="10"/>
          <w:szCs w:val="26"/>
        </w:rPr>
      </w:pPr>
      <w:r w:rsidRPr="00160A6B">
        <w:rPr>
          <w:sz w:val="10"/>
          <w:szCs w:val="26"/>
        </w:rPr>
        <w:t>степень риска на единицу среднего дохода.</w:t>
      </w:r>
    </w:p>
    <w:p w:rsidR="00505E7F" w:rsidRPr="00160A6B" w:rsidRDefault="00505E7F" w:rsidP="00160A6B">
      <w:pPr>
        <w:ind w:left="1080"/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2.</w:t>
      </w:r>
      <w:r w:rsidRPr="00160A6B">
        <w:rPr>
          <w:b/>
          <w:i/>
          <w:sz w:val="10"/>
          <w:szCs w:val="26"/>
        </w:rPr>
        <w:t xml:space="preserve">  </w:t>
      </w:r>
      <w:r w:rsidRPr="00160A6B">
        <w:rPr>
          <w:sz w:val="10"/>
          <w:szCs w:val="26"/>
        </w:rPr>
        <w:t>К принудительным расходам относятся:</w:t>
      </w:r>
    </w:p>
    <w:p w:rsidR="00505E7F" w:rsidRPr="00160A6B" w:rsidRDefault="00505E7F" w:rsidP="00160A6B">
      <w:pPr>
        <w:numPr>
          <w:ilvl w:val="0"/>
          <w:numId w:val="135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налоги;</w:t>
      </w:r>
    </w:p>
    <w:p w:rsidR="00505E7F" w:rsidRPr="00160A6B" w:rsidRDefault="00505E7F" w:rsidP="00160A6B">
      <w:pPr>
        <w:numPr>
          <w:ilvl w:val="0"/>
          <w:numId w:val="135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отчисления в государственные внебюджетные фонды;</w:t>
      </w:r>
    </w:p>
    <w:p w:rsidR="00505E7F" w:rsidRPr="00160A6B" w:rsidRDefault="00505E7F" w:rsidP="00160A6B">
      <w:pPr>
        <w:numPr>
          <w:ilvl w:val="0"/>
          <w:numId w:val="135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штрафные санкции;</w:t>
      </w:r>
    </w:p>
    <w:p w:rsidR="00505E7F" w:rsidRPr="00160A6B" w:rsidRDefault="00505E7F" w:rsidP="00160A6B">
      <w:pPr>
        <w:numPr>
          <w:ilvl w:val="0"/>
          <w:numId w:val="135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отчисления в негосударственные фонды.</w:t>
      </w:r>
    </w:p>
    <w:p w:rsidR="00505E7F" w:rsidRPr="00160A6B" w:rsidRDefault="00505E7F" w:rsidP="00160A6B">
      <w:pPr>
        <w:pStyle w:val="a8"/>
        <w:rPr>
          <w:b w:val="0"/>
          <w:i w:val="0"/>
          <w:sz w:val="10"/>
          <w:szCs w:val="26"/>
        </w:rPr>
      </w:pPr>
    </w:p>
    <w:p w:rsidR="00505E7F" w:rsidRPr="00160A6B" w:rsidRDefault="00505E7F" w:rsidP="00160A6B">
      <w:pPr>
        <w:ind w:left="360"/>
        <w:rPr>
          <w:sz w:val="10"/>
          <w:szCs w:val="26"/>
        </w:rPr>
      </w:pP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3</w:t>
      </w:r>
      <w:r w:rsidRPr="00160A6B">
        <w:rPr>
          <w:sz w:val="10"/>
          <w:szCs w:val="26"/>
        </w:rPr>
        <w:t>. К финансовым ресурсам относятся:</w:t>
      </w:r>
    </w:p>
    <w:p w:rsidR="00505E7F" w:rsidRPr="00160A6B" w:rsidRDefault="00505E7F" w:rsidP="00160A6B">
      <w:pPr>
        <w:numPr>
          <w:ilvl w:val="0"/>
          <w:numId w:val="136"/>
        </w:numPr>
        <w:tabs>
          <w:tab w:val="left" w:pos="2160"/>
        </w:tabs>
        <w:ind w:hanging="108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амортизационные отчисления</w:t>
      </w:r>
    </w:p>
    <w:p w:rsidR="00505E7F" w:rsidRPr="00160A6B" w:rsidRDefault="00505E7F" w:rsidP="00160A6B">
      <w:pPr>
        <w:numPr>
          <w:ilvl w:val="0"/>
          <w:numId w:val="136"/>
        </w:numPr>
        <w:tabs>
          <w:tab w:val="left" w:pos="2160"/>
        </w:tabs>
        <w:ind w:hanging="108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денежные средства</w:t>
      </w:r>
    </w:p>
    <w:p w:rsidR="00505E7F" w:rsidRPr="00160A6B" w:rsidRDefault="00505E7F" w:rsidP="00160A6B">
      <w:pPr>
        <w:numPr>
          <w:ilvl w:val="0"/>
          <w:numId w:val="136"/>
        </w:numPr>
        <w:tabs>
          <w:tab w:val="left" w:pos="2160"/>
        </w:tabs>
        <w:ind w:hanging="1080"/>
        <w:rPr>
          <w:sz w:val="10"/>
          <w:szCs w:val="26"/>
        </w:rPr>
      </w:pPr>
      <w:r w:rsidRPr="00160A6B">
        <w:rPr>
          <w:sz w:val="10"/>
          <w:szCs w:val="26"/>
        </w:rPr>
        <w:t>основные производственные фонды</w:t>
      </w:r>
    </w:p>
    <w:p w:rsidR="00505E7F" w:rsidRPr="00160A6B" w:rsidRDefault="00505E7F" w:rsidP="00160A6B">
      <w:pPr>
        <w:ind w:left="1080"/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4.</w:t>
      </w:r>
      <w:r w:rsidRPr="00160A6B">
        <w:rPr>
          <w:sz w:val="10"/>
          <w:szCs w:val="26"/>
        </w:rPr>
        <w:t xml:space="preserve"> В зависимости от связи затрат с объемом производства выделяют затраты:</w:t>
      </w:r>
    </w:p>
    <w:p w:rsidR="00505E7F" w:rsidRPr="00160A6B" w:rsidRDefault="00505E7F" w:rsidP="00160A6B">
      <w:pPr>
        <w:numPr>
          <w:ilvl w:val="0"/>
          <w:numId w:val="137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комплексные;</w:t>
      </w:r>
    </w:p>
    <w:p w:rsidR="00505E7F" w:rsidRPr="00160A6B" w:rsidRDefault="00505E7F" w:rsidP="00160A6B">
      <w:pPr>
        <w:numPr>
          <w:ilvl w:val="0"/>
          <w:numId w:val="137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косвенные;</w:t>
      </w:r>
    </w:p>
    <w:p w:rsidR="00505E7F" w:rsidRPr="00160A6B" w:rsidRDefault="00505E7F" w:rsidP="00160A6B">
      <w:pPr>
        <w:numPr>
          <w:ilvl w:val="0"/>
          <w:numId w:val="137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условно-переменные;</w:t>
      </w:r>
    </w:p>
    <w:p w:rsidR="00505E7F" w:rsidRPr="00160A6B" w:rsidRDefault="00505E7F" w:rsidP="00160A6B">
      <w:pPr>
        <w:numPr>
          <w:ilvl w:val="0"/>
          <w:numId w:val="137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прямые;</w:t>
      </w:r>
    </w:p>
    <w:p w:rsidR="00505E7F" w:rsidRPr="00160A6B" w:rsidRDefault="00505E7F" w:rsidP="00160A6B">
      <w:pPr>
        <w:numPr>
          <w:ilvl w:val="0"/>
          <w:numId w:val="137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условно-постоянные.</w:t>
      </w:r>
    </w:p>
    <w:p w:rsidR="00505E7F" w:rsidRPr="00160A6B" w:rsidRDefault="00505E7F" w:rsidP="00160A6B">
      <w:pPr>
        <w:rPr>
          <w:b/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5</w:t>
      </w:r>
      <w:r w:rsidRPr="00160A6B">
        <w:rPr>
          <w:sz w:val="10"/>
          <w:szCs w:val="26"/>
        </w:rPr>
        <w:t>. Сравнимая товарная продукция это продукция планируемого года, которую в текущем году:</w:t>
      </w:r>
    </w:p>
    <w:p w:rsidR="00505E7F" w:rsidRPr="00160A6B" w:rsidRDefault="00505E7F" w:rsidP="00160A6B">
      <w:pPr>
        <w:numPr>
          <w:ilvl w:val="0"/>
          <w:numId w:val="138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производили;</w:t>
      </w:r>
    </w:p>
    <w:p w:rsidR="00505E7F" w:rsidRPr="00160A6B" w:rsidRDefault="00505E7F" w:rsidP="00160A6B">
      <w:pPr>
        <w:numPr>
          <w:ilvl w:val="0"/>
          <w:numId w:val="138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не производили.</w:t>
      </w:r>
    </w:p>
    <w:p w:rsidR="00505E7F" w:rsidRPr="00160A6B" w:rsidRDefault="00505E7F" w:rsidP="00160A6B">
      <w:pPr>
        <w:rPr>
          <w:b/>
          <w:sz w:val="10"/>
          <w:szCs w:val="26"/>
        </w:rPr>
      </w:pPr>
    </w:p>
    <w:p w:rsidR="00505E7F" w:rsidRPr="00160A6B" w:rsidRDefault="00505E7F" w:rsidP="00160A6B">
      <w:pPr>
        <w:spacing w:after="12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№ экз. билета 30</w:t>
      </w: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1</w:t>
      </w:r>
      <w:r w:rsidRPr="00160A6B">
        <w:rPr>
          <w:sz w:val="10"/>
          <w:szCs w:val="26"/>
        </w:rPr>
        <w:t>.  Разность между выручкой организации и суммой переменных затрат называется:</w:t>
      </w:r>
    </w:p>
    <w:p w:rsidR="00505E7F" w:rsidRPr="00160A6B" w:rsidRDefault="00505E7F" w:rsidP="00160A6B">
      <w:pPr>
        <w:numPr>
          <w:ilvl w:val="0"/>
          <w:numId w:val="139"/>
        </w:numPr>
        <w:tabs>
          <w:tab w:val="left" w:pos="2880"/>
        </w:tabs>
        <w:ind w:left="14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lastRenderedPageBreak/>
        <w:t>маржинальной прибылью</w:t>
      </w:r>
    </w:p>
    <w:p w:rsidR="00505E7F" w:rsidRPr="00160A6B" w:rsidRDefault="00505E7F" w:rsidP="00160A6B">
      <w:pPr>
        <w:numPr>
          <w:ilvl w:val="0"/>
          <w:numId w:val="139"/>
        </w:numPr>
        <w:tabs>
          <w:tab w:val="left" w:pos="2880"/>
        </w:tabs>
        <w:ind w:left="1440"/>
        <w:rPr>
          <w:sz w:val="10"/>
          <w:szCs w:val="26"/>
        </w:rPr>
      </w:pPr>
      <w:r w:rsidRPr="00160A6B">
        <w:rPr>
          <w:sz w:val="10"/>
          <w:szCs w:val="26"/>
        </w:rPr>
        <w:t>прибылью от продаж</w:t>
      </w:r>
    </w:p>
    <w:p w:rsidR="00505E7F" w:rsidRPr="00160A6B" w:rsidRDefault="00505E7F" w:rsidP="00160A6B">
      <w:pPr>
        <w:numPr>
          <w:ilvl w:val="0"/>
          <w:numId w:val="139"/>
        </w:numPr>
        <w:tabs>
          <w:tab w:val="left" w:pos="2880"/>
        </w:tabs>
        <w:ind w:left="1440"/>
        <w:rPr>
          <w:sz w:val="10"/>
          <w:szCs w:val="26"/>
        </w:rPr>
      </w:pPr>
      <w:r w:rsidRPr="00160A6B">
        <w:rPr>
          <w:sz w:val="10"/>
          <w:szCs w:val="26"/>
        </w:rPr>
        <w:t>точкой безубыточности</w:t>
      </w:r>
    </w:p>
    <w:p w:rsidR="00505E7F" w:rsidRPr="00160A6B" w:rsidRDefault="00505E7F" w:rsidP="00160A6B">
      <w:pPr>
        <w:numPr>
          <w:ilvl w:val="0"/>
          <w:numId w:val="139"/>
        </w:numPr>
        <w:tabs>
          <w:tab w:val="left" w:pos="2880"/>
        </w:tabs>
        <w:ind w:left="1440"/>
        <w:rPr>
          <w:sz w:val="10"/>
          <w:szCs w:val="26"/>
        </w:rPr>
      </w:pPr>
      <w:r w:rsidRPr="00160A6B">
        <w:rPr>
          <w:sz w:val="10"/>
          <w:szCs w:val="26"/>
        </w:rPr>
        <w:t>чистой прибылью</w:t>
      </w:r>
    </w:p>
    <w:p w:rsidR="00505E7F" w:rsidRPr="00160A6B" w:rsidRDefault="00505E7F" w:rsidP="00160A6B">
      <w:pPr>
        <w:ind w:left="1080"/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2</w:t>
      </w:r>
      <w:r w:rsidRPr="00160A6B">
        <w:rPr>
          <w:i/>
          <w:sz w:val="10"/>
          <w:szCs w:val="26"/>
        </w:rPr>
        <w:t>.</w:t>
      </w:r>
      <w:r w:rsidRPr="00160A6B">
        <w:rPr>
          <w:b/>
          <w:i/>
          <w:sz w:val="10"/>
          <w:szCs w:val="26"/>
        </w:rPr>
        <w:t xml:space="preserve">  </w:t>
      </w:r>
      <w:r w:rsidRPr="00160A6B">
        <w:rPr>
          <w:sz w:val="10"/>
          <w:szCs w:val="26"/>
        </w:rPr>
        <w:t xml:space="preserve">По источнику формирования оборотные средства делятся </w:t>
      </w:r>
      <w:proofErr w:type="gramStart"/>
      <w:r w:rsidRPr="00160A6B">
        <w:rPr>
          <w:sz w:val="10"/>
          <w:szCs w:val="26"/>
        </w:rPr>
        <w:t>на</w:t>
      </w:r>
      <w:proofErr w:type="gramEnd"/>
      <w:r w:rsidRPr="00160A6B">
        <w:rPr>
          <w:sz w:val="10"/>
          <w:szCs w:val="26"/>
        </w:rPr>
        <w:t>:</w:t>
      </w:r>
    </w:p>
    <w:p w:rsidR="00505E7F" w:rsidRPr="00160A6B" w:rsidRDefault="00505E7F" w:rsidP="00160A6B">
      <w:pPr>
        <w:numPr>
          <w:ilvl w:val="0"/>
          <w:numId w:val="140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нормируемые;</w:t>
      </w:r>
    </w:p>
    <w:p w:rsidR="00505E7F" w:rsidRPr="00160A6B" w:rsidRDefault="00505E7F" w:rsidP="00160A6B">
      <w:pPr>
        <w:numPr>
          <w:ilvl w:val="0"/>
          <w:numId w:val="140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собственные;</w:t>
      </w:r>
    </w:p>
    <w:p w:rsidR="00505E7F" w:rsidRPr="00160A6B" w:rsidRDefault="00505E7F" w:rsidP="00160A6B">
      <w:pPr>
        <w:numPr>
          <w:ilvl w:val="0"/>
          <w:numId w:val="140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планируемые;</w:t>
      </w:r>
    </w:p>
    <w:p w:rsidR="00505E7F" w:rsidRPr="00160A6B" w:rsidRDefault="00505E7F" w:rsidP="00160A6B">
      <w:pPr>
        <w:numPr>
          <w:ilvl w:val="0"/>
          <w:numId w:val="140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ненормируемые;</w:t>
      </w:r>
    </w:p>
    <w:p w:rsidR="00505E7F" w:rsidRPr="00160A6B" w:rsidRDefault="00505E7F" w:rsidP="00160A6B">
      <w:pPr>
        <w:numPr>
          <w:ilvl w:val="0"/>
          <w:numId w:val="140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заемные.</w:t>
      </w:r>
    </w:p>
    <w:p w:rsidR="00505E7F" w:rsidRPr="00160A6B" w:rsidRDefault="00505E7F" w:rsidP="00160A6B">
      <w:pPr>
        <w:pStyle w:val="a8"/>
        <w:rPr>
          <w:sz w:val="10"/>
          <w:szCs w:val="26"/>
        </w:rPr>
      </w:pPr>
    </w:p>
    <w:p w:rsidR="00505E7F" w:rsidRPr="00160A6B" w:rsidRDefault="00505E7F" w:rsidP="00160A6B">
      <w:pPr>
        <w:rPr>
          <w:sz w:val="10"/>
          <w:szCs w:val="26"/>
        </w:rPr>
      </w:pPr>
      <w:r w:rsidRPr="00160A6B">
        <w:rPr>
          <w:b/>
          <w:sz w:val="10"/>
          <w:szCs w:val="26"/>
        </w:rPr>
        <w:t>3.</w:t>
      </w:r>
      <w:r w:rsidRPr="00160A6B">
        <w:rPr>
          <w:sz w:val="10"/>
          <w:szCs w:val="26"/>
        </w:rPr>
        <w:t xml:space="preserve"> Укажите наименее ликвидный актив:</w:t>
      </w:r>
    </w:p>
    <w:p w:rsidR="00505E7F" w:rsidRPr="00160A6B" w:rsidRDefault="00505E7F" w:rsidP="00160A6B">
      <w:pPr>
        <w:numPr>
          <w:ilvl w:val="0"/>
          <w:numId w:val="141"/>
        </w:numPr>
        <w:rPr>
          <w:sz w:val="10"/>
          <w:szCs w:val="26"/>
        </w:rPr>
      </w:pPr>
      <w:r w:rsidRPr="00160A6B">
        <w:rPr>
          <w:sz w:val="10"/>
          <w:szCs w:val="26"/>
        </w:rPr>
        <w:t>денежные средства</w:t>
      </w:r>
    </w:p>
    <w:p w:rsidR="00505E7F" w:rsidRPr="00160A6B" w:rsidRDefault="00505E7F" w:rsidP="00160A6B">
      <w:pPr>
        <w:numPr>
          <w:ilvl w:val="0"/>
          <w:numId w:val="141"/>
        </w:numPr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запасы незавершенного производства</w:t>
      </w:r>
    </w:p>
    <w:p w:rsidR="00505E7F" w:rsidRPr="00160A6B" w:rsidRDefault="00505E7F" w:rsidP="00160A6B">
      <w:pPr>
        <w:numPr>
          <w:ilvl w:val="0"/>
          <w:numId w:val="141"/>
        </w:numPr>
        <w:rPr>
          <w:sz w:val="10"/>
          <w:szCs w:val="26"/>
        </w:rPr>
      </w:pPr>
      <w:r w:rsidRPr="00160A6B">
        <w:rPr>
          <w:sz w:val="10"/>
          <w:szCs w:val="26"/>
        </w:rPr>
        <w:t>долгосрочные финансовые вложения</w:t>
      </w:r>
    </w:p>
    <w:p w:rsidR="00505E7F" w:rsidRPr="00160A6B" w:rsidRDefault="00505E7F" w:rsidP="00160A6B">
      <w:pPr>
        <w:numPr>
          <w:ilvl w:val="0"/>
          <w:numId w:val="141"/>
        </w:numPr>
        <w:rPr>
          <w:sz w:val="10"/>
          <w:szCs w:val="26"/>
        </w:rPr>
      </w:pPr>
      <w:r w:rsidRPr="00160A6B">
        <w:rPr>
          <w:sz w:val="10"/>
          <w:szCs w:val="26"/>
        </w:rPr>
        <w:t>доходы будущих периодов</w:t>
      </w:r>
    </w:p>
    <w:p w:rsidR="00505E7F" w:rsidRPr="00160A6B" w:rsidRDefault="00505E7F" w:rsidP="00160A6B">
      <w:pPr>
        <w:ind w:left="1080"/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4</w:t>
      </w:r>
      <w:r w:rsidRPr="00160A6B">
        <w:rPr>
          <w:sz w:val="10"/>
          <w:szCs w:val="26"/>
        </w:rPr>
        <w:t>. Условно-постоянные затраты включают:</w:t>
      </w:r>
    </w:p>
    <w:p w:rsidR="00505E7F" w:rsidRPr="00160A6B" w:rsidRDefault="00505E7F" w:rsidP="00160A6B">
      <w:pPr>
        <w:numPr>
          <w:ilvl w:val="0"/>
          <w:numId w:val="142"/>
        </w:numPr>
        <w:spacing w:before="40" w:after="40"/>
        <w:rPr>
          <w:iCs/>
          <w:sz w:val="10"/>
          <w:szCs w:val="26"/>
        </w:rPr>
      </w:pPr>
      <w:r w:rsidRPr="00160A6B">
        <w:rPr>
          <w:sz w:val="10"/>
          <w:szCs w:val="26"/>
        </w:rPr>
        <w:t>затраты на сырье и материалы;</w:t>
      </w:r>
    </w:p>
    <w:p w:rsidR="00505E7F" w:rsidRPr="00160A6B" w:rsidRDefault="00505E7F" w:rsidP="00160A6B">
      <w:pPr>
        <w:numPr>
          <w:ilvl w:val="0"/>
          <w:numId w:val="142"/>
        </w:numPr>
        <w:spacing w:before="40" w:after="40"/>
        <w:rPr>
          <w:sz w:val="10"/>
          <w:szCs w:val="26"/>
        </w:rPr>
      </w:pPr>
      <w:r w:rsidRPr="00160A6B">
        <w:rPr>
          <w:iCs/>
          <w:sz w:val="10"/>
          <w:szCs w:val="26"/>
        </w:rPr>
        <w:t>расходы на отопление помещений;</w:t>
      </w:r>
    </w:p>
    <w:p w:rsidR="00505E7F" w:rsidRPr="00160A6B" w:rsidRDefault="00505E7F" w:rsidP="00160A6B">
      <w:pPr>
        <w:numPr>
          <w:ilvl w:val="0"/>
          <w:numId w:val="142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зарплата управленческого персонала;</w:t>
      </w:r>
    </w:p>
    <w:p w:rsidR="00505E7F" w:rsidRPr="00160A6B" w:rsidRDefault="00505E7F" w:rsidP="00160A6B">
      <w:pPr>
        <w:numPr>
          <w:ilvl w:val="0"/>
          <w:numId w:val="142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амортизация;</w:t>
      </w:r>
    </w:p>
    <w:p w:rsidR="00505E7F" w:rsidRPr="00160A6B" w:rsidRDefault="00505E7F" w:rsidP="00160A6B">
      <w:pPr>
        <w:numPr>
          <w:ilvl w:val="0"/>
          <w:numId w:val="142"/>
        </w:numPr>
        <w:rPr>
          <w:sz w:val="10"/>
          <w:szCs w:val="26"/>
        </w:rPr>
      </w:pPr>
      <w:r w:rsidRPr="00160A6B">
        <w:rPr>
          <w:sz w:val="10"/>
          <w:szCs w:val="26"/>
        </w:rPr>
        <w:t>технологическое топливо</w:t>
      </w:r>
    </w:p>
    <w:p w:rsidR="00505E7F" w:rsidRPr="00160A6B" w:rsidRDefault="00505E7F" w:rsidP="00160A6B">
      <w:pPr>
        <w:ind w:left="1080"/>
        <w:rPr>
          <w:sz w:val="10"/>
          <w:szCs w:val="26"/>
        </w:rPr>
      </w:pP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  <w:r w:rsidRPr="00160A6B">
        <w:rPr>
          <w:b/>
          <w:sz w:val="10"/>
          <w:szCs w:val="26"/>
        </w:rPr>
        <w:t>5</w:t>
      </w:r>
      <w:r w:rsidRPr="00160A6B">
        <w:rPr>
          <w:sz w:val="10"/>
          <w:szCs w:val="26"/>
        </w:rPr>
        <w:t>.  Основной источник финансирования текущих затрат на производство и реализацию продукции — это:</w:t>
      </w:r>
    </w:p>
    <w:p w:rsidR="00505E7F" w:rsidRPr="00160A6B" w:rsidRDefault="00505E7F" w:rsidP="00160A6B">
      <w:pPr>
        <w:numPr>
          <w:ilvl w:val="0"/>
          <w:numId w:val="143"/>
        </w:numPr>
        <w:spacing w:before="40" w:after="40"/>
        <w:rPr>
          <w:b/>
          <w:sz w:val="10"/>
          <w:szCs w:val="26"/>
        </w:rPr>
      </w:pPr>
      <w:r w:rsidRPr="00160A6B">
        <w:rPr>
          <w:b/>
          <w:sz w:val="10"/>
          <w:szCs w:val="26"/>
        </w:rPr>
        <w:t>выручка от реализации продукции;</w:t>
      </w:r>
    </w:p>
    <w:p w:rsidR="00505E7F" w:rsidRPr="00160A6B" w:rsidRDefault="00505E7F" w:rsidP="00160A6B">
      <w:pPr>
        <w:numPr>
          <w:ilvl w:val="0"/>
          <w:numId w:val="143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амортизационные отчисления;</w:t>
      </w:r>
    </w:p>
    <w:p w:rsidR="00505E7F" w:rsidRPr="00160A6B" w:rsidRDefault="00505E7F" w:rsidP="00160A6B">
      <w:pPr>
        <w:numPr>
          <w:ilvl w:val="0"/>
          <w:numId w:val="143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долгосрочные кредиты коммерческих банков;</w:t>
      </w:r>
    </w:p>
    <w:p w:rsidR="00505E7F" w:rsidRPr="00160A6B" w:rsidRDefault="00505E7F" w:rsidP="00160A6B">
      <w:pPr>
        <w:numPr>
          <w:ilvl w:val="0"/>
          <w:numId w:val="143"/>
        </w:numPr>
        <w:spacing w:before="40" w:after="40"/>
        <w:rPr>
          <w:sz w:val="10"/>
          <w:szCs w:val="26"/>
        </w:rPr>
      </w:pPr>
      <w:r w:rsidRPr="00160A6B">
        <w:rPr>
          <w:sz w:val="10"/>
          <w:szCs w:val="26"/>
        </w:rPr>
        <w:t>устойчивые пассивы.</w:t>
      </w:r>
    </w:p>
    <w:p w:rsidR="00505E7F" w:rsidRPr="00160A6B" w:rsidRDefault="00505E7F" w:rsidP="00160A6B">
      <w:pPr>
        <w:spacing w:before="40" w:after="40"/>
        <w:rPr>
          <w:sz w:val="10"/>
          <w:szCs w:val="26"/>
        </w:rPr>
      </w:pPr>
    </w:p>
    <w:p w:rsidR="00505E7F" w:rsidRPr="00160A6B" w:rsidRDefault="00505E7F" w:rsidP="00160A6B">
      <w:pPr>
        <w:rPr>
          <w:sz w:val="10"/>
          <w:szCs w:val="26"/>
        </w:rPr>
      </w:pPr>
    </w:p>
    <w:p w:rsidR="00505E7F" w:rsidRPr="00160A6B" w:rsidRDefault="00505E7F" w:rsidP="00160A6B">
      <w:pPr>
        <w:rPr>
          <w:b/>
          <w:sz w:val="10"/>
        </w:rPr>
      </w:pPr>
    </w:p>
    <w:p w:rsidR="00505E7F" w:rsidRPr="00160A6B" w:rsidRDefault="00505E7F" w:rsidP="00160A6B">
      <w:pPr>
        <w:rPr>
          <w:b/>
          <w:sz w:val="10"/>
        </w:rPr>
      </w:pPr>
    </w:p>
    <w:p w:rsidR="00505E7F" w:rsidRPr="00160A6B" w:rsidRDefault="00505E7F" w:rsidP="00160A6B">
      <w:pPr>
        <w:rPr>
          <w:b/>
          <w:sz w:val="10"/>
        </w:rPr>
      </w:pPr>
    </w:p>
    <w:p w:rsidR="00505E7F" w:rsidRPr="00160A6B" w:rsidRDefault="00505E7F" w:rsidP="00160A6B">
      <w:pPr>
        <w:rPr>
          <w:b/>
          <w:sz w:val="10"/>
        </w:rPr>
      </w:pPr>
    </w:p>
    <w:p w:rsidR="00505E7F" w:rsidRPr="00160A6B" w:rsidRDefault="00505E7F" w:rsidP="00160A6B">
      <w:pPr>
        <w:rPr>
          <w:b/>
          <w:sz w:val="10"/>
        </w:rPr>
      </w:pPr>
    </w:p>
    <w:p w:rsidR="00505E7F" w:rsidRPr="00160A6B" w:rsidRDefault="00505E7F" w:rsidP="00160A6B">
      <w:pPr>
        <w:rPr>
          <w:b/>
          <w:sz w:val="10"/>
        </w:rPr>
      </w:pPr>
    </w:p>
    <w:p w:rsidR="00505E7F" w:rsidRPr="00160A6B" w:rsidRDefault="00505E7F" w:rsidP="00160A6B">
      <w:pPr>
        <w:rPr>
          <w:b/>
          <w:sz w:val="10"/>
        </w:rPr>
      </w:pPr>
    </w:p>
    <w:p w:rsidR="00505E7F" w:rsidRPr="00160A6B" w:rsidRDefault="00505E7F" w:rsidP="00160A6B">
      <w:pPr>
        <w:rPr>
          <w:sz w:val="10"/>
        </w:rPr>
        <w:sectPr w:rsidR="00505E7F" w:rsidRPr="00160A6B" w:rsidSect="00402772">
          <w:pgSz w:w="11906" w:h="16838"/>
          <w:pgMar w:top="1134" w:right="1134" w:bottom="1134" w:left="1134" w:header="720" w:footer="720" w:gutter="0"/>
          <w:cols w:space="720"/>
        </w:sectPr>
      </w:pPr>
    </w:p>
    <w:p w:rsidR="00505E7F" w:rsidRPr="00160A6B" w:rsidRDefault="00505E7F" w:rsidP="00160A6B">
      <w:pPr>
        <w:rPr>
          <w:sz w:val="10"/>
        </w:rPr>
      </w:pPr>
    </w:p>
    <w:p w:rsidR="00CA176A" w:rsidRPr="00160A6B" w:rsidRDefault="00CA176A" w:rsidP="00160A6B">
      <w:pPr>
        <w:rPr>
          <w:sz w:val="10"/>
        </w:rPr>
      </w:pPr>
    </w:p>
    <w:sectPr w:rsidR="00CA176A" w:rsidRPr="00160A6B" w:rsidSect="00402772">
      <w:type w:val="continuous"/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1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00000004"/>
    <w:multiLevelType w:val="singleLevel"/>
    <w:tmpl w:val="00000004"/>
    <w:name w:val="WW8Num7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</w:abstractNum>
  <w:abstractNum w:abstractNumId="4">
    <w:nsid w:val="00000005"/>
    <w:multiLevelType w:val="singleLevel"/>
    <w:tmpl w:val="00000005"/>
    <w:name w:val="WW8Num95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</w:lvl>
  </w:abstractNum>
  <w:abstractNum w:abstractNumId="5">
    <w:nsid w:val="00000006"/>
    <w:multiLevelType w:val="multilevel"/>
    <w:tmpl w:val="00000006"/>
    <w:name w:val="WW8Num105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0000007"/>
    <w:multiLevelType w:val="singleLevel"/>
    <w:tmpl w:val="00000007"/>
    <w:name w:val="WW8Num90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</w:lvl>
  </w:abstractNum>
  <w:abstractNum w:abstractNumId="7">
    <w:nsid w:val="00000008"/>
    <w:multiLevelType w:val="multilevel"/>
    <w:tmpl w:val="00000008"/>
    <w:name w:val="WW8Num139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0000009"/>
    <w:multiLevelType w:val="multilevel"/>
    <w:tmpl w:val="00000009"/>
    <w:name w:val="WW8Num52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000000A"/>
    <w:multiLevelType w:val="multilevel"/>
    <w:tmpl w:val="0000000A"/>
    <w:name w:val="WW8Num7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000000B"/>
    <w:multiLevelType w:val="singleLevel"/>
    <w:tmpl w:val="0000000B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>
    <w:nsid w:val="0000000C"/>
    <w:multiLevelType w:val="singleLevel"/>
    <w:tmpl w:val="0000000C"/>
    <w:name w:val="WW8Num8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>
    <w:nsid w:val="0000000D"/>
    <w:multiLevelType w:val="singleLevel"/>
    <w:tmpl w:val="0000000D"/>
    <w:name w:val="WW8Num42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3">
    <w:nsid w:val="0000000E"/>
    <w:multiLevelType w:val="singleLevel"/>
    <w:tmpl w:val="0000000E"/>
    <w:name w:val="WW8Num18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</w:abstractNum>
  <w:abstractNum w:abstractNumId="14">
    <w:nsid w:val="0000000F"/>
    <w:multiLevelType w:val="singleLevel"/>
    <w:tmpl w:val="0000000F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nsid w:val="00000010"/>
    <w:multiLevelType w:val="multilevel"/>
    <w:tmpl w:val="00000010"/>
    <w:name w:val="WW8Num4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95"/>
        </w:tabs>
        <w:ind w:left="1495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0000011"/>
    <w:multiLevelType w:val="singleLevel"/>
    <w:tmpl w:val="00000011"/>
    <w:name w:val="WW8Num135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</w:lvl>
  </w:abstractNum>
  <w:abstractNum w:abstractNumId="17">
    <w:nsid w:val="00000012"/>
    <w:multiLevelType w:val="multilevel"/>
    <w:tmpl w:val="00000012"/>
    <w:name w:val="WW8Num34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00000013"/>
    <w:multiLevelType w:val="singleLevel"/>
    <w:tmpl w:val="00000013"/>
    <w:name w:val="WW8Num46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9">
    <w:nsid w:val="00000014"/>
    <w:multiLevelType w:val="singleLevel"/>
    <w:tmpl w:val="00000014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5"/>
    <w:multiLevelType w:val="singleLevel"/>
    <w:tmpl w:val="00000015"/>
    <w:name w:val="WW8Num15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6"/>
    <w:multiLevelType w:val="singleLevel"/>
    <w:tmpl w:val="00000016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2">
    <w:nsid w:val="00000017"/>
    <w:multiLevelType w:val="singleLevel"/>
    <w:tmpl w:val="00000017"/>
    <w:name w:val="WW8Num49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3">
    <w:nsid w:val="00000018"/>
    <w:multiLevelType w:val="multilevel"/>
    <w:tmpl w:val="00000018"/>
    <w:name w:val="WW8Num141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00000019"/>
    <w:multiLevelType w:val="singleLevel"/>
    <w:tmpl w:val="00000019"/>
    <w:name w:val="WW8Num132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</w:abstractNum>
  <w:abstractNum w:abstractNumId="25">
    <w:nsid w:val="0000001A"/>
    <w:multiLevelType w:val="singleLevel"/>
    <w:tmpl w:val="0000001A"/>
    <w:name w:val="WW8Num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6">
    <w:nsid w:val="0000001B"/>
    <w:multiLevelType w:val="singleLevel"/>
    <w:tmpl w:val="0000001B"/>
    <w:name w:val="WW8Num8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</w:lvl>
  </w:abstractNum>
  <w:abstractNum w:abstractNumId="27">
    <w:nsid w:val="0000001C"/>
    <w:multiLevelType w:val="singleLevel"/>
    <w:tmpl w:val="0000001C"/>
    <w:name w:val="WW8Num109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8">
    <w:nsid w:val="0000001D"/>
    <w:multiLevelType w:val="singleLevel"/>
    <w:tmpl w:val="0000001D"/>
    <w:name w:val="WW8Num10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9">
    <w:nsid w:val="0000001E"/>
    <w:multiLevelType w:val="singleLevel"/>
    <w:tmpl w:val="0000001E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1F"/>
    <w:multiLevelType w:val="multilevel"/>
    <w:tmpl w:val="0000001F"/>
    <w:name w:val="WW8Num7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1">
    <w:nsid w:val="00000020"/>
    <w:multiLevelType w:val="singleLevel"/>
    <w:tmpl w:val="00000020"/>
    <w:name w:val="WW8Num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2">
    <w:nsid w:val="00000021"/>
    <w:multiLevelType w:val="multilevel"/>
    <w:tmpl w:val="00000021"/>
    <w:name w:val="WW8Num1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3">
    <w:nsid w:val="00000022"/>
    <w:multiLevelType w:val="multilevel"/>
    <w:tmpl w:val="00000022"/>
    <w:name w:val="WW8Num7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00000023"/>
    <w:multiLevelType w:val="singleLevel"/>
    <w:tmpl w:val="00000023"/>
    <w:name w:val="WW8Num9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4"/>
    <w:multiLevelType w:val="singleLevel"/>
    <w:tmpl w:val="00000024"/>
    <w:name w:val="WW8Num114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</w:lvl>
  </w:abstractNum>
  <w:abstractNum w:abstractNumId="36">
    <w:nsid w:val="00000025"/>
    <w:multiLevelType w:val="singleLevel"/>
    <w:tmpl w:val="00000025"/>
    <w:name w:val="WW8Num17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</w:lvl>
  </w:abstractNum>
  <w:abstractNum w:abstractNumId="37">
    <w:nsid w:val="00000026"/>
    <w:multiLevelType w:val="singleLevel"/>
    <w:tmpl w:val="00000026"/>
    <w:name w:val="WW8Num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8">
    <w:nsid w:val="00000027"/>
    <w:multiLevelType w:val="multilevel"/>
    <w:tmpl w:val="00000027"/>
    <w:name w:val="WW8Num12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9">
    <w:nsid w:val="00000028"/>
    <w:multiLevelType w:val="singleLevel"/>
    <w:tmpl w:val="00000028"/>
    <w:name w:val="WW8Num10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0">
    <w:nsid w:val="00000029"/>
    <w:multiLevelType w:val="singleLevel"/>
    <w:tmpl w:val="00000029"/>
    <w:name w:val="WW8Num61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</w:abstractNum>
  <w:abstractNum w:abstractNumId="41">
    <w:nsid w:val="0000002A"/>
    <w:multiLevelType w:val="singleLevel"/>
    <w:tmpl w:val="0000002A"/>
    <w:name w:val="WW8Num53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</w:lvl>
  </w:abstractNum>
  <w:abstractNum w:abstractNumId="42">
    <w:nsid w:val="0000002B"/>
    <w:multiLevelType w:val="singleLevel"/>
    <w:tmpl w:val="0000002B"/>
    <w:name w:val="WW8Num7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3">
    <w:nsid w:val="0000002C"/>
    <w:multiLevelType w:val="singleLevel"/>
    <w:tmpl w:val="0000002C"/>
    <w:name w:val="WW8Num98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44">
    <w:nsid w:val="0000002D"/>
    <w:multiLevelType w:val="singleLevel"/>
    <w:tmpl w:val="0000002D"/>
    <w:name w:val="WW8Num118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45">
    <w:nsid w:val="0000002E"/>
    <w:multiLevelType w:val="singleLevel"/>
    <w:tmpl w:val="0000002E"/>
    <w:name w:val="WW8Num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6">
    <w:nsid w:val="0000002F"/>
    <w:multiLevelType w:val="singleLevel"/>
    <w:tmpl w:val="0000002F"/>
    <w:name w:val="WW8Num123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47">
    <w:nsid w:val="00000030"/>
    <w:multiLevelType w:val="singleLevel"/>
    <w:tmpl w:val="00000030"/>
    <w:name w:val="WW8Num24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</w:lvl>
  </w:abstractNum>
  <w:abstractNum w:abstractNumId="48">
    <w:nsid w:val="00000031"/>
    <w:multiLevelType w:val="singleLevel"/>
    <w:tmpl w:val="00000031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9">
    <w:nsid w:val="00000032"/>
    <w:multiLevelType w:val="singleLevel"/>
    <w:tmpl w:val="00000032"/>
    <w:name w:val="WW8Num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0">
    <w:nsid w:val="00000033"/>
    <w:multiLevelType w:val="singleLevel"/>
    <w:tmpl w:val="00000033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1">
    <w:nsid w:val="00000034"/>
    <w:multiLevelType w:val="singleLevel"/>
    <w:tmpl w:val="00000034"/>
    <w:name w:val="WW8Num142"/>
    <w:lvl w:ilvl="0">
      <w:start w:val="1"/>
      <w:numFmt w:val="decimal"/>
      <w:lvlText w:val="%1."/>
      <w:lvlJc w:val="left"/>
      <w:pPr>
        <w:tabs>
          <w:tab w:val="num" w:pos="0"/>
        </w:tabs>
        <w:ind w:left="425" w:hanging="283"/>
      </w:pPr>
      <w:rPr>
        <w:b/>
        <w:i w:val="0"/>
      </w:rPr>
    </w:lvl>
  </w:abstractNum>
  <w:abstractNum w:abstractNumId="52">
    <w:nsid w:val="00000035"/>
    <w:multiLevelType w:val="singleLevel"/>
    <w:tmpl w:val="00000035"/>
    <w:name w:val="WW8Num1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53">
    <w:nsid w:val="00000036"/>
    <w:multiLevelType w:val="singleLevel"/>
    <w:tmpl w:val="00000036"/>
    <w:name w:val="WW8Num63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</w:lvl>
  </w:abstractNum>
  <w:abstractNum w:abstractNumId="54">
    <w:nsid w:val="00000037"/>
    <w:multiLevelType w:val="singleLevel"/>
    <w:tmpl w:val="00000037"/>
    <w:name w:val="WW8Num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5">
    <w:nsid w:val="00000038"/>
    <w:multiLevelType w:val="singleLevel"/>
    <w:tmpl w:val="00000038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6">
    <w:nsid w:val="00000039"/>
    <w:multiLevelType w:val="multilevel"/>
    <w:tmpl w:val="83365850"/>
    <w:name w:val="WW8Num117"/>
    <w:lvl w:ilvl="0">
      <w:start w:val="1"/>
      <w:numFmt w:val="lowerLetter"/>
      <w:lvlText w:val="%1."/>
      <w:lvlJc w:val="left"/>
      <w:pPr>
        <w:tabs>
          <w:tab w:val="num" w:pos="928"/>
        </w:tabs>
        <w:ind w:left="928" w:hanging="360"/>
      </w:pPr>
      <w:rPr>
        <w:b w:val="0"/>
        <w:i w:val="0"/>
        <w:sz w:val="24"/>
        <w:szCs w:val="24"/>
      </w:rPr>
    </w:lvl>
    <w:lvl w:ilvl="1">
      <w:start w:val="1"/>
      <w:numFmt w:val="upperLetter"/>
      <w:suff w:val="space"/>
      <w:lvlText w:val="%2)"/>
      <w:lvlJc w:val="left"/>
      <w:pPr>
        <w:tabs>
          <w:tab w:val="num" w:pos="0"/>
        </w:tabs>
        <w:ind w:left="624" w:hanging="264"/>
      </w:pPr>
      <w:rPr>
        <w:b w:val="0"/>
        <w:i w:val="0"/>
        <w:caps w:val="0"/>
        <w:smallCaps w:val="0"/>
        <w:strike w:val="0"/>
        <w:dstrike w:val="0"/>
        <w:outline w:val="0"/>
        <w:shadow w:val="0"/>
        <w:vanish w:val="0"/>
        <w:position w:val="0"/>
        <w:sz w:val="20"/>
        <w:u w:val="none"/>
        <w:vertAlign w:val="baseline"/>
      </w:rPr>
    </w:lvl>
    <w:lvl w:ilvl="2">
      <w:start w:val="1"/>
      <w:numFmt w:val="upperRoman"/>
      <w:suff w:val="space"/>
      <w:lvlText w:val="%3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strike w:val="0"/>
        <w:dstrike w:val="0"/>
        <w:sz w:val="24"/>
        <w:u w:val="none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7">
    <w:nsid w:val="0000003A"/>
    <w:multiLevelType w:val="singleLevel"/>
    <w:tmpl w:val="0000003A"/>
    <w:name w:val="WW8Num138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720"/>
      </w:pPr>
      <w:rPr>
        <w:b/>
        <w:i w:val="0"/>
      </w:rPr>
    </w:lvl>
  </w:abstractNum>
  <w:abstractNum w:abstractNumId="58">
    <w:nsid w:val="0000003B"/>
    <w:multiLevelType w:val="multilevel"/>
    <w:tmpl w:val="0000003B"/>
    <w:name w:val="WW8Num84"/>
    <w:lvl w:ilvl="0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0000003C"/>
    <w:multiLevelType w:val="singleLevel"/>
    <w:tmpl w:val="0000003C"/>
    <w:name w:val="WW8Num1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</w:abstractNum>
  <w:abstractNum w:abstractNumId="60">
    <w:nsid w:val="0000003D"/>
    <w:multiLevelType w:val="multilevel"/>
    <w:tmpl w:val="0000003D"/>
    <w:name w:val="WW8Num45"/>
    <w:lvl w:ilvl="0">
      <w:start w:val="1"/>
      <w:numFmt w:val="decimal"/>
      <w:suff w:val="nothing"/>
      <w:lvlText w:val="Тестовое задание № 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61">
    <w:nsid w:val="0000003E"/>
    <w:multiLevelType w:val="singleLevel"/>
    <w:tmpl w:val="0000003E"/>
    <w:name w:val="WW8Num1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62">
    <w:nsid w:val="0000003F"/>
    <w:multiLevelType w:val="singleLevel"/>
    <w:tmpl w:val="0000003F"/>
    <w:name w:val="WW8Num13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3">
    <w:nsid w:val="00000040"/>
    <w:multiLevelType w:val="singleLevel"/>
    <w:tmpl w:val="00000040"/>
    <w:name w:val="WW8Num38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720"/>
      </w:pPr>
      <w:rPr>
        <w:b/>
        <w:i w:val="0"/>
      </w:rPr>
    </w:lvl>
  </w:abstractNum>
  <w:abstractNum w:abstractNumId="64">
    <w:nsid w:val="00000041"/>
    <w:multiLevelType w:val="singleLevel"/>
    <w:tmpl w:val="00000041"/>
    <w:name w:val="WW8Num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5">
    <w:nsid w:val="00000042"/>
    <w:multiLevelType w:val="singleLevel"/>
    <w:tmpl w:val="0000004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6">
    <w:nsid w:val="00000043"/>
    <w:multiLevelType w:val="singleLevel"/>
    <w:tmpl w:val="00000043"/>
    <w:name w:val="WW8Num1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7">
    <w:nsid w:val="00000044"/>
    <w:multiLevelType w:val="multilevel"/>
    <w:tmpl w:val="00000044"/>
    <w:name w:val="WW8Num10"/>
    <w:lvl w:ilvl="0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cs="Wingdings"/>
      </w:rPr>
    </w:lvl>
  </w:abstractNum>
  <w:abstractNum w:abstractNumId="68">
    <w:nsid w:val="00000045"/>
    <w:multiLevelType w:val="singleLevel"/>
    <w:tmpl w:val="00000045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9">
    <w:nsid w:val="00000046"/>
    <w:multiLevelType w:val="singleLevel"/>
    <w:tmpl w:val="00000046"/>
    <w:name w:val="WW8Num106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</w:abstractNum>
  <w:abstractNum w:abstractNumId="70">
    <w:nsid w:val="00000047"/>
    <w:multiLevelType w:val="singleLevel"/>
    <w:tmpl w:val="00000047"/>
    <w:name w:val="WW8Num9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</w:lvl>
  </w:abstractNum>
  <w:abstractNum w:abstractNumId="71">
    <w:nsid w:val="00000048"/>
    <w:multiLevelType w:val="multilevel"/>
    <w:tmpl w:val="00000048"/>
    <w:name w:val="WW8Num80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0000049"/>
    <w:multiLevelType w:val="singleLevel"/>
    <w:tmpl w:val="00000049"/>
    <w:name w:val="WW8Num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3">
    <w:nsid w:val="0000004A"/>
    <w:multiLevelType w:val="singleLevel"/>
    <w:tmpl w:val="0000004A"/>
    <w:name w:val="WW8Num103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4">
    <w:nsid w:val="0000004B"/>
    <w:multiLevelType w:val="singleLevel"/>
    <w:tmpl w:val="0000004B"/>
    <w:name w:val="WW8Num1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5">
    <w:nsid w:val="0000004C"/>
    <w:multiLevelType w:val="singleLevel"/>
    <w:tmpl w:val="0000004C"/>
    <w:name w:val="WW8Num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6">
    <w:nsid w:val="0000004D"/>
    <w:multiLevelType w:val="singleLevel"/>
    <w:tmpl w:val="0000004D"/>
    <w:name w:val="WW8Num6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7">
    <w:nsid w:val="0000004E"/>
    <w:multiLevelType w:val="singleLevel"/>
    <w:tmpl w:val="0000004E"/>
    <w:name w:val="WW8Num5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8">
    <w:nsid w:val="0000004F"/>
    <w:multiLevelType w:val="singleLevel"/>
    <w:tmpl w:val="0000004F"/>
    <w:name w:val="WW8Num125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9">
    <w:nsid w:val="00000050"/>
    <w:multiLevelType w:val="singleLevel"/>
    <w:tmpl w:val="00000050"/>
    <w:name w:val="WW8Num28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</w:abstractNum>
  <w:abstractNum w:abstractNumId="80">
    <w:nsid w:val="00000051"/>
    <w:multiLevelType w:val="singleLevel"/>
    <w:tmpl w:val="00000051"/>
    <w:name w:val="WW8Num59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81">
    <w:nsid w:val="00000052"/>
    <w:multiLevelType w:val="singleLevel"/>
    <w:tmpl w:val="00000052"/>
    <w:name w:val="WW8Num85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2">
    <w:nsid w:val="00000053"/>
    <w:multiLevelType w:val="singleLevel"/>
    <w:tmpl w:val="00000053"/>
    <w:name w:val="WW8Num121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720"/>
      </w:pPr>
      <w:rPr>
        <w:b/>
        <w:i w:val="0"/>
      </w:rPr>
    </w:lvl>
  </w:abstractNum>
  <w:abstractNum w:abstractNumId="83">
    <w:nsid w:val="00000054"/>
    <w:multiLevelType w:val="multilevel"/>
    <w:tmpl w:val="00000054"/>
    <w:name w:val="WW8Num93"/>
    <w:lvl w:ilvl="0">
      <w:start w:val="1"/>
      <w:numFmt w:val="decimal"/>
      <w:suff w:val="nothing"/>
      <w:lvlText w:val="Тестовое задание № 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84">
    <w:nsid w:val="00000055"/>
    <w:multiLevelType w:val="singleLevel"/>
    <w:tmpl w:val="00000055"/>
    <w:name w:val="WW8Num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5">
    <w:nsid w:val="00000056"/>
    <w:multiLevelType w:val="multilevel"/>
    <w:tmpl w:val="00000056"/>
    <w:name w:val="WW8Num60"/>
    <w:lvl w:ilvl="0">
      <w:start w:val="1"/>
      <w:numFmt w:val="decimal"/>
      <w:suff w:val="nothing"/>
      <w:lvlText w:val="Тестовое задание № 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86">
    <w:nsid w:val="00000057"/>
    <w:multiLevelType w:val="singleLevel"/>
    <w:tmpl w:val="00000057"/>
    <w:name w:val="WW8Num75"/>
    <w:lvl w:ilvl="0">
      <w:start w:val="1"/>
      <w:numFmt w:val="decimal"/>
      <w:lvlText w:val="%1."/>
      <w:lvlJc w:val="left"/>
      <w:pPr>
        <w:tabs>
          <w:tab w:val="num" w:pos="824"/>
        </w:tabs>
        <w:ind w:left="824" w:hanging="284"/>
      </w:pPr>
    </w:lvl>
  </w:abstractNum>
  <w:abstractNum w:abstractNumId="87">
    <w:nsid w:val="00000058"/>
    <w:multiLevelType w:val="multilevel"/>
    <w:tmpl w:val="00000058"/>
    <w:name w:val="WW8Num6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>
    <w:nsid w:val="00000059"/>
    <w:multiLevelType w:val="singleLevel"/>
    <w:tmpl w:val="00000059"/>
    <w:name w:val="WW8Num70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720"/>
      </w:pPr>
      <w:rPr>
        <w:b/>
        <w:i w:val="0"/>
      </w:rPr>
    </w:lvl>
  </w:abstractNum>
  <w:abstractNum w:abstractNumId="89">
    <w:nsid w:val="0000005A"/>
    <w:multiLevelType w:val="singleLevel"/>
    <w:tmpl w:val="0000005A"/>
    <w:name w:val="WW8Num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0">
    <w:nsid w:val="0000005B"/>
    <w:multiLevelType w:val="multilevel"/>
    <w:tmpl w:val="0000005B"/>
    <w:name w:val="WW8Num37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>
    <w:nsid w:val="0000005C"/>
    <w:multiLevelType w:val="singleLevel"/>
    <w:tmpl w:val="0000005C"/>
    <w:name w:val="WW8Num51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92">
    <w:nsid w:val="0000005D"/>
    <w:multiLevelType w:val="singleLevel"/>
    <w:tmpl w:val="0000005D"/>
    <w:name w:val="WW8Num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3">
    <w:nsid w:val="0000005E"/>
    <w:multiLevelType w:val="singleLevel"/>
    <w:tmpl w:val="0000005E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4">
    <w:nsid w:val="0000005F"/>
    <w:multiLevelType w:val="singleLevel"/>
    <w:tmpl w:val="0000005F"/>
    <w:name w:val="WW8Num32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720"/>
      </w:pPr>
      <w:rPr>
        <w:b/>
        <w:i w:val="0"/>
      </w:rPr>
    </w:lvl>
  </w:abstractNum>
  <w:abstractNum w:abstractNumId="95">
    <w:nsid w:val="00000060"/>
    <w:multiLevelType w:val="multilevel"/>
    <w:tmpl w:val="00000060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>
    <w:nsid w:val="00000061"/>
    <w:multiLevelType w:val="singleLevel"/>
    <w:tmpl w:val="00000061"/>
    <w:name w:val="WW8Num1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97">
    <w:nsid w:val="00000062"/>
    <w:multiLevelType w:val="singleLevel"/>
    <w:tmpl w:val="00000062"/>
    <w:name w:val="WW8Num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8">
    <w:nsid w:val="00000063"/>
    <w:multiLevelType w:val="singleLevel"/>
    <w:tmpl w:val="00000063"/>
    <w:name w:val="WW8Num41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99">
    <w:nsid w:val="00000064"/>
    <w:multiLevelType w:val="singleLevel"/>
    <w:tmpl w:val="00000064"/>
    <w:name w:val="WW8Num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0">
    <w:nsid w:val="00000065"/>
    <w:multiLevelType w:val="singleLevel"/>
    <w:tmpl w:val="00000065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1">
    <w:nsid w:val="00000066"/>
    <w:multiLevelType w:val="multilevel"/>
    <w:tmpl w:val="00000066"/>
    <w:name w:val="WW8Num131"/>
    <w:lvl w:ilvl="0">
      <w:start w:val="1"/>
      <w:numFmt w:val="decimal"/>
      <w:suff w:val="nothing"/>
      <w:lvlText w:val="Тестовое задание № 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102">
    <w:nsid w:val="00000067"/>
    <w:multiLevelType w:val="singleLevel"/>
    <w:tmpl w:val="00000067"/>
    <w:name w:val="WW8Num89"/>
    <w:lvl w:ilvl="0">
      <w:start w:val="1"/>
      <w:numFmt w:val="lowerLetter"/>
      <w:lvlText w:val="%1."/>
      <w:lvlJc w:val="left"/>
      <w:pPr>
        <w:tabs>
          <w:tab w:val="num" w:pos="1003"/>
        </w:tabs>
        <w:ind w:left="1003" w:hanging="360"/>
      </w:pPr>
    </w:lvl>
  </w:abstractNum>
  <w:abstractNum w:abstractNumId="103">
    <w:nsid w:val="00000068"/>
    <w:multiLevelType w:val="singleLevel"/>
    <w:tmpl w:val="00000068"/>
    <w:name w:val="WW8Num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4">
    <w:nsid w:val="00000069"/>
    <w:multiLevelType w:val="singleLevel"/>
    <w:tmpl w:val="00000069"/>
    <w:name w:val="WW8Num40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05">
    <w:nsid w:val="0000006A"/>
    <w:multiLevelType w:val="singleLevel"/>
    <w:tmpl w:val="0000006A"/>
    <w:name w:val="WW8Num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6">
    <w:nsid w:val="0000006B"/>
    <w:multiLevelType w:val="singleLevel"/>
    <w:tmpl w:val="0000006B"/>
    <w:name w:val="WW8Num1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7">
    <w:nsid w:val="0000006C"/>
    <w:multiLevelType w:val="singleLevel"/>
    <w:tmpl w:val="0000006C"/>
    <w:name w:val="WW8Num92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08">
    <w:nsid w:val="0000006D"/>
    <w:multiLevelType w:val="singleLevel"/>
    <w:tmpl w:val="0000006D"/>
    <w:name w:val="WW8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9">
    <w:nsid w:val="0000006E"/>
    <w:multiLevelType w:val="multilevel"/>
    <w:tmpl w:val="0000006E"/>
    <w:name w:val="WW8Num87"/>
    <w:lvl w:ilvl="0">
      <w:start w:val="1"/>
      <w:numFmt w:val="decimal"/>
      <w:suff w:val="nothing"/>
      <w:lvlText w:val="Тестовое задание № 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110">
    <w:nsid w:val="0000006F"/>
    <w:multiLevelType w:val="multilevel"/>
    <w:tmpl w:val="0000006F"/>
    <w:name w:val="WW8Num1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>
    <w:nsid w:val="00000070"/>
    <w:multiLevelType w:val="singleLevel"/>
    <w:tmpl w:val="00000070"/>
    <w:name w:val="WW8Num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2">
    <w:nsid w:val="00000071"/>
    <w:multiLevelType w:val="multilevel"/>
    <w:tmpl w:val="00000071"/>
    <w:name w:val="WW8Num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>
    <w:nsid w:val="00000072"/>
    <w:multiLevelType w:val="singleLevel"/>
    <w:tmpl w:val="00000072"/>
    <w:name w:val="WW8Num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4">
    <w:nsid w:val="00000073"/>
    <w:multiLevelType w:val="multilevel"/>
    <w:tmpl w:val="00000073"/>
    <w:name w:val="WW8Num140"/>
    <w:lvl w:ilvl="0">
      <w:start w:val="1"/>
      <w:numFmt w:val="decimal"/>
      <w:suff w:val="nothing"/>
      <w:lvlText w:val="Тестовое задание № 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115">
    <w:nsid w:val="00000074"/>
    <w:multiLevelType w:val="multilevel"/>
    <w:tmpl w:val="00000074"/>
    <w:name w:val="WW8Num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>
    <w:nsid w:val="00000075"/>
    <w:multiLevelType w:val="singleLevel"/>
    <w:tmpl w:val="00000075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7">
    <w:nsid w:val="00000076"/>
    <w:multiLevelType w:val="singleLevel"/>
    <w:tmpl w:val="00000076"/>
    <w:name w:val="WW8Num1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8">
    <w:nsid w:val="00000077"/>
    <w:multiLevelType w:val="singleLevel"/>
    <w:tmpl w:val="00000077"/>
    <w:name w:val="WW8Num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9">
    <w:nsid w:val="00000078"/>
    <w:multiLevelType w:val="singleLevel"/>
    <w:tmpl w:val="00000078"/>
    <w:name w:val="WW8Num11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20">
    <w:nsid w:val="00000079"/>
    <w:multiLevelType w:val="singleLevel"/>
    <w:tmpl w:val="00000079"/>
    <w:name w:val="WW8Num33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</w:lvl>
  </w:abstractNum>
  <w:abstractNum w:abstractNumId="121">
    <w:nsid w:val="0000007A"/>
    <w:multiLevelType w:val="singleLevel"/>
    <w:tmpl w:val="0000007A"/>
    <w:name w:val="WW8Num1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2">
    <w:nsid w:val="0000007B"/>
    <w:multiLevelType w:val="multilevel"/>
    <w:tmpl w:val="0000007B"/>
    <w:name w:val="WW8Num119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3">
    <w:nsid w:val="0000007C"/>
    <w:multiLevelType w:val="singleLevel"/>
    <w:tmpl w:val="0000007C"/>
    <w:name w:val="WW8Num9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4">
    <w:nsid w:val="0000007D"/>
    <w:multiLevelType w:val="singleLevel"/>
    <w:tmpl w:val="0000007D"/>
    <w:name w:val="WW8Num2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5">
    <w:nsid w:val="0000007E"/>
    <w:multiLevelType w:val="singleLevel"/>
    <w:tmpl w:val="0000007E"/>
    <w:name w:val="WW8Num83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</w:lvl>
  </w:abstractNum>
  <w:abstractNum w:abstractNumId="126">
    <w:nsid w:val="0000007F"/>
    <w:multiLevelType w:val="singleLevel"/>
    <w:tmpl w:val="0000007F"/>
    <w:name w:val="WW8Num79"/>
    <w:lvl w:ilvl="0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27">
    <w:nsid w:val="00000080"/>
    <w:multiLevelType w:val="singleLevel"/>
    <w:tmpl w:val="00000080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8">
    <w:nsid w:val="00000081"/>
    <w:multiLevelType w:val="singleLevel"/>
    <w:tmpl w:val="00000081"/>
    <w:name w:val="WW8Num68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</w:lvl>
  </w:abstractNum>
  <w:abstractNum w:abstractNumId="129">
    <w:nsid w:val="00000082"/>
    <w:multiLevelType w:val="singleLevel"/>
    <w:tmpl w:val="00000082"/>
    <w:name w:val="WW8Num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0">
    <w:nsid w:val="00000083"/>
    <w:multiLevelType w:val="singleLevel"/>
    <w:tmpl w:val="00000083"/>
    <w:name w:val="WW8Num26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31">
    <w:nsid w:val="00000084"/>
    <w:multiLevelType w:val="singleLevel"/>
    <w:tmpl w:val="00000084"/>
    <w:name w:val="WW8Num9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2">
    <w:nsid w:val="00000085"/>
    <w:multiLevelType w:val="singleLevel"/>
    <w:tmpl w:val="00000085"/>
    <w:name w:val="WW8Num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3">
    <w:nsid w:val="00000086"/>
    <w:multiLevelType w:val="singleLevel"/>
    <w:tmpl w:val="00000086"/>
    <w:name w:val="WW8Num67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34">
    <w:nsid w:val="00000087"/>
    <w:multiLevelType w:val="singleLevel"/>
    <w:tmpl w:val="00000087"/>
    <w:name w:val="WW8Num86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</w:abstractNum>
  <w:abstractNum w:abstractNumId="135">
    <w:nsid w:val="00000088"/>
    <w:multiLevelType w:val="singleLevel"/>
    <w:tmpl w:val="00000088"/>
    <w:name w:val="WW8Num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6">
    <w:nsid w:val="00000089"/>
    <w:multiLevelType w:val="singleLevel"/>
    <w:tmpl w:val="00000089"/>
    <w:name w:val="WW8Num124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37">
    <w:nsid w:val="0000008A"/>
    <w:multiLevelType w:val="singleLevel"/>
    <w:tmpl w:val="0000008A"/>
    <w:name w:val="WW8Num11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8">
    <w:nsid w:val="0000008B"/>
    <w:multiLevelType w:val="singleLevel"/>
    <w:tmpl w:val="0000008B"/>
    <w:name w:val="WW8Num1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9">
    <w:nsid w:val="0000008C"/>
    <w:multiLevelType w:val="singleLevel"/>
    <w:tmpl w:val="0000008C"/>
    <w:name w:val="WW8Num35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40">
    <w:nsid w:val="0000008D"/>
    <w:multiLevelType w:val="singleLevel"/>
    <w:tmpl w:val="0000008D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41">
    <w:nsid w:val="0000008E"/>
    <w:multiLevelType w:val="singleLevel"/>
    <w:tmpl w:val="0000008E"/>
    <w:name w:val="WW8Num57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</w:lvl>
  </w:abstractNum>
  <w:abstractNum w:abstractNumId="142">
    <w:nsid w:val="0000008F"/>
    <w:multiLevelType w:val="singleLevel"/>
    <w:tmpl w:val="0000008F"/>
    <w:name w:val="WW8Num16"/>
    <w:lvl w:ilvl="0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b w:val="0"/>
        <w:i w:val="0"/>
        <w:sz w:val="24"/>
        <w:szCs w:val="24"/>
      </w:rPr>
    </w:lvl>
  </w:abstractNum>
  <w:abstractNum w:abstractNumId="143">
    <w:nsid w:val="00000090"/>
    <w:multiLevelType w:val="singleLevel"/>
    <w:tmpl w:val="00000090"/>
    <w:name w:val="WW8Num6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44">
    <w:nsid w:val="00000091"/>
    <w:multiLevelType w:val="singleLevel"/>
    <w:tmpl w:val="00000091"/>
    <w:name w:val="WW8Num122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45">
    <w:nsid w:val="00000092"/>
    <w:multiLevelType w:val="singleLevel"/>
    <w:tmpl w:val="00000092"/>
    <w:name w:val="WW8Num1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46">
    <w:nsid w:val="00000093"/>
    <w:multiLevelType w:val="singleLevel"/>
    <w:tmpl w:val="00000093"/>
    <w:name w:val="WW8Num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2"/>
  </w:num>
  <w:num w:numId="52">
    <w:abstractNumId w:val="53"/>
  </w:num>
  <w:num w:numId="53">
    <w:abstractNumId w:val="54"/>
  </w:num>
  <w:num w:numId="54">
    <w:abstractNumId w:val="55"/>
  </w:num>
  <w:num w:numId="55">
    <w:abstractNumId w:val="56"/>
  </w:num>
  <w:num w:numId="56">
    <w:abstractNumId w:val="57"/>
  </w:num>
  <w:num w:numId="57">
    <w:abstractNumId w:val="58"/>
  </w:num>
  <w:num w:numId="58">
    <w:abstractNumId w:val="59"/>
  </w:num>
  <w:num w:numId="59">
    <w:abstractNumId w:val="60"/>
  </w:num>
  <w:num w:numId="60">
    <w:abstractNumId w:val="61"/>
  </w:num>
  <w:num w:numId="61">
    <w:abstractNumId w:val="62"/>
  </w:num>
  <w:num w:numId="62">
    <w:abstractNumId w:val="63"/>
  </w:num>
  <w:num w:numId="63">
    <w:abstractNumId w:val="64"/>
  </w:num>
  <w:num w:numId="64">
    <w:abstractNumId w:val="65"/>
  </w:num>
  <w:num w:numId="65">
    <w:abstractNumId w:val="66"/>
  </w:num>
  <w:num w:numId="66">
    <w:abstractNumId w:val="67"/>
  </w:num>
  <w:num w:numId="67">
    <w:abstractNumId w:val="68"/>
  </w:num>
  <w:num w:numId="68">
    <w:abstractNumId w:val="69"/>
  </w:num>
  <w:num w:numId="69">
    <w:abstractNumId w:val="70"/>
  </w:num>
  <w:num w:numId="70">
    <w:abstractNumId w:val="71"/>
  </w:num>
  <w:num w:numId="71">
    <w:abstractNumId w:val="72"/>
  </w:num>
  <w:num w:numId="72">
    <w:abstractNumId w:val="73"/>
  </w:num>
  <w:num w:numId="73">
    <w:abstractNumId w:val="74"/>
  </w:num>
  <w:num w:numId="74">
    <w:abstractNumId w:val="75"/>
  </w:num>
  <w:num w:numId="75">
    <w:abstractNumId w:val="76"/>
  </w:num>
  <w:num w:numId="76">
    <w:abstractNumId w:val="77"/>
  </w:num>
  <w:num w:numId="77">
    <w:abstractNumId w:val="78"/>
  </w:num>
  <w:num w:numId="78">
    <w:abstractNumId w:val="79"/>
  </w:num>
  <w:num w:numId="79">
    <w:abstractNumId w:val="80"/>
  </w:num>
  <w:num w:numId="80">
    <w:abstractNumId w:val="81"/>
  </w:num>
  <w:num w:numId="81">
    <w:abstractNumId w:val="83"/>
  </w:num>
  <w:num w:numId="82">
    <w:abstractNumId w:val="84"/>
  </w:num>
  <w:num w:numId="83">
    <w:abstractNumId w:val="85"/>
  </w:num>
  <w:num w:numId="84">
    <w:abstractNumId w:val="86"/>
  </w:num>
  <w:num w:numId="85">
    <w:abstractNumId w:val="87"/>
  </w:num>
  <w:num w:numId="86">
    <w:abstractNumId w:val="88"/>
  </w:num>
  <w:num w:numId="87">
    <w:abstractNumId w:val="89"/>
  </w:num>
  <w:num w:numId="88">
    <w:abstractNumId w:val="90"/>
  </w:num>
  <w:num w:numId="89">
    <w:abstractNumId w:val="91"/>
  </w:num>
  <w:num w:numId="90">
    <w:abstractNumId w:val="92"/>
  </w:num>
  <w:num w:numId="91">
    <w:abstractNumId w:val="93"/>
  </w:num>
  <w:num w:numId="92">
    <w:abstractNumId w:val="94"/>
  </w:num>
  <w:num w:numId="93">
    <w:abstractNumId w:val="95"/>
  </w:num>
  <w:num w:numId="94">
    <w:abstractNumId w:val="96"/>
  </w:num>
  <w:num w:numId="95">
    <w:abstractNumId w:val="97"/>
  </w:num>
  <w:num w:numId="96">
    <w:abstractNumId w:val="98"/>
  </w:num>
  <w:num w:numId="97">
    <w:abstractNumId w:val="99"/>
  </w:num>
  <w:num w:numId="98">
    <w:abstractNumId w:val="101"/>
  </w:num>
  <w:num w:numId="99">
    <w:abstractNumId w:val="102"/>
  </w:num>
  <w:num w:numId="100">
    <w:abstractNumId w:val="103"/>
  </w:num>
  <w:num w:numId="101">
    <w:abstractNumId w:val="104"/>
  </w:num>
  <w:num w:numId="102">
    <w:abstractNumId w:val="105"/>
  </w:num>
  <w:num w:numId="103">
    <w:abstractNumId w:val="106"/>
  </w:num>
  <w:num w:numId="104">
    <w:abstractNumId w:val="107"/>
  </w:num>
  <w:num w:numId="105">
    <w:abstractNumId w:val="108"/>
  </w:num>
  <w:num w:numId="106">
    <w:abstractNumId w:val="109"/>
  </w:num>
  <w:num w:numId="107">
    <w:abstractNumId w:val="110"/>
  </w:num>
  <w:num w:numId="108">
    <w:abstractNumId w:val="111"/>
  </w:num>
  <w:num w:numId="109">
    <w:abstractNumId w:val="112"/>
  </w:num>
  <w:num w:numId="110">
    <w:abstractNumId w:val="113"/>
  </w:num>
  <w:num w:numId="111">
    <w:abstractNumId w:val="114"/>
  </w:num>
  <w:num w:numId="112">
    <w:abstractNumId w:val="115"/>
  </w:num>
  <w:num w:numId="113">
    <w:abstractNumId w:val="116"/>
  </w:num>
  <w:num w:numId="114">
    <w:abstractNumId w:val="117"/>
  </w:num>
  <w:num w:numId="115">
    <w:abstractNumId w:val="118"/>
  </w:num>
  <w:num w:numId="116">
    <w:abstractNumId w:val="119"/>
  </w:num>
  <w:num w:numId="117">
    <w:abstractNumId w:val="120"/>
  </w:num>
  <w:num w:numId="118">
    <w:abstractNumId w:val="121"/>
  </w:num>
  <w:num w:numId="119">
    <w:abstractNumId w:val="122"/>
  </w:num>
  <w:num w:numId="120">
    <w:abstractNumId w:val="123"/>
  </w:num>
  <w:num w:numId="121">
    <w:abstractNumId w:val="124"/>
  </w:num>
  <w:num w:numId="122">
    <w:abstractNumId w:val="125"/>
  </w:num>
  <w:num w:numId="123">
    <w:abstractNumId w:val="126"/>
  </w:num>
  <w:num w:numId="124">
    <w:abstractNumId w:val="127"/>
  </w:num>
  <w:num w:numId="125">
    <w:abstractNumId w:val="128"/>
  </w:num>
  <w:num w:numId="126">
    <w:abstractNumId w:val="129"/>
  </w:num>
  <w:num w:numId="127">
    <w:abstractNumId w:val="130"/>
  </w:num>
  <w:num w:numId="128">
    <w:abstractNumId w:val="131"/>
  </w:num>
  <w:num w:numId="129">
    <w:abstractNumId w:val="132"/>
  </w:num>
  <w:num w:numId="130">
    <w:abstractNumId w:val="133"/>
  </w:num>
  <w:num w:numId="131">
    <w:abstractNumId w:val="134"/>
  </w:num>
  <w:num w:numId="132">
    <w:abstractNumId w:val="135"/>
  </w:num>
  <w:num w:numId="133">
    <w:abstractNumId w:val="136"/>
  </w:num>
  <w:num w:numId="134">
    <w:abstractNumId w:val="137"/>
  </w:num>
  <w:num w:numId="135">
    <w:abstractNumId w:val="138"/>
  </w:num>
  <w:num w:numId="136">
    <w:abstractNumId w:val="139"/>
  </w:num>
  <w:num w:numId="137">
    <w:abstractNumId w:val="140"/>
  </w:num>
  <w:num w:numId="138">
    <w:abstractNumId w:val="141"/>
  </w:num>
  <w:num w:numId="139">
    <w:abstractNumId w:val="142"/>
  </w:num>
  <w:num w:numId="140">
    <w:abstractNumId w:val="143"/>
  </w:num>
  <w:num w:numId="141">
    <w:abstractNumId w:val="144"/>
  </w:num>
  <w:num w:numId="142">
    <w:abstractNumId w:val="145"/>
  </w:num>
  <w:num w:numId="143">
    <w:abstractNumId w:val="146"/>
  </w:num>
  <w:numIdMacAtCleanup w:val="1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5E7F"/>
    <w:rsid w:val="000003DF"/>
    <w:rsid w:val="00004F17"/>
    <w:rsid w:val="00022063"/>
    <w:rsid w:val="00045FDD"/>
    <w:rsid w:val="00051485"/>
    <w:rsid w:val="00060422"/>
    <w:rsid w:val="00062B80"/>
    <w:rsid w:val="000814F6"/>
    <w:rsid w:val="000874FB"/>
    <w:rsid w:val="00087E34"/>
    <w:rsid w:val="000931BD"/>
    <w:rsid w:val="000A5642"/>
    <w:rsid w:val="000B781A"/>
    <w:rsid w:val="000C1497"/>
    <w:rsid w:val="000C1659"/>
    <w:rsid w:val="000D12C7"/>
    <w:rsid w:val="000D40A8"/>
    <w:rsid w:val="000D48E8"/>
    <w:rsid w:val="000D5BAD"/>
    <w:rsid w:val="000F2E75"/>
    <w:rsid w:val="000F608F"/>
    <w:rsid w:val="00122F81"/>
    <w:rsid w:val="00127987"/>
    <w:rsid w:val="00160A6B"/>
    <w:rsid w:val="00164721"/>
    <w:rsid w:val="00166C76"/>
    <w:rsid w:val="00192AE1"/>
    <w:rsid w:val="00193EBB"/>
    <w:rsid w:val="001B55C4"/>
    <w:rsid w:val="001B735B"/>
    <w:rsid w:val="001D1748"/>
    <w:rsid w:val="001D2FC0"/>
    <w:rsid w:val="001D4401"/>
    <w:rsid w:val="001E71F4"/>
    <w:rsid w:val="001F5457"/>
    <w:rsid w:val="002002C5"/>
    <w:rsid w:val="00200D3F"/>
    <w:rsid w:val="002116B7"/>
    <w:rsid w:val="00224DC9"/>
    <w:rsid w:val="00224EEC"/>
    <w:rsid w:val="00246082"/>
    <w:rsid w:val="00263BFE"/>
    <w:rsid w:val="0026715D"/>
    <w:rsid w:val="00267C23"/>
    <w:rsid w:val="0029645C"/>
    <w:rsid w:val="002A64F9"/>
    <w:rsid w:val="002C06D3"/>
    <w:rsid w:val="002C1188"/>
    <w:rsid w:val="002C584B"/>
    <w:rsid w:val="002E1148"/>
    <w:rsid w:val="002E466A"/>
    <w:rsid w:val="002E6045"/>
    <w:rsid w:val="00303CD2"/>
    <w:rsid w:val="00307425"/>
    <w:rsid w:val="00307786"/>
    <w:rsid w:val="0031608B"/>
    <w:rsid w:val="00322C2A"/>
    <w:rsid w:val="0033573A"/>
    <w:rsid w:val="00340C04"/>
    <w:rsid w:val="00365579"/>
    <w:rsid w:val="00382BB3"/>
    <w:rsid w:val="003B07B4"/>
    <w:rsid w:val="003B0A9A"/>
    <w:rsid w:val="003C0AB4"/>
    <w:rsid w:val="003C19F3"/>
    <w:rsid w:val="003C21D6"/>
    <w:rsid w:val="003C2B25"/>
    <w:rsid w:val="003E2C85"/>
    <w:rsid w:val="003F0F97"/>
    <w:rsid w:val="004000A6"/>
    <w:rsid w:val="00402772"/>
    <w:rsid w:val="00405BDA"/>
    <w:rsid w:val="00407BB5"/>
    <w:rsid w:val="00411CC8"/>
    <w:rsid w:val="00415657"/>
    <w:rsid w:val="004166D0"/>
    <w:rsid w:val="0043420E"/>
    <w:rsid w:val="004376C7"/>
    <w:rsid w:val="004457B2"/>
    <w:rsid w:val="0045560A"/>
    <w:rsid w:val="00464400"/>
    <w:rsid w:val="004651DB"/>
    <w:rsid w:val="0047050F"/>
    <w:rsid w:val="00472227"/>
    <w:rsid w:val="0047435E"/>
    <w:rsid w:val="004750AA"/>
    <w:rsid w:val="004769BB"/>
    <w:rsid w:val="00482A90"/>
    <w:rsid w:val="00483A3A"/>
    <w:rsid w:val="0048669D"/>
    <w:rsid w:val="00487AE0"/>
    <w:rsid w:val="0049239F"/>
    <w:rsid w:val="00495E9F"/>
    <w:rsid w:val="004A6CAC"/>
    <w:rsid w:val="004B21E7"/>
    <w:rsid w:val="004B64F6"/>
    <w:rsid w:val="004E6D99"/>
    <w:rsid w:val="004F3748"/>
    <w:rsid w:val="005046B5"/>
    <w:rsid w:val="00504DEB"/>
    <w:rsid w:val="00505E7F"/>
    <w:rsid w:val="005275D2"/>
    <w:rsid w:val="005342DF"/>
    <w:rsid w:val="0055182B"/>
    <w:rsid w:val="00562A5B"/>
    <w:rsid w:val="005654EA"/>
    <w:rsid w:val="00573AB7"/>
    <w:rsid w:val="00590701"/>
    <w:rsid w:val="0059554C"/>
    <w:rsid w:val="00596C33"/>
    <w:rsid w:val="005B78EB"/>
    <w:rsid w:val="005C1E0C"/>
    <w:rsid w:val="005E3986"/>
    <w:rsid w:val="005E53B2"/>
    <w:rsid w:val="005F110B"/>
    <w:rsid w:val="005F5EA8"/>
    <w:rsid w:val="0060292C"/>
    <w:rsid w:val="00610C51"/>
    <w:rsid w:val="00611A34"/>
    <w:rsid w:val="006145FD"/>
    <w:rsid w:val="00620F20"/>
    <w:rsid w:val="00630C37"/>
    <w:rsid w:val="00632179"/>
    <w:rsid w:val="006349BD"/>
    <w:rsid w:val="00634A6F"/>
    <w:rsid w:val="006351E6"/>
    <w:rsid w:val="006368B3"/>
    <w:rsid w:val="00637348"/>
    <w:rsid w:val="00642743"/>
    <w:rsid w:val="0066256F"/>
    <w:rsid w:val="0067208E"/>
    <w:rsid w:val="006720E2"/>
    <w:rsid w:val="006730A1"/>
    <w:rsid w:val="006748F4"/>
    <w:rsid w:val="0068153A"/>
    <w:rsid w:val="00691910"/>
    <w:rsid w:val="0069634D"/>
    <w:rsid w:val="006A0FD5"/>
    <w:rsid w:val="006A435C"/>
    <w:rsid w:val="006C4994"/>
    <w:rsid w:val="006C4BA9"/>
    <w:rsid w:val="006C6A94"/>
    <w:rsid w:val="006D64E7"/>
    <w:rsid w:val="006F4BE9"/>
    <w:rsid w:val="00705414"/>
    <w:rsid w:val="0070566A"/>
    <w:rsid w:val="00705AA4"/>
    <w:rsid w:val="00710D2F"/>
    <w:rsid w:val="00714F88"/>
    <w:rsid w:val="00726589"/>
    <w:rsid w:val="0073011F"/>
    <w:rsid w:val="00732B6A"/>
    <w:rsid w:val="00735BD4"/>
    <w:rsid w:val="00742E9B"/>
    <w:rsid w:val="007670BA"/>
    <w:rsid w:val="0077443F"/>
    <w:rsid w:val="007753E5"/>
    <w:rsid w:val="00776CF7"/>
    <w:rsid w:val="0078694D"/>
    <w:rsid w:val="007938E5"/>
    <w:rsid w:val="007B0593"/>
    <w:rsid w:val="007B2879"/>
    <w:rsid w:val="007D40A5"/>
    <w:rsid w:val="007E0688"/>
    <w:rsid w:val="007E3728"/>
    <w:rsid w:val="007E6892"/>
    <w:rsid w:val="007F025B"/>
    <w:rsid w:val="008052F7"/>
    <w:rsid w:val="00805946"/>
    <w:rsid w:val="008103B6"/>
    <w:rsid w:val="008121DF"/>
    <w:rsid w:val="00816024"/>
    <w:rsid w:val="0083616D"/>
    <w:rsid w:val="00872ADE"/>
    <w:rsid w:val="00884CD1"/>
    <w:rsid w:val="00886FAC"/>
    <w:rsid w:val="00892A0F"/>
    <w:rsid w:val="008A0155"/>
    <w:rsid w:val="008A4255"/>
    <w:rsid w:val="008A59A1"/>
    <w:rsid w:val="008A5C0E"/>
    <w:rsid w:val="008C0FF1"/>
    <w:rsid w:val="008D2FB2"/>
    <w:rsid w:val="008D5122"/>
    <w:rsid w:val="008D6D41"/>
    <w:rsid w:val="008E3C7E"/>
    <w:rsid w:val="0090338A"/>
    <w:rsid w:val="00904B27"/>
    <w:rsid w:val="009203FD"/>
    <w:rsid w:val="0093309F"/>
    <w:rsid w:val="00933996"/>
    <w:rsid w:val="00940859"/>
    <w:rsid w:val="00946043"/>
    <w:rsid w:val="0096688F"/>
    <w:rsid w:val="009706EA"/>
    <w:rsid w:val="009728A0"/>
    <w:rsid w:val="00993F2D"/>
    <w:rsid w:val="009A7DEB"/>
    <w:rsid w:val="009B6D05"/>
    <w:rsid w:val="009B6FF3"/>
    <w:rsid w:val="009C283C"/>
    <w:rsid w:val="009C7ABA"/>
    <w:rsid w:val="009D2A9D"/>
    <w:rsid w:val="009D61A4"/>
    <w:rsid w:val="009E16FD"/>
    <w:rsid w:val="009E52E1"/>
    <w:rsid w:val="009F3E1D"/>
    <w:rsid w:val="00A1608A"/>
    <w:rsid w:val="00A255E6"/>
    <w:rsid w:val="00A51ADA"/>
    <w:rsid w:val="00A71215"/>
    <w:rsid w:val="00A7549A"/>
    <w:rsid w:val="00A86BBF"/>
    <w:rsid w:val="00A943B7"/>
    <w:rsid w:val="00AA3CD3"/>
    <w:rsid w:val="00AB3656"/>
    <w:rsid w:val="00AC1822"/>
    <w:rsid w:val="00AD4D56"/>
    <w:rsid w:val="00AE729D"/>
    <w:rsid w:val="00AF22C3"/>
    <w:rsid w:val="00B02E79"/>
    <w:rsid w:val="00B038E2"/>
    <w:rsid w:val="00B234A2"/>
    <w:rsid w:val="00B24C64"/>
    <w:rsid w:val="00B4194E"/>
    <w:rsid w:val="00B426CD"/>
    <w:rsid w:val="00B44CA5"/>
    <w:rsid w:val="00B4777D"/>
    <w:rsid w:val="00B57150"/>
    <w:rsid w:val="00B57B96"/>
    <w:rsid w:val="00B668D3"/>
    <w:rsid w:val="00B70576"/>
    <w:rsid w:val="00B74295"/>
    <w:rsid w:val="00B84B2A"/>
    <w:rsid w:val="00B86C2A"/>
    <w:rsid w:val="00BC4D21"/>
    <w:rsid w:val="00BD5E2B"/>
    <w:rsid w:val="00BE4024"/>
    <w:rsid w:val="00BF0BF3"/>
    <w:rsid w:val="00BF1045"/>
    <w:rsid w:val="00C1144B"/>
    <w:rsid w:val="00C2016D"/>
    <w:rsid w:val="00C3155F"/>
    <w:rsid w:val="00C34F3A"/>
    <w:rsid w:val="00C50E78"/>
    <w:rsid w:val="00C53F6F"/>
    <w:rsid w:val="00C62147"/>
    <w:rsid w:val="00C7602D"/>
    <w:rsid w:val="00CA176A"/>
    <w:rsid w:val="00CA6C9C"/>
    <w:rsid w:val="00CA7F3F"/>
    <w:rsid w:val="00CB1558"/>
    <w:rsid w:val="00CB43A6"/>
    <w:rsid w:val="00CC367F"/>
    <w:rsid w:val="00CD33E3"/>
    <w:rsid w:val="00CD4C89"/>
    <w:rsid w:val="00CD76D3"/>
    <w:rsid w:val="00CE7439"/>
    <w:rsid w:val="00CE7CC4"/>
    <w:rsid w:val="00CF794C"/>
    <w:rsid w:val="00D029A4"/>
    <w:rsid w:val="00D06221"/>
    <w:rsid w:val="00D066C0"/>
    <w:rsid w:val="00D55E68"/>
    <w:rsid w:val="00DA186F"/>
    <w:rsid w:val="00E01B23"/>
    <w:rsid w:val="00E10A1A"/>
    <w:rsid w:val="00E2136C"/>
    <w:rsid w:val="00E22F68"/>
    <w:rsid w:val="00E30069"/>
    <w:rsid w:val="00E37FF7"/>
    <w:rsid w:val="00E40F22"/>
    <w:rsid w:val="00E45330"/>
    <w:rsid w:val="00E52821"/>
    <w:rsid w:val="00E541C2"/>
    <w:rsid w:val="00E56A26"/>
    <w:rsid w:val="00E605DF"/>
    <w:rsid w:val="00EA1156"/>
    <w:rsid w:val="00EE1FB1"/>
    <w:rsid w:val="00EE2284"/>
    <w:rsid w:val="00EE2679"/>
    <w:rsid w:val="00EE64B8"/>
    <w:rsid w:val="00EF739E"/>
    <w:rsid w:val="00F06A89"/>
    <w:rsid w:val="00F168AA"/>
    <w:rsid w:val="00F25EB8"/>
    <w:rsid w:val="00F34C59"/>
    <w:rsid w:val="00F35785"/>
    <w:rsid w:val="00F42A08"/>
    <w:rsid w:val="00F44859"/>
    <w:rsid w:val="00F5103A"/>
    <w:rsid w:val="00F512B7"/>
    <w:rsid w:val="00F52382"/>
    <w:rsid w:val="00F64E5C"/>
    <w:rsid w:val="00F66452"/>
    <w:rsid w:val="00F667E9"/>
    <w:rsid w:val="00F940CE"/>
    <w:rsid w:val="00F97DB9"/>
    <w:rsid w:val="00FA2DC4"/>
    <w:rsid w:val="00FB0053"/>
    <w:rsid w:val="00FC258F"/>
    <w:rsid w:val="00FC7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E7F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qFormat/>
    <w:rsid w:val="00505E7F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505E7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5E7F"/>
    <w:rPr>
      <w:rFonts w:ascii="Arial" w:eastAsia="Andale Sans UI" w:hAnsi="Arial" w:cs="Arial"/>
      <w:b/>
      <w:bCs/>
      <w:kern w:val="1"/>
      <w:sz w:val="32"/>
      <w:szCs w:val="32"/>
    </w:rPr>
  </w:style>
  <w:style w:type="character" w:customStyle="1" w:styleId="20">
    <w:name w:val="Заголовок 2 Знак"/>
    <w:basedOn w:val="a0"/>
    <w:link w:val="2"/>
    <w:rsid w:val="00505E7F"/>
    <w:rPr>
      <w:rFonts w:ascii="Arial" w:eastAsia="Andale Sans UI" w:hAnsi="Arial" w:cs="Arial"/>
      <w:b/>
      <w:bCs/>
      <w:i/>
      <w:iCs/>
      <w:kern w:val="1"/>
      <w:sz w:val="28"/>
      <w:szCs w:val="28"/>
    </w:rPr>
  </w:style>
  <w:style w:type="character" w:customStyle="1" w:styleId="WW8Num142z0">
    <w:name w:val="WW8Num142z0"/>
    <w:rsid w:val="00505E7F"/>
    <w:rPr>
      <w:b/>
      <w:i w:val="0"/>
    </w:rPr>
  </w:style>
  <w:style w:type="character" w:customStyle="1" w:styleId="WW8Num117z0">
    <w:name w:val="WW8Num117z0"/>
    <w:rsid w:val="00505E7F"/>
    <w:rPr>
      <w:b w:val="0"/>
      <w:i w:val="0"/>
      <w:sz w:val="24"/>
      <w:szCs w:val="24"/>
    </w:rPr>
  </w:style>
  <w:style w:type="character" w:customStyle="1" w:styleId="WW8Num117z1">
    <w:name w:val="WW8Num117z1"/>
    <w:rsid w:val="00505E7F"/>
    <w:rPr>
      <w:b w:val="0"/>
      <w:i w:val="0"/>
      <w:caps w:val="0"/>
      <w:smallCaps w:val="0"/>
      <w:strike w:val="0"/>
      <w:dstrike w:val="0"/>
      <w:outline w:val="0"/>
      <w:shadow w:val="0"/>
      <w:vanish w:val="0"/>
      <w:position w:val="0"/>
      <w:sz w:val="20"/>
      <w:u w:val="none"/>
      <w:vertAlign w:val="baseline"/>
    </w:rPr>
  </w:style>
  <w:style w:type="character" w:customStyle="1" w:styleId="WW8Num117z2">
    <w:name w:val="WW8Num117z2"/>
    <w:rsid w:val="00505E7F"/>
    <w:rPr>
      <w:rFonts w:ascii="Times New Roman" w:hAnsi="Times New Roman" w:cs="Times New Roman"/>
      <w:b w:val="0"/>
      <w:i w:val="0"/>
      <w:strike w:val="0"/>
      <w:dstrike w:val="0"/>
      <w:sz w:val="20"/>
      <w:u w:val="none"/>
    </w:rPr>
  </w:style>
  <w:style w:type="character" w:customStyle="1" w:styleId="WW8Num117z3">
    <w:name w:val="WW8Num117z3"/>
    <w:rsid w:val="00505E7F"/>
    <w:rPr>
      <w:rFonts w:ascii="Times New Roman" w:hAnsi="Times New Roman" w:cs="Times New Roman"/>
      <w:strike w:val="0"/>
      <w:dstrike w:val="0"/>
      <w:sz w:val="24"/>
      <w:u w:val="none"/>
    </w:rPr>
  </w:style>
  <w:style w:type="character" w:customStyle="1" w:styleId="WW8Num138z0">
    <w:name w:val="WW8Num138z0"/>
    <w:rsid w:val="00505E7F"/>
    <w:rPr>
      <w:b/>
      <w:i w:val="0"/>
    </w:rPr>
  </w:style>
  <w:style w:type="character" w:customStyle="1" w:styleId="WW8Num45z2">
    <w:name w:val="WW8Num45z2"/>
    <w:rsid w:val="00505E7F"/>
    <w:rPr>
      <w:rFonts w:ascii="Wingdings" w:hAnsi="Wingdings" w:cs="Wingdings"/>
    </w:rPr>
  </w:style>
  <w:style w:type="character" w:customStyle="1" w:styleId="WW8Num45z3">
    <w:name w:val="WW8Num45z3"/>
    <w:rsid w:val="00505E7F"/>
    <w:rPr>
      <w:rFonts w:ascii="Symbol" w:hAnsi="Symbol" w:cs="Symbol"/>
    </w:rPr>
  </w:style>
  <w:style w:type="character" w:customStyle="1" w:styleId="WW8Num38z0">
    <w:name w:val="WW8Num38z0"/>
    <w:rsid w:val="00505E7F"/>
    <w:rPr>
      <w:b/>
      <w:i w:val="0"/>
    </w:rPr>
  </w:style>
  <w:style w:type="character" w:customStyle="1" w:styleId="WW8Num10z0">
    <w:name w:val="WW8Num10z0"/>
    <w:rsid w:val="00505E7F"/>
    <w:rPr>
      <w:rFonts w:ascii="Symbol" w:hAnsi="Symbol" w:cs="Symbol"/>
    </w:rPr>
  </w:style>
  <w:style w:type="character" w:customStyle="1" w:styleId="WW8Num10z2">
    <w:name w:val="WW8Num10z2"/>
    <w:rsid w:val="00505E7F"/>
    <w:rPr>
      <w:rFonts w:ascii="Wingdings" w:hAnsi="Wingdings" w:cs="Wingdings"/>
    </w:rPr>
  </w:style>
  <w:style w:type="character" w:customStyle="1" w:styleId="WW8Num10z4">
    <w:name w:val="WW8Num10z4"/>
    <w:rsid w:val="00505E7F"/>
    <w:rPr>
      <w:rFonts w:ascii="Courier New" w:hAnsi="Courier New" w:cs="Courier New"/>
    </w:rPr>
  </w:style>
  <w:style w:type="character" w:customStyle="1" w:styleId="WW8Num121z0">
    <w:name w:val="WW8Num121z0"/>
    <w:rsid w:val="00505E7F"/>
    <w:rPr>
      <w:b/>
      <w:i w:val="0"/>
    </w:rPr>
  </w:style>
  <w:style w:type="character" w:customStyle="1" w:styleId="WW8Num93z2">
    <w:name w:val="WW8Num93z2"/>
    <w:rsid w:val="00505E7F"/>
    <w:rPr>
      <w:rFonts w:ascii="Wingdings" w:hAnsi="Wingdings" w:cs="Wingdings"/>
    </w:rPr>
  </w:style>
  <w:style w:type="character" w:customStyle="1" w:styleId="WW8Num93z3">
    <w:name w:val="WW8Num93z3"/>
    <w:rsid w:val="00505E7F"/>
    <w:rPr>
      <w:rFonts w:ascii="Symbol" w:hAnsi="Symbol" w:cs="Symbol"/>
    </w:rPr>
  </w:style>
  <w:style w:type="character" w:customStyle="1" w:styleId="WW8Num60z2">
    <w:name w:val="WW8Num60z2"/>
    <w:rsid w:val="00505E7F"/>
    <w:rPr>
      <w:rFonts w:ascii="Wingdings" w:hAnsi="Wingdings" w:cs="Wingdings"/>
    </w:rPr>
  </w:style>
  <w:style w:type="character" w:customStyle="1" w:styleId="WW8Num60z3">
    <w:name w:val="WW8Num60z3"/>
    <w:rsid w:val="00505E7F"/>
    <w:rPr>
      <w:rFonts w:ascii="Symbol" w:hAnsi="Symbol" w:cs="Symbol"/>
    </w:rPr>
  </w:style>
  <w:style w:type="character" w:customStyle="1" w:styleId="WW8Num70z0">
    <w:name w:val="WW8Num70z0"/>
    <w:rsid w:val="00505E7F"/>
    <w:rPr>
      <w:b/>
      <w:i w:val="0"/>
    </w:rPr>
  </w:style>
  <w:style w:type="character" w:customStyle="1" w:styleId="WW8Num32z0">
    <w:name w:val="WW8Num32z0"/>
    <w:rsid w:val="00505E7F"/>
    <w:rPr>
      <w:b/>
      <w:i w:val="0"/>
    </w:rPr>
  </w:style>
  <w:style w:type="character" w:customStyle="1" w:styleId="WW8Num131z2">
    <w:name w:val="WW8Num131z2"/>
    <w:rsid w:val="00505E7F"/>
    <w:rPr>
      <w:rFonts w:ascii="Wingdings" w:hAnsi="Wingdings" w:cs="Wingdings"/>
    </w:rPr>
  </w:style>
  <w:style w:type="character" w:customStyle="1" w:styleId="WW8Num131z3">
    <w:name w:val="WW8Num131z3"/>
    <w:rsid w:val="00505E7F"/>
    <w:rPr>
      <w:rFonts w:ascii="Symbol" w:hAnsi="Symbol" w:cs="Symbol"/>
    </w:rPr>
  </w:style>
  <w:style w:type="character" w:customStyle="1" w:styleId="WW8Num87z2">
    <w:name w:val="WW8Num87z2"/>
    <w:rsid w:val="00505E7F"/>
    <w:rPr>
      <w:rFonts w:ascii="Wingdings" w:hAnsi="Wingdings" w:cs="Wingdings"/>
    </w:rPr>
  </w:style>
  <w:style w:type="character" w:customStyle="1" w:styleId="WW8Num87z3">
    <w:name w:val="WW8Num87z3"/>
    <w:rsid w:val="00505E7F"/>
    <w:rPr>
      <w:rFonts w:ascii="Symbol" w:hAnsi="Symbol" w:cs="Symbol"/>
    </w:rPr>
  </w:style>
  <w:style w:type="character" w:customStyle="1" w:styleId="WW8Num140z2">
    <w:name w:val="WW8Num140z2"/>
    <w:rsid w:val="00505E7F"/>
    <w:rPr>
      <w:rFonts w:ascii="Wingdings" w:hAnsi="Wingdings" w:cs="Wingdings"/>
    </w:rPr>
  </w:style>
  <w:style w:type="character" w:customStyle="1" w:styleId="WW8Num140z3">
    <w:name w:val="WW8Num140z3"/>
    <w:rsid w:val="00505E7F"/>
    <w:rPr>
      <w:rFonts w:ascii="Symbol" w:hAnsi="Symbol" w:cs="Symbol"/>
    </w:rPr>
  </w:style>
  <w:style w:type="character" w:customStyle="1" w:styleId="WW8Num16z0">
    <w:name w:val="WW8Num16z0"/>
    <w:rsid w:val="00505E7F"/>
    <w:rPr>
      <w:b w:val="0"/>
      <w:i w:val="0"/>
      <w:sz w:val="24"/>
      <w:szCs w:val="24"/>
    </w:rPr>
  </w:style>
  <w:style w:type="paragraph" w:customStyle="1" w:styleId="a3">
    <w:name w:val="Заголовок"/>
    <w:basedOn w:val="a"/>
    <w:next w:val="a4"/>
    <w:rsid w:val="00505E7F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4">
    <w:name w:val="Body Text"/>
    <w:basedOn w:val="a"/>
    <w:link w:val="a5"/>
    <w:rsid w:val="00505E7F"/>
    <w:pPr>
      <w:spacing w:after="120"/>
    </w:pPr>
  </w:style>
  <w:style w:type="character" w:customStyle="1" w:styleId="a5">
    <w:name w:val="Основной текст Знак"/>
    <w:basedOn w:val="a0"/>
    <w:link w:val="a4"/>
    <w:rsid w:val="00505E7F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6">
    <w:name w:val="List"/>
    <w:basedOn w:val="a4"/>
    <w:rsid w:val="00505E7F"/>
    <w:rPr>
      <w:rFonts w:cs="Tahoma"/>
    </w:rPr>
  </w:style>
  <w:style w:type="paragraph" w:customStyle="1" w:styleId="11">
    <w:name w:val="Название1"/>
    <w:basedOn w:val="a"/>
    <w:rsid w:val="00505E7F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505E7F"/>
    <w:pPr>
      <w:suppressLineNumbers/>
    </w:pPr>
    <w:rPr>
      <w:rFonts w:cs="Tahoma"/>
    </w:rPr>
  </w:style>
  <w:style w:type="paragraph" w:styleId="a7">
    <w:name w:val="Title"/>
    <w:basedOn w:val="a"/>
    <w:next w:val="a8"/>
    <w:link w:val="a9"/>
    <w:qFormat/>
    <w:rsid w:val="00505E7F"/>
    <w:pPr>
      <w:spacing w:after="120"/>
      <w:jc w:val="center"/>
    </w:pPr>
    <w:rPr>
      <w:b/>
      <w:bCs/>
    </w:rPr>
  </w:style>
  <w:style w:type="character" w:customStyle="1" w:styleId="a9">
    <w:name w:val="Название Знак"/>
    <w:basedOn w:val="a0"/>
    <w:link w:val="a7"/>
    <w:rsid w:val="00505E7F"/>
    <w:rPr>
      <w:rFonts w:ascii="Times New Roman" w:eastAsia="Andale Sans UI" w:hAnsi="Times New Roman" w:cs="Times New Roman"/>
      <w:b/>
      <w:bCs/>
      <w:kern w:val="1"/>
      <w:sz w:val="24"/>
      <w:szCs w:val="24"/>
    </w:rPr>
  </w:style>
  <w:style w:type="paragraph" w:styleId="a8">
    <w:name w:val="Subtitle"/>
    <w:basedOn w:val="a"/>
    <w:next w:val="a4"/>
    <w:link w:val="aa"/>
    <w:qFormat/>
    <w:rsid w:val="00505E7F"/>
    <w:rPr>
      <w:b/>
      <w:i/>
      <w:sz w:val="28"/>
      <w:szCs w:val="20"/>
    </w:rPr>
  </w:style>
  <w:style w:type="character" w:customStyle="1" w:styleId="aa">
    <w:name w:val="Подзаголовок Знак"/>
    <w:basedOn w:val="a0"/>
    <w:link w:val="a8"/>
    <w:rsid w:val="00505E7F"/>
    <w:rPr>
      <w:rFonts w:ascii="Times New Roman" w:eastAsia="Andale Sans UI" w:hAnsi="Times New Roman" w:cs="Times New Roman"/>
      <w:b/>
      <w:i/>
      <w:kern w:val="1"/>
      <w:sz w:val="28"/>
      <w:szCs w:val="20"/>
    </w:rPr>
  </w:style>
  <w:style w:type="paragraph" w:styleId="ab">
    <w:name w:val="footer"/>
    <w:basedOn w:val="a"/>
    <w:link w:val="ac"/>
    <w:rsid w:val="00505E7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505E7F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ipara">
    <w:name w:val="ipara"/>
    <w:basedOn w:val="a"/>
    <w:rsid w:val="00505E7F"/>
    <w:pPr>
      <w:spacing w:before="280" w:after="280"/>
    </w:pPr>
  </w:style>
  <w:style w:type="paragraph" w:customStyle="1" w:styleId="ad">
    <w:name w:val="Îáû÷íûé"/>
    <w:rsid w:val="00505E7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21">
    <w:name w:val="Основной текст 21"/>
    <w:basedOn w:val="a"/>
    <w:rsid w:val="00505E7F"/>
    <w:pPr>
      <w:spacing w:after="120" w:line="480" w:lineRule="auto"/>
    </w:pPr>
  </w:style>
  <w:style w:type="paragraph" w:styleId="ae">
    <w:name w:val="Body Text Indent"/>
    <w:basedOn w:val="a"/>
    <w:link w:val="af"/>
    <w:rsid w:val="00505E7F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505E7F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FR1">
    <w:name w:val="FR1"/>
    <w:rsid w:val="00505E7F"/>
    <w:pPr>
      <w:widowControl w:val="0"/>
      <w:suppressAutoHyphens/>
      <w:spacing w:after="0" w:line="300" w:lineRule="auto"/>
    </w:pPr>
    <w:rPr>
      <w:rFonts w:ascii="Times New Roman" w:eastAsia="Times New Roman" w:hAnsi="Times New Roman" w:cs="Times New Roman"/>
      <w:kern w:val="1"/>
      <w:sz w:val="28"/>
      <w:szCs w:val="20"/>
      <w:lang w:eastAsia="ar-SA"/>
    </w:rPr>
  </w:style>
  <w:style w:type="paragraph" w:customStyle="1" w:styleId="af0">
    <w:name w:val="Îñíîâíîé òåêñò"/>
    <w:basedOn w:val="ad"/>
    <w:rsid w:val="00505E7F"/>
    <w:pPr>
      <w:jc w:val="both"/>
    </w:pPr>
    <w:rPr>
      <w:sz w:val="24"/>
    </w:rPr>
  </w:style>
  <w:style w:type="character" w:customStyle="1" w:styleId="apple-converted-space">
    <w:name w:val="apple-converted-space"/>
    <w:basedOn w:val="a0"/>
    <w:rsid w:val="00505E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4639</Words>
  <Characters>26443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КАТЕРИНА</cp:lastModifiedBy>
  <cp:revision>7</cp:revision>
  <dcterms:created xsi:type="dcterms:W3CDTF">2014-01-04T13:56:00Z</dcterms:created>
  <dcterms:modified xsi:type="dcterms:W3CDTF">2014-01-07T14:08:00Z</dcterms:modified>
</cp:coreProperties>
</file>