
<file path=[Content_Types].xml><?xml version="1.0" encoding="utf-8"?>
<Types xmlns="http://schemas.openxmlformats.org/package/2006/content-types">
  <Override PartName="/word/header1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810" w:rsidRDefault="00711810" w:rsidP="00711810">
      <w:pPr>
        <w:pStyle w:val="WW-"/>
        <w:tabs>
          <w:tab w:val="clear" w:pos="708"/>
          <w:tab w:val="left" w:pos="1134"/>
        </w:tabs>
        <w:rPr>
          <w:b/>
          <w:sz w:val="28"/>
          <w:szCs w:val="28"/>
        </w:rPr>
      </w:pPr>
      <w:proofErr w:type="gramStart"/>
      <w:r>
        <w:rPr>
          <w:b/>
          <w:sz w:val="28"/>
          <w:szCs w:val="28"/>
          <w:lang w:val="en-US"/>
        </w:rPr>
        <w:t>I</w:t>
      </w:r>
      <w:r>
        <w:rPr>
          <w:b/>
          <w:sz w:val="28"/>
          <w:szCs w:val="28"/>
        </w:rPr>
        <w:t>.</w:t>
      </w:r>
      <w:r>
        <w:rPr>
          <w:b/>
          <w:sz w:val="28"/>
          <w:szCs w:val="28"/>
        </w:rPr>
        <w:tab/>
        <w:t>Переведите письменно существительные (1 - 10).</w:t>
      </w:r>
      <w:proofErr w:type="gramEnd"/>
      <w:r>
        <w:rPr>
          <w:b/>
          <w:sz w:val="28"/>
          <w:szCs w:val="28"/>
        </w:rPr>
        <w:t xml:space="preserve"> </w:t>
      </w:r>
    </w:p>
    <w:p w:rsidR="00711810" w:rsidRPr="005748F4" w:rsidRDefault="00711810" w:rsidP="00711810">
      <w:pPr>
        <w:pStyle w:val="WW-"/>
        <w:rPr>
          <w:sz w:val="28"/>
        </w:rPr>
      </w:pPr>
      <w:r>
        <w:rPr>
          <w:b/>
          <w:sz w:val="28"/>
          <w:szCs w:val="28"/>
        </w:rPr>
        <w:t>Выберите определения (</w:t>
      </w:r>
      <w:r>
        <w:rPr>
          <w:b/>
          <w:sz w:val="28"/>
          <w:szCs w:val="28"/>
          <w:lang w:val="en-US"/>
        </w:rPr>
        <w:t>a</w:t>
      </w:r>
      <w:r>
        <w:rPr>
          <w:b/>
          <w:sz w:val="28"/>
          <w:szCs w:val="28"/>
        </w:rPr>
        <w:t xml:space="preserve"> – </w:t>
      </w:r>
      <w:r>
        <w:rPr>
          <w:b/>
          <w:sz w:val="28"/>
          <w:szCs w:val="28"/>
          <w:lang w:val="en-US"/>
        </w:rPr>
        <w:t>j</w:t>
      </w:r>
      <w:r>
        <w:rPr>
          <w:b/>
          <w:sz w:val="28"/>
          <w:szCs w:val="28"/>
        </w:rPr>
        <w:t>), соответствующие существительным.</w:t>
      </w:r>
      <w:r>
        <w:t xml:space="preserve"> </w:t>
      </w:r>
    </w:p>
    <w:p w:rsidR="00711810" w:rsidRDefault="00711810" w:rsidP="00711810">
      <w:pPr>
        <w:pStyle w:val="WW-"/>
        <w:spacing w:after="160"/>
        <w:ind w:left="4241" w:hanging="3815"/>
        <w:rPr>
          <w:sz w:val="28"/>
          <w:lang w:val="en-US"/>
        </w:rPr>
      </w:pPr>
      <w:r>
        <w:rPr>
          <w:sz w:val="28"/>
          <w:lang w:val="en-US"/>
        </w:rPr>
        <w:t xml:space="preserve">1) </w:t>
      </w:r>
      <w:proofErr w:type="gramStart"/>
      <w:r>
        <w:rPr>
          <w:sz w:val="28"/>
          <w:szCs w:val="28"/>
          <w:lang w:val="en-US"/>
        </w:rPr>
        <w:t>offer</w:t>
      </w:r>
      <w:proofErr w:type="gramEnd"/>
      <w:r>
        <w:rPr>
          <w:sz w:val="28"/>
          <w:lang w:val="en-US"/>
        </w:rPr>
        <w:tab/>
        <w:t xml:space="preserve">a) </w:t>
      </w:r>
      <w:r>
        <w:rPr>
          <w:sz w:val="28"/>
          <w:szCs w:val="28"/>
          <w:lang w:val="en-US"/>
        </w:rPr>
        <w:t>a company or business, especially one which is quite small</w:t>
      </w:r>
    </w:p>
    <w:p w:rsidR="00711810" w:rsidRDefault="00711810" w:rsidP="00711810">
      <w:pPr>
        <w:pStyle w:val="WW-"/>
        <w:spacing w:after="160"/>
        <w:ind w:left="4241" w:hanging="3815"/>
        <w:rPr>
          <w:sz w:val="28"/>
          <w:lang w:val="en-US"/>
        </w:rPr>
      </w:pPr>
      <w:r>
        <w:rPr>
          <w:sz w:val="28"/>
          <w:lang w:val="en-US"/>
        </w:rPr>
        <w:t xml:space="preserve">2) </w:t>
      </w:r>
      <w:proofErr w:type="gramStart"/>
      <w:r>
        <w:rPr>
          <w:sz w:val="28"/>
          <w:szCs w:val="28"/>
          <w:lang w:val="en-US"/>
        </w:rPr>
        <w:t>firm</w:t>
      </w:r>
      <w:proofErr w:type="gramEnd"/>
      <w:r>
        <w:rPr>
          <w:sz w:val="28"/>
          <w:lang w:val="en-US"/>
        </w:rPr>
        <w:tab/>
      </w:r>
      <w:r>
        <w:rPr>
          <w:sz w:val="28"/>
          <w:lang w:val="en-US"/>
        </w:rPr>
        <w:tab/>
        <w:t xml:space="preserve">b) </w:t>
      </w:r>
      <w:r>
        <w:rPr>
          <w:sz w:val="28"/>
          <w:szCs w:val="28"/>
          <w:lang w:val="en-US"/>
        </w:rPr>
        <w:t>an amount of money paid to a professional person or organization for their services</w:t>
      </w:r>
    </w:p>
    <w:p w:rsidR="00711810" w:rsidRDefault="00711810" w:rsidP="00711810">
      <w:pPr>
        <w:pStyle w:val="WW-"/>
        <w:spacing w:after="160"/>
        <w:ind w:left="4241" w:hanging="3815"/>
        <w:rPr>
          <w:sz w:val="28"/>
          <w:lang w:val="en-US"/>
        </w:rPr>
      </w:pPr>
      <w:r>
        <w:rPr>
          <w:sz w:val="28"/>
          <w:lang w:val="en-US"/>
        </w:rPr>
        <w:t xml:space="preserve">3) </w:t>
      </w:r>
      <w:proofErr w:type="gramStart"/>
      <w:r>
        <w:rPr>
          <w:sz w:val="28"/>
          <w:szCs w:val="28"/>
          <w:lang w:val="en-US"/>
        </w:rPr>
        <w:t>purchase</w:t>
      </w:r>
      <w:proofErr w:type="gramEnd"/>
      <w:r>
        <w:rPr>
          <w:sz w:val="28"/>
          <w:lang w:val="en-US"/>
        </w:rPr>
        <w:tab/>
      </w:r>
      <w:r>
        <w:rPr>
          <w:sz w:val="28"/>
          <w:lang w:val="en-US"/>
        </w:rPr>
        <w:tab/>
      </w:r>
      <w:r>
        <w:rPr>
          <w:sz w:val="28"/>
        </w:rPr>
        <w:t>с</w:t>
      </w:r>
      <w:r>
        <w:rPr>
          <w:sz w:val="28"/>
          <w:lang w:val="en-US"/>
        </w:rPr>
        <w:t xml:space="preserve">) </w:t>
      </w:r>
      <w:r>
        <w:rPr>
          <w:sz w:val="28"/>
          <w:szCs w:val="28"/>
          <w:lang w:val="en-US"/>
        </w:rPr>
        <w:t>money that one person, organization, country etc owes to another</w:t>
      </w:r>
    </w:p>
    <w:p w:rsidR="00711810" w:rsidRDefault="00711810" w:rsidP="00711810">
      <w:pPr>
        <w:pStyle w:val="WW-"/>
        <w:spacing w:after="160"/>
        <w:ind w:left="4241" w:hanging="3815"/>
        <w:rPr>
          <w:sz w:val="28"/>
          <w:lang w:val="en-US"/>
        </w:rPr>
      </w:pPr>
      <w:r>
        <w:rPr>
          <w:sz w:val="28"/>
          <w:lang w:val="en-US"/>
        </w:rPr>
        <w:t xml:space="preserve">4) </w:t>
      </w:r>
      <w:proofErr w:type="gramStart"/>
      <w:r>
        <w:rPr>
          <w:sz w:val="28"/>
          <w:szCs w:val="28"/>
          <w:lang w:val="en-US"/>
        </w:rPr>
        <w:t>refund</w:t>
      </w:r>
      <w:proofErr w:type="gramEnd"/>
      <w:r>
        <w:rPr>
          <w:sz w:val="28"/>
          <w:lang w:val="en-US"/>
        </w:rPr>
        <w:tab/>
      </w:r>
      <w:r>
        <w:rPr>
          <w:sz w:val="28"/>
          <w:lang w:val="en-US"/>
        </w:rPr>
        <w:tab/>
        <w:t xml:space="preserve">d) </w:t>
      </w:r>
      <w:r>
        <w:rPr>
          <w:sz w:val="28"/>
          <w:szCs w:val="28"/>
          <w:lang w:val="en-US"/>
        </w:rPr>
        <w:t>a statement that you are willing to give someone something or do something for them</w:t>
      </w:r>
    </w:p>
    <w:p w:rsidR="00711810" w:rsidRDefault="00711810" w:rsidP="00711810">
      <w:pPr>
        <w:pStyle w:val="WW-"/>
        <w:spacing w:after="160"/>
        <w:ind w:left="4241" w:hanging="3815"/>
        <w:rPr>
          <w:sz w:val="28"/>
          <w:lang w:val="en-US"/>
        </w:rPr>
      </w:pPr>
      <w:r>
        <w:rPr>
          <w:sz w:val="28"/>
          <w:lang w:val="en-US"/>
        </w:rPr>
        <w:t xml:space="preserve">5) </w:t>
      </w:r>
      <w:proofErr w:type="gramStart"/>
      <w:r>
        <w:rPr>
          <w:sz w:val="28"/>
          <w:szCs w:val="28"/>
          <w:lang w:val="en-US"/>
        </w:rPr>
        <w:t>fee</w:t>
      </w:r>
      <w:proofErr w:type="gramEnd"/>
      <w:r>
        <w:rPr>
          <w:sz w:val="28"/>
          <w:lang w:val="en-US"/>
        </w:rPr>
        <w:tab/>
      </w:r>
      <w:r>
        <w:rPr>
          <w:sz w:val="28"/>
          <w:lang w:val="en-US"/>
        </w:rPr>
        <w:tab/>
        <w:t xml:space="preserve">e) </w:t>
      </w:r>
      <w:r>
        <w:rPr>
          <w:sz w:val="28"/>
          <w:szCs w:val="28"/>
          <w:lang w:val="en-US"/>
        </w:rPr>
        <w:t>the act of buying something</w:t>
      </w:r>
    </w:p>
    <w:p w:rsidR="00711810" w:rsidRDefault="00711810" w:rsidP="00711810">
      <w:pPr>
        <w:pStyle w:val="WW-"/>
        <w:spacing w:after="160"/>
        <w:ind w:left="4241" w:hanging="3815"/>
        <w:rPr>
          <w:sz w:val="28"/>
          <w:lang w:val="en-US"/>
        </w:rPr>
      </w:pPr>
      <w:r>
        <w:rPr>
          <w:sz w:val="28"/>
          <w:lang w:val="en-US"/>
        </w:rPr>
        <w:t xml:space="preserve">6) </w:t>
      </w:r>
      <w:proofErr w:type="gramStart"/>
      <w:r>
        <w:rPr>
          <w:sz w:val="28"/>
          <w:szCs w:val="28"/>
          <w:lang w:val="en-US"/>
        </w:rPr>
        <w:t>loan</w:t>
      </w:r>
      <w:proofErr w:type="gramEnd"/>
      <w:r>
        <w:rPr>
          <w:sz w:val="28"/>
          <w:lang w:val="en-US"/>
        </w:rPr>
        <w:tab/>
      </w:r>
      <w:r>
        <w:rPr>
          <w:sz w:val="28"/>
          <w:lang w:val="en-US"/>
        </w:rPr>
        <w:tab/>
        <w:t xml:space="preserve">f) </w:t>
      </w:r>
      <w:r>
        <w:rPr>
          <w:sz w:val="28"/>
          <w:szCs w:val="28"/>
          <w:lang w:val="en-US"/>
        </w:rPr>
        <w:t>money borrowed from a bank, person etc</w:t>
      </w:r>
    </w:p>
    <w:p w:rsidR="00711810" w:rsidRDefault="00711810" w:rsidP="00711810">
      <w:pPr>
        <w:pStyle w:val="WW-"/>
        <w:spacing w:after="160"/>
        <w:ind w:left="4241" w:hanging="3815"/>
        <w:rPr>
          <w:sz w:val="28"/>
          <w:lang w:val="en-US"/>
        </w:rPr>
      </w:pPr>
      <w:r>
        <w:rPr>
          <w:sz w:val="28"/>
          <w:lang w:val="en-US"/>
        </w:rPr>
        <w:t xml:space="preserve">7) </w:t>
      </w:r>
      <w:proofErr w:type="gramStart"/>
      <w:r>
        <w:rPr>
          <w:sz w:val="28"/>
          <w:szCs w:val="28"/>
          <w:lang w:val="en-US"/>
        </w:rPr>
        <w:t>debt</w:t>
      </w:r>
      <w:proofErr w:type="gramEnd"/>
      <w:r>
        <w:rPr>
          <w:sz w:val="28"/>
          <w:lang w:val="en-US"/>
        </w:rPr>
        <w:tab/>
      </w:r>
      <w:r>
        <w:rPr>
          <w:sz w:val="28"/>
          <w:lang w:val="en-US"/>
        </w:rPr>
        <w:tab/>
        <w:t xml:space="preserve">g) </w:t>
      </w:r>
      <w:r>
        <w:rPr>
          <w:sz w:val="28"/>
          <w:szCs w:val="28"/>
          <w:lang w:val="en-US"/>
        </w:rPr>
        <w:t>a sum of money that is given back to you</w:t>
      </w:r>
    </w:p>
    <w:p w:rsidR="00711810" w:rsidRDefault="00711810" w:rsidP="00711810">
      <w:pPr>
        <w:pStyle w:val="WW-"/>
        <w:spacing w:after="160"/>
        <w:ind w:left="4241" w:hanging="3815"/>
        <w:rPr>
          <w:sz w:val="28"/>
          <w:lang w:val="en-US"/>
        </w:rPr>
      </w:pPr>
      <w:r>
        <w:rPr>
          <w:sz w:val="28"/>
          <w:lang w:val="en-US"/>
        </w:rPr>
        <w:t xml:space="preserve">8) </w:t>
      </w:r>
      <w:proofErr w:type="gramStart"/>
      <w:r>
        <w:rPr>
          <w:sz w:val="28"/>
          <w:szCs w:val="28"/>
          <w:lang w:val="en-US"/>
        </w:rPr>
        <w:t>corporation</w:t>
      </w:r>
      <w:proofErr w:type="gramEnd"/>
      <w:r>
        <w:rPr>
          <w:sz w:val="28"/>
          <w:lang w:val="en-US"/>
        </w:rPr>
        <w:tab/>
      </w:r>
      <w:r>
        <w:rPr>
          <w:sz w:val="28"/>
          <w:lang w:val="en-US"/>
        </w:rPr>
        <w:tab/>
        <w:t xml:space="preserve">h) </w:t>
      </w:r>
      <w:r>
        <w:rPr>
          <w:sz w:val="28"/>
          <w:szCs w:val="28"/>
          <w:lang w:val="en-US"/>
        </w:rPr>
        <w:t>a person, team, company that is competing with another</w:t>
      </w:r>
    </w:p>
    <w:p w:rsidR="00711810" w:rsidRDefault="00711810" w:rsidP="00711810">
      <w:pPr>
        <w:pStyle w:val="WW-"/>
        <w:spacing w:after="160"/>
        <w:ind w:left="4241" w:hanging="3815"/>
        <w:rPr>
          <w:sz w:val="28"/>
          <w:lang w:val="en-US"/>
        </w:rPr>
      </w:pPr>
      <w:r>
        <w:rPr>
          <w:sz w:val="28"/>
          <w:lang w:val="en-US"/>
        </w:rPr>
        <w:t xml:space="preserve">9) </w:t>
      </w:r>
      <w:proofErr w:type="gramStart"/>
      <w:r>
        <w:rPr>
          <w:sz w:val="28"/>
          <w:szCs w:val="28"/>
          <w:lang w:val="en-US"/>
        </w:rPr>
        <w:t>costs</w:t>
      </w:r>
      <w:proofErr w:type="gramEnd"/>
      <w:r>
        <w:rPr>
          <w:sz w:val="28"/>
          <w:lang w:val="en-US"/>
        </w:rPr>
        <w:tab/>
      </w:r>
      <w:proofErr w:type="spellStart"/>
      <w:r>
        <w:rPr>
          <w:sz w:val="28"/>
          <w:lang w:val="en-US"/>
        </w:rPr>
        <w:t>i</w:t>
      </w:r>
      <w:proofErr w:type="spellEnd"/>
      <w:r>
        <w:rPr>
          <w:sz w:val="28"/>
          <w:lang w:val="en-US"/>
        </w:rPr>
        <w:t xml:space="preserve">) </w:t>
      </w:r>
      <w:r>
        <w:rPr>
          <w:sz w:val="28"/>
          <w:szCs w:val="28"/>
          <w:lang w:val="en-US"/>
        </w:rPr>
        <w:t>a large company or group of companies acting together as a single organization</w:t>
      </w:r>
    </w:p>
    <w:p w:rsidR="00711810" w:rsidRPr="005748F4" w:rsidRDefault="00711810" w:rsidP="00711810">
      <w:pPr>
        <w:pStyle w:val="WW-"/>
        <w:spacing w:after="160"/>
        <w:ind w:left="4241" w:hanging="3815"/>
        <w:rPr>
          <w:i/>
          <w:sz w:val="28"/>
          <w:lang w:val="en-US"/>
        </w:rPr>
      </w:pPr>
      <w:r>
        <w:rPr>
          <w:sz w:val="28"/>
          <w:lang w:val="en-US"/>
        </w:rPr>
        <w:t xml:space="preserve">10) </w:t>
      </w:r>
      <w:proofErr w:type="gramStart"/>
      <w:r>
        <w:rPr>
          <w:sz w:val="28"/>
          <w:szCs w:val="28"/>
          <w:lang w:val="en-US"/>
        </w:rPr>
        <w:t>competitor</w:t>
      </w:r>
      <w:proofErr w:type="gramEnd"/>
      <w:r>
        <w:rPr>
          <w:sz w:val="28"/>
          <w:lang w:val="en-US"/>
        </w:rPr>
        <w:tab/>
        <w:t xml:space="preserve">j) </w:t>
      </w:r>
      <w:r>
        <w:rPr>
          <w:sz w:val="28"/>
          <w:szCs w:val="28"/>
          <w:lang w:val="en-US"/>
        </w:rPr>
        <w:t>the money that a business or an individual must regularly spend</w:t>
      </w:r>
    </w:p>
    <w:p w:rsidR="00711810" w:rsidRDefault="00711810" w:rsidP="00711810">
      <w:pPr>
        <w:pStyle w:val="WW-"/>
        <w:ind w:left="4245" w:hanging="3540"/>
        <w:rPr>
          <w:sz w:val="28"/>
          <w:szCs w:val="28"/>
        </w:rPr>
      </w:pPr>
      <w:r>
        <w:rPr>
          <w:i/>
          <w:sz w:val="28"/>
        </w:rPr>
        <w:t>Перевод:</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предложение</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фирма</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приобретение</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возврат</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плата</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заем, ссуда</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долг</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корпорация</w:t>
      </w:r>
    </w:p>
    <w:p w:rsidR="00711810" w:rsidRDefault="00711810" w:rsidP="00711810">
      <w:pPr>
        <w:numPr>
          <w:ilvl w:val="1"/>
          <w:numId w:val="8"/>
        </w:numPr>
        <w:shd w:val="clear" w:color="auto" w:fill="FFFFCC"/>
        <w:spacing w:line="360" w:lineRule="auto"/>
        <w:ind w:left="0" w:firstLine="567"/>
        <w:jc w:val="both"/>
        <w:rPr>
          <w:sz w:val="28"/>
          <w:szCs w:val="28"/>
        </w:rPr>
      </w:pPr>
      <w:r>
        <w:rPr>
          <w:sz w:val="28"/>
          <w:szCs w:val="28"/>
        </w:rPr>
        <w:t>расходы, издержки</w:t>
      </w:r>
    </w:p>
    <w:p w:rsidR="00711810" w:rsidRDefault="00711810" w:rsidP="00711810">
      <w:pPr>
        <w:numPr>
          <w:ilvl w:val="1"/>
          <w:numId w:val="8"/>
        </w:numPr>
        <w:shd w:val="clear" w:color="auto" w:fill="FFFFCC"/>
        <w:spacing w:line="360" w:lineRule="auto"/>
        <w:ind w:left="0" w:firstLine="567"/>
        <w:jc w:val="both"/>
        <w:rPr>
          <w:sz w:val="28"/>
          <w:szCs w:val="28"/>
          <w:lang w:val="en-US"/>
        </w:rPr>
      </w:pPr>
      <w:r>
        <w:rPr>
          <w:sz w:val="28"/>
          <w:szCs w:val="28"/>
        </w:rPr>
        <w:lastRenderedPageBreak/>
        <w:t>конкурент</w:t>
      </w:r>
    </w:p>
    <w:p w:rsidR="00711810" w:rsidRPr="005748F4" w:rsidRDefault="00711810" w:rsidP="00711810">
      <w:pPr>
        <w:shd w:val="clear" w:color="auto" w:fill="FFFFCC"/>
        <w:spacing w:line="360" w:lineRule="auto"/>
        <w:jc w:val="both"/>
        <w:rPr>
          <w:sz w:val="28"/>
          <w:szCs w:val="28"/>
        </w:rPr>
      </w:pPr>
      <w:r>
        <w:rPr>
          <w:sz w:val="28"/>
          <w:szCs w:val="28"/>
          <w:lang w:val="en-US"/>
        </w:rPr>
        <w:t>a</w:t>
      </w:r>
      <w:r w:rsidRPr="005748F4">
        <w:rPr>
          <w:sz w:val="28"/>
          <w:szCs w:val="28"/>
        </w:rPr>
        <w:t xml:space="preserve">) </w:t>
      </w:r>
      <w:proofErr w:type="gramStart"/>
      <w:r>
        <w:rPr>
          <w:sz w:val="28"/>
          <w:szCs w:val="28"/>
        </w:rPr>
        <w:t>компания</w:t>
      </w:r>
      <w:proofErr w:type="gramEnd"/>
      <w:r>
        <w:rPr>
          <w:sz w:val="28"/>
          <w:szCs w:val="28"/>
        </w:rPr>
        <w:t xml:space="preserve"> или бизнес, особенно который довольно маленький.</w:t>
      </w:r>
    </w:p>
    <w:p w:rsidR="00711810" w:rsidRPr="005748F4" w:rsidRDefault="00711810" w:rsidP="00711810">
      <w:pPr>
        <w:shd w:val="clear" w:color="auto" w:fill="FFFFCC"/>
        <w:spacing w:line="360" w:lineRule="auto"/>
        <w:jc w:val="both"/>
        <w:rPr>
          <w:sz w:val="28"/>
          <w:szCs w:val="28"/>
        </w:rPr>
      </w:pPr>
      <w:r>
        <w:rPr>
          <w:sz w:val="28"/>
          <w:szCs w:val="28"/>
          <w:lang w:val="en-US"/>
        </w:rPr>
        <w:t>b</w:t>
      </w:r>
      <w:r w:rsidRPr="005748F4">
        <w:rPr>
          <w:sz w:val="28"/>
          <w:szCs w:val="28"/>
        </w:rPr>
        <w:t xml:space="preserve">) </w:t>
      </w:r>
      <w:proofErr w:type="gramStart"/>
      <w:r>
        <w:rPr>
          <w:sz w:val="28"/>
          <w:szCs w:val="28"/>
        </w:rPr>
        <w:t>количество</w:t>
      </w:r>
      <w:proofErr w:type="gramEnd"/>
      <w:r>
        <w:rPr>
          <w:sz w:val="28"/>
          <w:szCs w:val="28"/>
        </w:rPr>
        <w:t xml:space="preserve"> денежных платежей юридическому лицу или организации для предоставления услуг.</w:t>
      </w:r>
    </w:p>
    <w:p w:rsidR="00711810" w:rsidRPr="005748F4" w:rsidRDefault="00711810" w:rsidP="00711810">
      <w:pPr>
        <w:shd w:val="clear" w:color="auto" w:fill="FFFFCC"/>
        <w:spacing w:line="360" w:lineRule="auto"/>
        <w:jc w:val="both"/>
        <w:rPr>
          <w:sz w:val="28"/>
          <w:szCs w:val="28"/>
        </w:rPr>
      </w:pPr>
      <w:r>
        <w:rPr>
          <w:sz w:val="28"/>
          <w:szCs w:val="28"/>
          <w:lang w:val="en-US"/>
        </w:rPr>
        <w:t>c</w:t>
      </w:r>
      <w:r w:rsidRPr="005748F4">
        <w:rPr>
          <w:sz w:val="28"/>
          <w:szCs w:val="28"/>
        </w:rPr>
        <w:t xml:space="preserve">) </w:t>
      </w:r>
      <w:proofErr w:type="gramStart"/>
      <w:r>
        <w:rPr>
          <w:sz w:val="28"/>
          <w:szCs w:val="28"/>
        </w:rPr>
        <w:t>деньги</w:t>
      </w:r>
      <w:proofErr w:type="gramEnd"/>
      <w:r>
        <w:rPr>
          <w:sz w:val="28"/>
          <w:szCs w:val="28"/>
        </w:rPr>
        <w:t>, которые персона, организация, страна и т.д. должна кому-либо.</w:t>
      </w:r>
    </w:p>
    <w:p w:rsidR="00711810" w:rsidRPr="005748F4" w:rsidRDefault="00711810" w:rsidP="00711810">
      <w:pPr>
        <w:shd w:val="clear" w:color="auto" w:fill="FFFFCC"/>
        <w:spacing w:line="360" w:lineRule="auto"/>
        <w:jc w:val="both"/>
        <w:rPr>
          <w:sz w:val="28"/>
          <w:szCs w:val="28"/>
        </w:rPr>
      </w:pPr>
      <w:r>
        <w:rPr>
          <w:sz w:val="28"/>
          <w:szCs w:val="28"/>
          <w:lang w:val="en-US"/>
        </w:rPr>
        <w:t>d</w:t>
      </w:r>
      <w:r w:rsidRPr="005748F4">
        <w:rPr>
          <w:sz w:val="28"/>
          <w:szCs w:val="28"/>
        </w:rPr>
        <w:t xml:space="preserve">) </w:t>
      </w:r>
      <w:proofErr w:type="gramStart"/>
      <w:r>
        <w:rPr>
          <w:sz w:val="28"/>
          <w:szCs w:val="28"/>
        </w:rPr>
        <w:t>заявка</w:t>
      </w:r>
      <w:proofErr w:type="gramEnd"/>
      <w:r>
        <w:rPr>
          <w:sz w:val="28"/>
          <w:szCs w:val="28"/>
        </w:rPr>
        <w:t>, в которой вы готовы дать кому-то что-то или сделать что-то для них.</w:t>
      </w:r>
    </w:p>
    <w:p w:rsidR="00711810" w:rsidRPr="005748F4" w:rsidRDefault="00711810" w:rsidP="00711810">
      <w:pPr>
        <w:shd w:val="clear" w:color="auto" w:fill="FFFFCC"/>
        <w:spacing w:line="360" w:lineRule="auto"/>
        <w:jc w:val="both"/>
        <w:rPr>
          <w:sz w:val="28"/>
          <w:szCs w:val="28"/>
        </w:rPr>
      </w:pPr>
      <w:r>
        <w:rPr>
          <w:sz w:val="28"/>
          <w:szCs w:val="28"/>
          <w:lang w:val="en-US"/>
        </w:rPr>
        <w:t>e</w:t>
      </w:r>
      <w:r w:rsidRPr="005748F4">
        <w:rPr>
          <w:sz w:val="28"/>
          <w:szCs w:val="28"/>
        </w:rPr>
        <w:t xml:space="preserve">) </w:t>
      </w:r>
      <w:proofErr w:type="gramStart"/>
      <w:r>
        <w:rPr>
          <w:sz w:val="28"/>
          <w:szCs w:val="28"/>
        </w:rPr>
        <w:t>акт</w:t>
      </w:r>
      <w:proofErr w:type="gramEnd"/>
      <w:r>
        <w:rPr>
          <w:sz w:val="28"/>
          <w:szCs w:val="28"/>
        </w:rPr>
        <w:t xml:space="preserve"> покупки чего-либо.</w:t>
      </w:r>
    </w:p>
    <w:p w:rsidR="00711810" w:rsidRPr="005748F4" w:rsidRDefault="00711810" w:rsidP="00711810">
      <w:pPr>
        <w:shd w:val="clear" w:color="auto" w:fill="FFFFCC"/>
        <w:spacing w:line="360" w:lineRule="auto"/>
        <w:jc w:val="both"/>
        <w:rPr>
          <w:sz w:val="28"/>
          <w:szCs w:val="28"/>
        </w:rPr>
      </w:pPr>
      <w:r>
        <w:rPr>
          <w:sz w:val="28"/>
          <w:szCs w:val="28"/>
          <w:lang w:val="en-US"/>
        </w:rPr>
        <w:t>f</w:t>
      </w:r>
      <w:r w:rsidRPr="005748F4">
        <w:rPr>
          <w:sz w:val="28"/>
          <w:szCs w:val="28"/>
        </w:rPr>
        <w:t xml:space="preserve">) </w:t>
      </w:r>
      <w:proofErr w:type="gramStart"/>
      <w:r>
        <w:rPr>
          <w:sz w:val="28"/>
          <w:szCs w:val="28"/>
        </w:rPr>
        <w:t>деньги</w:t>
      </w:r>
      <w:proofErr w:type="gramEnd"/>
      <w:r>
        <w:rPr>
          <w:sz w:val="28"/>
          <w:szCs w:val="28"/>
        </w:rPr>
        <w:t xml:space="preserve">, заимствованные у банка, персоны и т.д. </w:t>
      </w:r>
    </w:p>
    <w:p w:rsidR="00711810" w:rsidRPr="005748F4" w:rsidRDefault="00711810" w:rsidP="00711810">
      <w:pPr>
        <w:shd w:val="clear" w:color="auto" w:fill="FFFFCC"/>
        <w:spacing w:line="360" w:lineRule="auto"/>
        <w:jc w:val="both"/>
        <w:rPr>
          <w:sz w:val="28"/>
          <w:szCs w:val="28"/>
        </w:rPr>
      </w:pPr>
      <w:r>
        <w:rPr>
          <w:sz w:val="28"/>
          <w:szCs w:val="28"/>
          <w:lang w:val="en-US"/>
        </w:rPr>
        <w:t>g</w:t>
      </w:r>
      <w:r w:rsidRPr="005748F4">
        <w:rPr>
          <w:sz w:val="28"/>
          <w:szCs w:val="28"/>
        </w:rPr>
        <w:t xml:space="preserve">) </w:t>
      </w:r>
      <w:proofErr w:type="gramStart"/>
      <w:r>
        <w:rPr>
          <w:sz w:val="28"/>
          <w:szCs w:val="28"/>
        </w:rPr>
        <w:t>возвращенная</w:t>
      </w:r>
      <w:proofErr w:type="gramEnd"/>
      <w:r>
        <w:rPr>
          <w:sz w:val="28"/>
          <w:szCs w:val="28"/>
        </w:rPr>
        <w:t xml:space="preserve"> сумма денег.</w:t>
      </w:r>
    </w:p>
    <w:p w:rsidR="00711810" w:rsidRPr="005748F4" w:rsidRDefault="00711810" w:rsidP="00711810">
      <w:pPr>
        <w:shd w:val="clear" w:color="auto" w:fill="FFFFCC"/>
        <w:spacing w:line="360" w:lineRule="auto"/>
        <w:jc w:val="both"/>
        <w:rPr>
          <w:sz w:val="28"/>
          <w:szCs w:val="28"/>
        </w:rPr>
      </w:pPr>
      <w:r>
        <w:rPr>
          <w:sz w:val="28"/>
          <w:szCs w:val="28"/>
          <w:lang w:val="en-US"/>
        </w:rPr>
        <w:t>h</w:t>
      </w:r>
      <w:r w:rsidRPr="005748F4">
        <w:rPr>
          <w:sz w:val="28"/>
          <w:szCs w:val="28"/>
        </w:rPr>
        <w:t xml:space="preserve">) </w:t>
      </w:r>
      <w:proofErr w:type="gramStart"/>
      <w:r>
        <w:rPr>
          <w:sz w:val="28"/>
          <w:szCs w:val="28"/>
        </w:rPr>
        <w:t>персона</w:t>
      </w:r>
      <w:proofErr w:type="gramEnd"/>
      <w:r>
        <w:rPr>
          <w:sz w:val="28"/>
          <w:szCs w:val="28"/>
        </w:rPr>
        <w:t>, команда, компания конкурирующая с другими.</w:t>
      </w:r>
    </w:p>
    <w:p w:rsidR="00711810" w:rsidRPr="005748F4" w:rsidRDefault="00711810" w:rsidP="00711810">
      <w:pPr>
        <w:shd w:val="clear" w:color="auto" w:fill="FFFFCC"/>
        <w:spacing w:line="360" w:lineRule="auto"/>
        <w:jc w:val="both"/>
        <w:rPr>
          <w:sz w:val="28"/>
          <w:szCs w:val="28"/>
        </w:rPr>
      </w:pPr>
      <w:r>
        <w:rPr>
          <w:sz w:val="28"/>
          <w:szCs w:val="28"/>
          <w:lang w:val="en-US"/>
        </w:rPr>
        <w:t>I</w:t>
      </w:r>
      <w:r w:rsidRPr="005748F4">
        <w:rPr>
          <w:sz w:val="28"/>
          <w:szCs w:val="28"/>
        </w:rPr>
        <w:t xml:space="preserve">) </w:t>
      </w:r>
      <w:r>
        <w:rPr>
          <w:sz w:val="28"/>
          <w:szCs w:val="28"/>
        </w:rPr>
        <w:t xml:space="preserve">крупная </w:t>
      </w:r>
      <w:proofErr w:type="gramStart"/>
      <w:r>
        <w:rPr>
          <w:sz w:val="28"/>
          <w:szCs w:val="28"/>
        </w:rPr>
        <w:t>компания  сотрудничающая</w:t>
      </w:r>
      <w:proofErr w:type="gramEnd"/>
      <w:r>
        <w:rPr>
          <w:sz w:val="28"/>
          <w:szCs w:val="28"/>
        </w:rPr>
        <w:t xml:space="preserve"> с одиночными организациями.</w:t>
      </w:r>
    </w:p>
    <w:p w:rsidR="00711810" w:rsidRDefault="00711810" w:rsidP="00711810">
      <w:pPr>
        <w:shd w:val="clear" w:color="auto" w:fill="FFFFCC"/>
        <w:spacing w:line="360" w:lineRule="auto"/>
        <w:jc w:val="both"/>
        <w:rPr>
          <w:b/>
        </w:rPr>
      </w:pPr>
      <w:r>
        <w:rPr>
          <w:sz w:val="28"/>
          <w:szCs w:val="28"/>
          <w:lang w:val="en-US"/>
        </w:rPr>
        <w:t>j</w:t>
      </w:r>
      <w:r w:rsidRPr="005748F4">
        <w:rPr>
          <w:sz w:val="28"/>
          <w:szCs w:val="28"/>
        </w:rPr>
        <w:t xml:space="preserve">) </w:t>
      </w:r>
      <w:proofErr w:type="gramStart"/>
      <w:r>
        <w:rPr>
          <w:sz w:val="28"/>
          <w:szCs w:val="28"/>
        </w:rPr>
        <w:t>деньги</w:t>
      </w:r>
      <w:proofErr w:type="gramEnd"/>
      <w:r>
        <w:rPr>
          <w:sz w:val="28"/>
          <w:szCs w:val="28"/>
        </w:rPr>
        <w:t>, которые бизнес или предприниматель должен регулярно платить.</w:t>
      </w:r>
    </w:p>
    <w:p w:rsidR="00711810" w:rsidRDefault="00711810" w:rsidP="00711810">
      <w:pPr>
        <w:pStyle w:val="a4"/>
        <w:ind w:left="360"/>
        <w:jc w:val="center"/>
        <w:rPr>
          <w:b/>
        </w:rPr>
      </w:pPr>
    </w:p>
    <w:p w:rsidR="00711810" w:rsidRDefault="00711810" w:rsidP="00711810">
      <w:pPr>
        <w:pStyle w:val="a4"/>
        <w:ind w:left="360"/>
        <w:jc w:val="center"/>
        <w:rPr>
          <w:bCs/>
          <w:sz w:val="28"/>
          <w:szCs w:val="28"/>
        </w:rPr>
      </w:pPr>
      <w:r>
        <w:rPr>
          <w:b/>
          <w:sz w:val="28"/>
          <w:szCs w:val="28"/>
        </w:rPr>
        <w:t>Занесите свои ответы в таблицу:</w:t>
      </w:r>
    </w:p>
    <w:tbl>
      <w:tblPr>
        <w:tblW w:w="0" w:type="auto"/>
        <w:tblInd w:w="-148" w:type="dxa"/>
        <w:tblLayout w:type="fixed"/>
        <w:tblCellMar>
          <w:left w:w="103" w:type="dxa"/>
        </w:tblCellMar>
        <w:tblLook w:val="0000"/>
      </w:tblPr>
      <w:tblGrid>
        <w:gridCol w:w="955"/>
        <w:gridCol w:w="955"/>
        <w:gridCol w:w="955"/>
        <w:gridCol w:w="955"/>
        <w:gridCol w:w="957"/>
        <w:gridCol w:w="955"/>
        <w:gridCol w:w="955"/>
        <w:gridCol w:w="955"/>
        <w:gridCol w:w="956"/>
        <w:gridCol w:w="1002"/>
      </w:tblGrid>
      <w:tr w:rsidR="00711810" w:rsidTr="00394E9C">
        <w:trPr>
          <w:cantSplit/>
        </w:trPr>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1</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2</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3</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4</w:t>
            </w:r>
          </w:p>
        </w:tc>
        <w:tc>
          <w:tcPr>
            <w:tcW w:w="957"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5</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6</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7</w:t>
            </w:r>
          </w:p>
        </w:tc>
        <w:tc>
          <w:tcPr>
            <w:tcW w:w="95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8</w:t>
            </w:r>
          </w:p>
        </w:tc>
        <w:tc>
          <w:tcPr>
            <w:tcW w:w="956"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9</w:t>
            </w:r>
          </w:p>
        </w:tc>
        <w:tc>
          <w:tcPr>
            <w:tcW w:w="1002" w:type="dxa"/>
            <w:tcBorders>
              <w:top w:val="single" w:sz="4" w:space="0" w:color="000080"/>
              <w:left w:val="single" w:sz="4" w:space="0" w:color="000080"/>
              <w:bottom w:val="single" w:sz="4" w:space="0" w:color="000080"/>
              <w:right w:val="single" w:sz="4" w:space="0" w:color="000080"/>
            </w:tcBorders>
            <w:shd w:val="clear" w:color="auto" w:fill="FFFFFF"/>
          </w:tcPr>
          <w:p w:rsidR="00711810" w:rsidRDefault="00711810" w:rsidP="00394E9C">
            <w:pPr>
              <w:pStyle w:val="a4"/>
              <w:jc w:val="center"/>
            </w:pPr>
            <w:r>
              <w:rPr>
                <w:bCs/>
                <w:sz w:val="28"/>
                <w:szCs w:val="28"/>
              </w:rPr>
              <w:t>10</w:t>
            </w:r>
          </w:p>
        </w:tc>
      </w:tr>
      <w:tr w:rsidR="00711810" w:rsidTr="00394E9C">
        <w:trPr>
          <w:cantSplit/>
        </w:trPr>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d</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a</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e</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g</w:t>
            </w:r>
          </w:p>
        </w:tc>
        <w:tc>
          <w:tcPr>
            <w:tcW w:w="957"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j</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f</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c</w:t>
            </w:r>
          </w:p>
        </w:tc>
        <w:tc>
          <w:tcPr>
            <w:tcW w:w="95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proofErr w:type="spellStart"/>
            <w:r>
              <w:rPr>
                <w:lang w:val="en-US"/>
              </w:rPr>
              <w:t>i</w:t>
            </w:r>
            <w:proofErr w:type="spellEnd"/>
          </w:p>
        </w:tc>
        <w:tc>
          <w:tcPr>
            <w:tcW w:w="956"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jc w:val="center"/>
              <w:rPr>
                <w:lang w:val="en-US"/>
              </w:rPr>
            </w:pPr>
            <w:r>
              <w:rPr>
                <w:lang w:val="en-US"/>
              </w:rPr>
              <w:t>b</w:t>
            </w:r>
          </w:p>
        </w:tc>
        <w:tc>
          <w:tcPr>
            <w:tcW w:w="1002" w:type="dxa"/>
            <w:tcBorders>
              <w:top w:val="single" w:sz="4" w:space="0" w:color="000080"/>
              <w:left w:val="single" w:sz="4" w:space="0" w:color="000080"/>
              <w:bottom w:val="single" w:sz="4" w:space="0" w:color="000080"/>
              <w:right w:val="single" w:sz="4" w:space="0" w:color="000080"/>
            </w:tcBorders>
            <w:shd w:val="clear" w:color="auto" w:fill="FFFF00"/>
          </w:tcPr>
          <w:p w:rsidR="00711810" w:rsidRDefault="00711810" w:rsidP="00394E9C">
            <w:pPr>
              <w:pStyle w:val="a4"/>
              <w:snapToGrid w:val="0"/>
              <w:jc w:val="center"/>
            </w:pPr>
            <w:r>
              <w:rPr>
                <w:lang w:val="en-US"/>
              </w:rPr>
              <w:t>h</w:t>
            </w:r>
          </w:p>
        </w:tc>
      </w:tr>
    </w:tbl>
    <w:p w:rsidR="00711810" w:rsidRDefault="00711810" w:rsidP="00711810">
      <w:pPr>
        <w:sectPr w:rsidR="00711810">
          <w:headerReference w:type="even" r:id="rId5"/>
          <w:headerReference w:type="default" r:id="rId6"/>
          <w:footerReference w:type="even" r:id="rId7"/>
          <w:footerReference w:type="default" r:id="rId8"/>
          <w:headerReference w:type="first" r:id="rId9"/>
          <w:footerReference w:type="first" r:id="rId10"/>
          <w:pgSz w:w="11906" w:h="16838"/>
          <w:pgMar w:top="1134" w:right="851" w:bottom="1134" w:left="1701" w:header="709" w:footer="720" w:gutter="0"/>
          <w:cols w:space="720"/>
          <w:docGrid w:linePitch="600" w:charSpace="32768"/>
        </w:sectPr>
      </w:pPr>
    </w:p>
    <w:p w:rsidR="00711810" w:rsidRDefault="00711810" w:rsidP="00711810">
      <w:pPr>
        <w:pStyle w:val="WW-"/>
        <w:tabs>
          <w:tab w:val="left" w:pos="1134"/>
        </w:tabs>
        <w:ind w:firstLine="567"/>
        <w:jc w:val="both"/>
      </w:pPr>
      <w:bookmarkStart w:id="0" w:name="_%25D0%259A%25D0%25BE%25D0%25BD%25D1%258"/>
      <w:bookmarkEnd w:id="0"/>
      <w:r>
        <w:rPr>
          <w:b/>
          <w:sz w:val="28"/>
          <w:szCs w:val="28"/>
          <w:lang w:val="en-US"/>
        </w:rPr>
        <w:lastRenderedPageBreak/>
        <w:t>II</w:t>
      </w:r>
      <w:r>
        <w:rPr>
          <w:b/>
          <w:sz w:val="28"/>
          <w:szCs w:val="28"/>
        </w:rPr>
        <w:t>.</w:t>
      </w:r>
      <w:r>
        <w:rPr>
          <w:b/>
          <w:sz w:val="28"/>
          <w:szCs w:val="28"/>
        </w:rPr>
        <w:tab/>
        <w:t>В следующих предложениях подчеркните определения, выраженные именем существительным, и переведите эти предложения на русский язык.</w:t>
      </w:r>
    </w:p>
    <w:p w:rsidR="00711810" w:rsidRDefault="00711810" w:rsidP="00711810">
      <w:pPr>
        <w:pStyle w:val="WW-"/>
      </w:pPr>
    </w:p>
    <w:p w:rsidR="00711810" w:rsidRDefault="00711810" w:rsidP="00711810">
      <w:pPr>
        <w:pStyle w:val="WW-"/>
        <w:numPr>
          <w:ilvl w:val="0"/>
          <w:numId w:val="6"/>
        </w:numPr>
        <w:tabs>
          <w:tab w:val="clear" w:pos="708"/>
          <w:tab w:val="left" w:pos="567"/>
        </w:tabs>
        <w:spacing w:after="120"/>
        <w:ind w:left="567" w:hanging="141"/>
        <w:rPr>
          <w:sz w:val="28"/>
          <w:szCs w:val="28"/>
          <w:lang w:val="en-US"/>
        </w:rPr>
      </w:pPr>
      <w:r>
        <w:rPr>
          <w:sz w:val="28"/>
          <w:szCs w:val="28"/>
          <w:lang w:val="en-US"/>
        </w:rPr>
        <w:t>Exchange rates are determined by supply and demand.</w:t>
      </w:r>
    </w:p>
    <w:p w:rsidR="00711810" w:rsidRDefault="00711810" w:rsidP="00711810">
      <w:pPr>
        <w:pStyle w:val="WW-"/>
        <w:numPr>
          <w:ilvl w:val="0"/>
          <w:numId w:val="6"/>
        </w:numPr>
        <w:tabs>
          <w:tab w:val="clear" w:pos="708"/>
          <w:tab w:val="left" w:pos="567"/>
        </w:tabs>
        <w:spacing w:after="120"/>
        <w:ind w:left="567" w:hanging="141"/>
        <w:rPr>
          <w:sz w:val="28"/>
          <w:szCs w:val="28"/>
          <w:lang w:val="en-US"/>
        </w:rPr>
      </w:pPr>
      <w:r>
        <w:rPr>
          <w:sz w:val="28"/>
          <w:szCs w:val="28"/>
          <w:lang w:val="en-US"/>
        </w:rPr>
        <w:t xml:space="preserve">Only about 5% of the world’s currency transactions are related to trade. </w:t>
      </w:r>
    </w:p>
    <w:p w:rsidR="00711810" w:rsidRDefault="00711810" w:rsidP="00711810">
      <w:pPr>
        <w:pStyle w:val="WW-"/>
        <w:numPr>
          <w:ilvl w:val="0"/>
          <w:numId w:val="6"/>
        </w:numPr>
        <w:tabs>
          <w:tab w:val="clear" w:pos="708"/>
          <w:tab w:val="left" w:pos="567"/>
        </w:tabs>
        <w:spacing w:after="120"/>
        <w:ind w:left="567" w:hanging="141"/>
        <w:rPr>
          <w:lang w:val="en-US"/>
        </w:rPr>
      </w:pPr>
      <w:r>
        <w:rPr>
          <w:sz w:val="28"/>
          <w:szCs w:val="28"/>
          <w:lang w:val="en-US"/>
        </w:rPr>
        <w:t>The stock price will immediately rise.</w:t>
      </w:r>
    </w:p>
    <w:p w:rsidR="00711810" w:rsidRDefault="00711810" w:rsidP="00711810">
      <w:pPr>
        <w:pStyle w:val="WW-"/>
        <w:spacing w:after="120"/>
        <w:ind w:left="782"/>
        <w:rPr>
          <w:lang w:val="en-US"/>
        </w:rPr>
      </w:pPr>
    </w:p>
    <w:p w:rsidR="00711810" w:rsidRDefault="00711810" w:rsidP="00711810">
      <w:pPr>
        <w:pStyle w:val="WW-"/>
        <w:ind w:left="4245" w:hanging="3540"/>
        <w:rPr>
          <w:sz w:val="28"/>
          <w:szCs w:val="28"/>
        </w:rPr>
      </w:pPr>
      <w:r>
        <w:rPr>
          <w:i/>
          <w:sz w:val="28"/>
        </w:rPr>
        <w:t>Перевод:</w:t>
      </w:r>
    </w:p>
    <w:p w:rsidR="00711810" w:rsidRDefault="00711810" w:rsidP="00711810">
      <w:pPr>
        <w:numPr>
          <w:ilvl w:val="1"/>
          <w:numId w:val="9"/>
        </w:numPr>
        <w:shd w:val="clear" w:color="auto" w:fill="FFFFCC"/>
        <w:spacing w:line="360" w:lineRule="auto"/>
        <w:ind w:left="0" w:firstLine="567"/>
        <w:jc w:val="both"/>
        <w:rPr>
          <w:sz w:val="28"/>
          <w:szCs w:val="28"/>
        </w:rPr>
      </w:pPr>
      <w:r>
        <w:rPr>
          <w:sz w:val="28"/>
          <w:szCs w:val="28"/>
        </w:rPr>
        <w:t>Биржевые ставки определяются предложением и спросом.</w:t>
      </w:r>
    </w:p>
    <w:p w:rsidR="00711810" w:rsidRDefault="00711810" w:rsidP="00711810">
      <w:pPr>
        <w:numPr>
          <w:ilvl w:val="1"/>
          <w:numId w:val="9"/>
        </w:numPr>
        <w:shd w:val="clear" w:color="auto" w:fill="FFFFCC"/>
        <w:spacing w:line="360" w:lineRule="auto"/>
        <w:ind w:left="0" w:firstLine="567"/>
        <w:jc w:val="both"/>
        <w:rPr>
          <w:sz w:val="28"/>
          <w:szCs w:val="28"/>
        </w:rPr>
      </w:pPr>
      <w:r>
        <w:rPr>
          <w:sz w:val="28"/>
          <w:szCs w:val="28"/>
        </w:rPr>
        <w:t xml:space="preserve">Лишь около 5 % мировых валютных сделок </w:t>
      </w:r>
      <w:proofErr w:type="gramStart"/>
      <w:r>
        <w:rPr>
          <w:sz w:val="28"/>
          <w:szCs w:val="28"/>
        </w:rPr>
        <w:t>связаны</w:t>
      </w:r>
      <w:proofErr w:type="gramEnd"/>
      <w:r>
        <w:rPr>
          <w:sz w:val="28"/>
          <w:szCs w:val="28"/>
        </w:rPr>
        <w:t xml:space="preserve"> с торговлей.</w:t>
      </w:r>
    </w:p>
    <w:p w:rsidR="00711810" w:rsidRDefault="00711810" w:rsidP="00711810">
      <w:pPr>
        <w:numPr>
          <w:ilvl w:val="1"/>
          <w:numId w:val="9"/>
        </w:numPr>
        <w:shd w:val="clear" w:color="auto" w:fill="FFFFCC"/>
        <w:spacing w:line="360" w:lineRule="auto"/>
        <w:ind w:left="0" w:firstLine="567"/>
        <w:jc w:val="both"/>
        <w:rPr>
          <w:sz w:val="28"/>
          <w:szCs w:val="28"/>
        </w:rPr>
      </w:pPr>
      <w:r>
        <w:rPr>
          <w:sz w:val="28"/>
          <w:szCs w:val="28"/>
        </w:rPr>
        <w:t>Фондовые цены будут непосредственно расти.</w:t>
      </w:r>
    </w:p>
    <w:p w:rsidR="00711810" w:rsidRDefault="00711810" w:rsidP="00711810">
      <w:pPr>
        <w:shd w:val="clear" w:color="auto" w:fill="FFFFCC"/>
        <w:spacing w:line="360" w:lineRule="auto"/>
        <w:ind w:firstLine="567"/>
        <w:jc w:val="both"/>
        <w:rPr>
          <w:sz w:val="28"/>
          <w:szCs w:val="28"/>
        </w:rPr>
      </w:pPr>
    </w:p>
    <w:p w:rsidR="00711810" w:rsidRDefault="00711810" w:rsidP="00711810">
      <w:pPr>
        <w:spacing w:line="360" w:lineRule="auto"/>
        <w:ind w:firstLine="280"/>
        <w:rPr>
          <w:sz w:val="28"/>
          <w:szCs w:val="28"/>
        </w:rPr>
      </w:pPr>
    </w:p>
    <w:p w:rsidR="00711810" w:rsidRDefault="00711810" w:rsidP="00711810">
      <w:pPr>
        <w:pStyle w:val="1"/>
        <w:spacing w:after="240"/>
        <w:jc w:val="center"/>
        <w:rPr>
          <w:rFonts w:ascii="Times New Roman" w:hAnsi="Times New Roman" w:cs="Times New Roman"/>
          <w:sz w:val="28"/>
          <w:szCs w:val="28"/>
        </w:rPr>
      </w:pPr>
    </w:p>
    <w:p w:rsidR="00711810" w:rsidRDefault="00711810" w:rsidP="00711810">
      <w:pPr>
        <w:sectPr w:rsidR="00711810">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701" w:header="709" w:footer="720" w:gutter="0"/>
          <w:cols w:space="720"/>
          <w:docGrid w:linePitch="600" w:charSpace="32768"/>
        </w:sectPr>
      </w:pPr>
    </w:p>
    <w:p w:rsidR="00711810" w:rsidRDefault="00711810" w:rsidP="00711810">
      <w:pPr>
        <w:numPr>
          <w:ilvl w:val="1"/>
          <w:numId w:val="14"/>
        </w:numPr>
        <w:tabs>
          <w:tab w:val="left" w:pos="1134"/>
        </w:tabs>
        <w:ind w:left="0" w:firstLine="567"/>
        <w:rPr>
          <w:b/>
          <w:sz w:val="28"/>
          <w:szCs w:val="28"/>
        </w:rPr>
      </w:pPr>
      <w:proofErr w:type="spellStart"/>
      <w:r>
        <w:rPr>
          <w:b/>
          <w:sz w:val="28"/>
          <w:szCs w:val="28"/>
        </w:rPr>
        <w:lastRenderedPageBreak/>
        <w:t>a</w:t>
      </w:r>
      <w:proofErr w:type="spellEnd"/>
      <w:r>
        <w:rPr>
          <w:b/>
          <w:sz w:val="28"/>
          <w:szCs w:val="28"/>
        </w:rPr>
        <w:t xml:space="preserve">) Выполните темы № 2, 4 </w:t>
      </w:r>
      <w:proofErr w:type="gramStart"/>
      <w:r>
        <w:rPr>
          <w:b/>
          <w:sz w:val="28"/>
          <w:szCs w:val="28"/>
        </w:rPr>
        <w:t>в</w:t>
      </w:r>
      <w:proofErr w:type="gramEnd"/>
      <w:r>
        <w:rPr>
          <w:b/>
          <w:sz w:val="28"/>
          <w:szCs w:val="28"/>
        </w:rPr>
        <w:t xml:space="preserve"> КОПР.</w:t>
      </w:r>
    </w:p>
    <w:p w:rsidR="00711810" w:rsidRDefault="00711810" w:rsidP="00711810">
      <w:pPr>
        <w:ind w:left="1418" w:hanging="284"/>
      </w:pPr>
      <w:proofErr w:type="spellStart"/>
      <w:r>
        <w:rPr>
          <w:b/>
          <w:sz w:val="28"/>
          <w:szCs w:val="28"/>
        </w:rPr>
        <w:t>b</w:t>
      </w:r>
      <w:proofErr w:type="spellEnd"/>
      <w:r>
        <w:rPr>
          <w:b/>
          <w:sz w:val="28"/>
          <w:szCs w:val="28"/>
        </w:rPr>
        <w:t xml:space="preserve">) В следующих предложениях подчеркните глагол-сказуемое, определите его </w:t>
      </w:r>
      <w:proofErr w:type="spellStart"/>
      <w:proofErr w:type="gramStart"/>
      <w:r>
        <w:rPr>
          <w:b/>
          <w:sz w:val="28"/>
          <w:szCs w:val="28"/>
        </w:rPr>
        <w:t>видо-временную</w:t>
      </w:r>
      <w:proofErr w:type="spellEnd"/>
      <w:proofErr w:type="gramEnd"/>
      <w:r>
        <w:rPr>
          <w:b/>
          <w:sz w:val="28"/>
          <w:szCs w:val="28"/>
        </w:rPr>
        <w:t xml:space="preserve"> форму и залог. Переведите предложения на русский язык.</w:t>
      </w:r>
    </w:p>
    <w:p w:rsidR="00711810" w:rsidRDefault="00711810" w:rsidP="00711810">
      <w:pPr>
        <w:pStyle w:val="WW-"/>
      </w:pPr>
    </w:p>
    <w:p w:rsidR="00711810" w:rsidRDefault="00711810" w:rsidP="00711810">
      <w:pPr>
        <w:pStyle w:val="WW-"/>
        <w:numPr>
          <w:ilvl w:val="0"/>
          <w:numId w:val="7"/>
        </w:numPr>
        <w:spacing w:after="120"/>
        <w:ind w:left="709" w:hanging="283"/>
        <w:rPr>
          <w:sz w:val="28"/>
          <w:szCs w:val="28"/>
          <w:lang w:val="en-US"/>
        </w:rPr>
      </w:pPr>
      <w:r>
        <w:rPr>
          <w:sz w:val="28"/>
          <w:szCs w:val="28"/>
          <w:lang w:val="en-US"/>
        </w:rPr>
        <w:t xml:space="preserve">Rents will be sufficient to cover costs. </w:t>
      </w:r>
    </w:p>
    <w:p w:rsidR="00711810" w:rsidRDefault="00711810" w:rsidP="00711810">
      <w:pPr>
        <w:pStyle w:val="WW-"/>
        <w:numPr>
          <w:ilvl w:val="0"/>
          <w:numId w:val="7"/>
        </w:numPr>
        <w:spacing w:after="120"/>
        <w:ind w:left="709" w:hanging="283"/>
        <w:rPr>
          <w:sz w:val="28"/>
          <w:szCs w:val="28"/>
          <w:lang w:val="en-US"/>
        </w:rPr>
      </w:pPr>
      <w:r>
        <w:rPr>
          <w:sz w:val="28"/>
          <w:szCs w:val="28"/>
          <w:lang w:val="en-US"/>
        </w:rPr>
        <w:t>Successful companies are becoming market driven, adapting their products to fit customers’ requests.</w:t>
      </w:r>
    </w:p>
    <w:p w:rsidR="00711810" w:rsidRDefault="00711810" w:rsidP="00711810">
      <w:pPr>
        <w:pStyle w:val="WW-"/>
        <w:numPr>
          <w:ilvl w:val="0"/>
          <w:numId w:val="7"/>
        </w:numPr>
        <w:spacing w:after="120"/>
        <w:ind w:left="709" w:hanging="283"/>
        <w:rPr>
          <w:sz w:val="28"/>
          <w:lang w:val="en-US"/>
        </w:rPr>
      </w:pPr>
      <w:r>
        <w:rPr>
          <w:sz w:val="28"/>
          <w:szCs w:val="28"/>
          <w:lang w:val="en-US"/>
        </w:rPr>
        <w:t xml:space="preserve"> These measures were designed to strengthen the company’s market position.</w:t>
      </w:r>
    </w:p>
    <w:p w:rsidR="00711810" w:rsidRDefault="00711810" w:rsidP="00711810">
      <w:pPr>
        <w:pStyle w:val="WW-"/>
        <w:spacing w:after="120"/>
        <w:rPr>
          <w:sz w:val="28"/>
          <w:lang w:val="en-US"/>
        </w:rPr>
      </w:pPr>
    </w:p>
    <w:p w:rsidR="00711810" w:rsidRDefault="00711810" w:rsidP="00711810">
      <w:pPr>
        <w:pStyle w:val="WW-"/>
        <w:ind w:left="4245" w:hanging="3540"/>
        <w:rPr>
          <w:sz w:val="28"/>
          <w:szCs w:val="28"/>
        </w:rPr>
      </w:pPr>
      <w:r>
        <w:rPr>
          <w:i/>
          <w:sz w:val="28"/>
        </w:rPr>
        <w:t>Перевод:</w:t>
      </w:r>
    </w:p>
    <w:p w:rsidR="00711810" w:rsidRDefault="00711810" w:rsidP="00711810">
      <w:pPr>
        <w:numPr>
          <w:ilvl w:val="1"/>
          <w:numId w:val="10"/>
        </w:numPr>
        <w:shd w:val="clear" w:color="auto" w:fill="FFFFCC"/>
        <w:spacing w:line="360" w:lineRule="auto"/>
        <w:ind w:left="0" w:firstLine="567"/>
        <w:jc w:val="both"/>
        <w:rPr>
          <w:sz w:val="28"/>
          <w:szCs w:val="28"/>
        </w:rPr>
      </w:pPr>
      <w:r>
        <w:rPr>
          <w:sz w:val="28"/>
          <w:szCs w:val="28"/>
        </w:rPr>
        <w:t>Арендная плата будет значительно увеличивать издержки. (</w:t>
      </w:r>
      <w:r>
        <w:rPr>
          <w:sz w:val="28"/>
          <w:szCs w:val="28"/>
          <w:lang w:val="en-US"/>
        </w:rPr>
        <w:t xml:space="preserve">future simple, </w:t>
      </w:r>
      <w:r>
        <w:rPr>
          <w:sz w:val="28"/>
          <w:szCs w:val="28"/>
        </w:rPr>
        <w:t>действительный</w:t>
      </w:r>
      <w:r>
        <w:rPr>
          <w:sz w:val="28"/>
          <w:szCs w:val="28"/>
          <w:lang w:val="en-US"/>
        </w:rPr>
        <w:t>)</w:t>
      </w:r>
    </w:p>
    <w:p w:rsidR="00711810" w:rsidRDefault="00711810" w:rsidP="00711810">
      <w:pPr>
        <w:numPr>
          <w:ilvl w:val="1"/>
          <w:numId w:val="10"/>
        </w:numPr>
        <w:shd w:val="clear" w:color="auto" w:fill="FFFFCC"/>
        <w:spacing w:line="360" w:lineRule="auto"/>
        <w:ind w:left="0" w:firstLine="567"/>
        <w:jc w:val="both"/>
        <w:rPr>
          <w:sz w:val="28"/>
          <w:szCs w:val="28"/>
        </w:rPr>
      </w:pPr>
      <w:r>
        <w:rPr>
          <w:sz w:val="28"/>
          <w:szCs w:val="28"/>
        </w:rPr>
        <w:t>Успешные компании управляют рынком, согласовывая отрасли промышленности со спросом клиентов. (</w:t>
      </w:r>
      <w:r>
        <w:rPr>
          <w:sz w:val="28"/>
          <w:szCs w:val="28"/>
          <w:lang w:val="en-US"/>
        </w:rPr>
        <w:t xml:space="preserve">present simple, </w:t>
      </w:r>
      <w:proofErr w:type="gramStart"/>
      <w:r>
        <w:rPr>
          <w:sz w:val="28"/>
          <w:szCs w:val="28"/>
          <w:lang w:val="en-US"/>
        </w:rPr>
        <w:t>д</w:t>
      </w:r>
      <w:proofErr w:type="spellStart"/>
      <w:r>
        <w:rPr>
          <w:sz w:val="28"/>
          <w:szCs w:val="28"/>
        </w:rPr>
        <w:t>ействительный</w:t>
      </w:r>
      <w:proofErr w:type="spellEnd"/>
      <w:proofErr w:type="gramEnd"/>
      <w:r>
        <w:rPr>
          <w:sz w:val="28"/>
          <w:szCs w:val="28"/>
        </w:rPr>
        <w:t>)</w:t>
      </w:r>
    </w:p>
    <w:p w:rsidR="00711810" w:rsidRDefault="00711810" w:rsidP="00711810">
      <w:pPr>
        <w:numPr>
          <w:ilvl w:val="1"/>
          <w:numId w:val="10"/>
        </w:numPr>
        <w:shd w:val="clear" w:color="auto" w:fill="FFFFCC"/>
        <w:spacing w:line="360" w:lineRule="auto"/>
        <w:ind w:left="0" w:firstLine="567"/>
        <w:jc w:val="both"/>
        <w:rPr>
          <w:sz w:val="28"/>
          <w:szCs w:val="28"/>
        </w:rPr>
      </w:pPr>
      <w:r>
        <w:rPr>
          <w:sz w:val="28"/>
          <w:szCs w:val="28"/>
        </w:rPr>
        <w:t>Эти меры были разработаны для укрепления рыночной позиции компании. (</w:t>
      </w:r>
      <w:r>
        <w:rPr>
          <w:sz w:val="28"/>
          <w:szCs w:val="28"/>
          <w:lang w:val="en-US"/>
        </w:rPr>
        <w:t xml:space="preserve">past simple, </w:t>
      </w:r>
      <w:proofErr w:type="gramStart"/>
      <w:r>
        <w:rPr>
          <w:sz w:val="28"/>
          <w:szCs w:val="28"/>
        </w:rPr>
        <w:t>страдательный</w:t>
      </w:r>
      <w:proofErr w:type="gramEnd"/>
      <w:r>
        <w:rPr>
          <w:sz w:val="28"/>
          <w:szCs w:val="28"/>
        </w:rPr>
        <w:t>)</w:t>
      </w:r>
    </w:p>
    <w:p w:rsidR="00711810" w:rsidRDefault="00711810" w:rsidP="00711810">
      <w:pPr>
        <w:shd w:val="clear" w:color="auto" w:fill="FFFFCC"/>
        <w:spacing w:line="360" w:lineRule="auto"/>
        <w:ind w:firstLine="567"/>
        <w:jc w:val="both"/>
        <w:rPr>
          <w:sz w:val="28"/>
          <w:szCs w:val="28"/>
        </w:rPr>
      </w:pPr>
    </w:p>
    <w:p w:rsidR="00711810" w:rsidRDefault="00711810" w:rsidP="00711810">
      <w:pPr>
        <w:pStyle w:val="WW-"/>
      </w:pPr>
    </w:p>
    <w:p w:rsidR="00711810" w:rsidRDefault="00711810" w:rsidP="00711810">
      <w:pPr>
        <w:sectPr w:rsidR="00711810">
          <w:headerReference w:type="even" r:id="rId17"/>
          <w:headerReference w:type="default" r:id="rId18"/>
          <w:footerReference w:type="even" r:id="rId19"/>
          <w:footerReference w:type="default" r:id="rId20"/>
          <w:headerReference w:type="first" r:id="rId21"/>
          <w:footerReference w:type="first" r:id="rId22"/>
          <w:pgSz w:w="11906" w:h="16838"/>
          <w:pgMar w:top="1134" w:right="851" w:bottom="1134" w:left="1701" w:header="709" w:footer="720" w:gutter="0"/>
          <w:cols w:space="720"/>
          <w:docGrid w:linePitch="600" w:charSpace="32768"/>
        </w:sectPr>
      </w:pPr>
    </w:p>
    <w:p w:rsidR="00711810" w:rsidRDefault="00711810" w:rsidP="00711810">
      <w:pPr>
        <w:pStyle w:val="WW-"/>
        <w:tabs>
          <w:tab w:val="clear" w:pos="708"/>
          <w:tab w:val="left" w:pos="1134"/>
        </w:tabs>
        <w:ind w:firstLine="567"/>
      </w:pPr>
      <w:bookmarkStart w:id="1" w:name="_%25D0%2597%25D0%25B0%25D0%25BA%25D0%25B"/>
      <w:bookmarkEnd w:id="1"/>
      <w:r>
        <w:rPr>
          <w:b/>
          <w:sz w:val="28"/>
          <w:lang w:val="en-US"/>
        </w:rPr>
        <w:lastRenderedPageBreak/>
        <w:t>IV</w:t>
      </w:r>
      <w:r>
        <w:rPr>
          <w:b/>
          <w:sz w:val="28"/>
        </w:rPr>
        <w:t>.</w:t>
      </w:r>
      <w:r>
        <w:rPr>
          <w:b/>
          <w:sz w:val="28"/>
        </w:rPr>
        <w:tab/>
      </w:r>
      <w:r>
        <w:rPr>
          <w:b/>
          <w:sz w:val="28"/>
          <w:szCs w:val="28"/>
        </w:rPr>
        <w:t>В следующих предложениях подчеркните модальный глагол или его эквивалент. Переведите предложения на русский язык.</w:t>
      </w:r>
    </w:p>
    <w:p w:rsidR="00711810" w:rsidRDefault="00711810" w:rsidP="00711810">
      <w:pPr>
        <w:pStyle w:val="WW-"/>
      </w:pPr>
    </w:p>
    <w:p w:rsidR="00711810" w:rsidRDefault="00711810" w:rsidP="00711810">
      <w:pPr>
        <w:pStyle w:val="WW-"/>
        <w:numPr>
          <w:ilvl w:val="0"/>
          <w:numId w:val="3"/>
        </w:numPr>
        <w:spacing w:after="120"/>
        <w:ind w:hanging="294"/>
        <w:rPr>
          <w:sz w:val="28"/>
          <w:szCs w:val="28"/>
          <w:lang w:val="en-US"/>
        </w:rPr>
      </w:pPr>
      <w:r>
        <w:rPr>
          <w:sz w:val="28"/>
          <w:szCs w:val="28"/>
          <w:lang w:val="en-US"/>
        </w:rPr>
        <w:t>Delays in construction could increase costs significantly.</w:t>
      </w:r>
    </w:p>
    <w:p w:rsidR="00711810" w:rsidRDefault="00711810" w:rsidP="00711810">
      <w:pPr>
        <w:pStyle w:val="WW-"/>
        <w:numPr>
          <w:ilvl w:val="0"/>
          <w:numId w:val="3"/>
        </w:numPr>
        <w:spacing w:after="120"/>
        <w:ind w:left="714" w:hanging="294"/>
        <w:rPr>
          <w:sz w:val="28"/>
          <w:szCs w:val="28"/>
          <w:lang w:val="en-US"/>
        </w:rPr>
      </w:pPr>
      <w:r>
        <w:rPr>
          <w:sz w:val="28"/>
          <w:szCs w:val="28"/>
          <w:lang w:val="en-US"/>
        </w:rPr>
        <w:t>The carrier may exercise a lien on the cargo for the unpaid freight.</w:t>
      </w:r>
    </w:p>
    <w:p w:rsidR="00711810" w:rsidRDefault="00711810" w:rsidP="00711810">
      <w:pPr>
        <w:pStyle w:val="WW-"/>
        <w:numPr>
          <w:ilvl w:val="0"/>
          <w:numId w:val="3"/>
        </w:numPr>
        <w:spacing w:after="120"/>
        <w:ind w:left="714" w:hanging="294"/>
        <w:rPr>
          <w:sz w:val="28"/>
          <w:lang w:val="en-US"/>
        </w:rPr>
      </w:pPr>
      <w:r>
        <w:rPr>
          <w:sz w:val="28"/>
          <w:szCs w:val="28"/>
          <w:lang w:val="en-US"/>
        </w:rPr>
        <w:t>Managers have to measure the performance of their staff.</w:t>
      </w:r>
    </w:p>
    <w:p w:rsidR="00711810" w:rsidRDefault="00711810" w:rsidP="00711810">
      <w:pPr>
        <w:pStyle w:val="WW-"/>
        <w:spacing w:after="120"/>
        <w:rPr>
          <w:sz w:val="28"/>
          <w:lang w:val="en-US"/>
        </w:rPr>
      </w:pPr>
    </w:p>
    <w:p w:rsidR="00711810" w:rsidRDefault="00711810" w:rsidP="00711810">
      <w:pPr>
        <w:pStyle w:val="WW-"/>
        <w:ind w:left="4245" w:hanging="3540"/>
        <w:rPr>
          <w:sz w:val="28"/>
          <w:szCs w:val="28"/>
        </w:rPr>
      </w:pPr>
      <w:r>
        <w:rPr>
          <w:i/>
          <w:sz w:val="28"/>
        </w:rPr>
        <w:t>Перевод:</w:t>
      </w:r>
    </w:p>
    <w:p w:rsidR="00711810" w:rsidRDefault="00711810" w:rsidP="00711810">
      <w:pPr>
        <w:numPr>
          <w:ilvl w:val="1"/>
          <w:numId w:val="11"/>
        </w:numPr>
        <w:shd w:val="clear" w:color="auto" w:fill="FFFFCC"/>
        <w:spacing w:line="360" w:lineRule="auto"/>
        <w:ind w:left="0" w:firstLine="567"/>
        <w:jc w:val="both"/>
        <w:rPr>
          <w:sz w:val="28"/>
          <w:szCs w:val="28"/>
        </w:rPr>
      </w:pPr>
      <w:r>
        <w:rPr>
          <w:sz w:val="28"/>
          <w:szCs w:val="28"/>
        </w:rPr>
        <w:t>Задержки в строительстве могли значительно увеличить издержки.</w:t>
      </w:r>
    </w:p>
    <w:p w:rsidR="00711810" w:rsidRDefault="00711810" w:rsidP="00711810">
      <w:pPr>
        <w:numPr>
          <w:ilvl w:val="1"/>
          <w:numId w:val="11"/>
        </w:numPr>
        <w:shd w:val="clear" w:color="auto" w:fill="FFFFCC"/>
        <w:spacing w:line="360" w:lineRule="auto"/>
        <w:ind w:left="0" w:firstLine="567"/>
        <w:jc w:val="both"/>
        <w:rPr>
          <w:sz w:val="28"/>
          <w:szCs w:val="28"/>
        </w:rPr>
      </w:pPr>
      <w:r>
        <w:rPr>
          <w:sz w:val="28"/>
          <w:szCs w:val="28"/>
        </w:rPr>
        <w:t>Транспортная служба может осуществлять доставку товара с отсрочкой платежа.</w:t>
      </w:r>
    </w:p>
    <w:p w:rsidR="00711810" w:rsidRDefault="00711810" w:rsidP="00711810">
      <w:pPr>
        <w:numPr>
          <w:ilvl w:val="1"/>
          <w:numId w:val="11"/>
        </w:numPr>
        <w:shd w:val="clear" w:color="auto" w:fill="FFFFCC"/>
        <w:spacing w:line="360" w:lineRule="auto"/>
        <w:ind w:left="0" w:firstLine="567"/>
        <w:jc w:val="both"/>
        <w:rPr>
          <w:sz w:val="28"/>
          <w:szCs w:val="28"/>
        </w:rPr>
      </w:pPr>
      <w:r>
        <w:rPr>
          <w:sz w:val="28"/>
          <w:szCs w:val="28"/>
        </w:rPr>
        <w:t>Менеджеры должны оценивать эффективность работы сотрудников.</w:t>
      </w:r>
    </w:p>
    <w:p w:rsidR="00711810" w:rsidRDefault="00711810" w:rsidP="00711810">
      <w:pPr>
        <w:shd w:val="clear" w:color="auto" w:fill="FFFFCC"/>
        <w:spacing w:line="360" w:lineRule="auto"/>
        <w:ind w:firstLine="567"/>
        <w:jc w:val="both"/>
        <w:rPr>
          <w:sz w:val="28"/>
          <w:szCs w:val="28"/>
        </w:rPr>
      </w:pPr>
    </w:p>
    <w:p w:rsidR="00711810" w:rsidRDefault="00711810" w:rsidP="00711810">
      <w:pPr>
        <w:pStyle w:val="WW-"/>
        <w:spacing w:after="120"/>
        <w:rPr>
          <w:sz w:val="28"/>
        </w:rPr>
      </w:pPr>
    </w:p>
    <w:p w:rsidR="00711810" w:rsidRDefault="00711810" w:rsidP="00711810">
      <w:pPr>
        <w:pStyle w:val="WW-"/>
        <w:spacing w:after="120"/>
      </w:pPr>
    </w:p>
    <w:p w:rsidR="00711810" w:rsidRDefault="00711810" w:rsidP="00711810">
      <w:pPr>
        <w:spacing w:line="360" w:lineRule="auto"/>
        <w:jc w:val="center"/>
        <w:rPr>
          <w:b/>
          <w:sz w:val="28"/>
          <w:szCs w:val="28"/>
        </w:rPr>
      </w:pPr>
    </w:p>
    <w:p w:rsidR="00711810" w:rsidRDefault="00711810" w:rsidP="00711810">
      <w:pPr>
        <w:sectPr w:rsidR="00711810">
          <w:headerReference w:type="even" r:id="rId23"/>
          <w:headerReference w:type="default" r:id="rId24"/>
          <w:footerReference w:type="even" r:id="rId25"/>
          <w:footerReference w:type="default" r:id="rId26"/>
          <w:headerReference w:type="first" r:id="rId27"/>
          <w:footerReference w:type="first" r:id="rId28"/>
          <w:pgSz w:w="11906" w:h="16838"/>
          <w:pgMar w:top="1134" w:right="851" w:bottom="1134" w:left="1701" w:header="709" w:footer="720" w:gutter="0"/>
          <w:cols w:space="720"/>
          <w:docGrid w:linePitch="600" w:charSpace="32768"/>
        </w:sectPr>
      </w:pPr>
    </w:p>
    <w:p w:rsidR="00711810" w:rsidRDefault="00711810" w:rsidP="00711810">
      <w:pPr>
        <w:pStyle w:val="WW-"/>
        <w:tabs>
          <w:tab w:val="left" w:pos="1134"/>
        </w:tabs>
        <w:ind w:firstLine="567"/>
      </w:pPr>
      <w:r>
        <w:rPr>
          <w:b/>
          <w:sz w:val="28"/>
          <w:lang w:val="en-US"/>
        </w:rPr>
        <w:lastRenderedPageBreak/>
        <w:t>V</w:t>
      </w:r>
      <w:r>
        <w:rPr>
          <w:b/>
          <w:sz w:val="28"/>
        </w:rPr>
        <w:t>.</w:t>
      </w:r>
      <w:r>
        <w:rPr>
          <w:b/>
          <w:sz w:val="28"/>
        </w:rPr>
        <w:tab/>
      </w:r>
      <w:r>
        <w:rPr>
          <w:b/>
          <w:sz w:val="28"/>
          <w:szCs w:val="28"/>
        </w:rPr>
        <w:t xml:space="preserve">В следующих </w:t>
      </w:r>
      <w:proofErr w:type="gramStart"/>
      <w:r>
        <w:rPr>
          <w:b/>
          <w:sz w:val="28"/>
          <w:szCs w:val="28"/>
        </w:rPr>
        <w:t>предложениях  подчеркните</w:t>
      </w:r>
      <w:proofErr w:type="gramEnd"/>
      <w:r>
        <w:rPr>
          <w:b/>
          <w:sz w:val="28"/>
          <w:szCs w:val="28"/>
        </w:rPr>
        <w:t xml:space="preserve"> </w:t>
      </w:r>
      <w:r>
        <w:rPr>
          <w:b/>
          <w:sz w:val="28"/>
          <w:szCs w:val="28"/>
          <w:lang w:val="en-US"/>
        </w:rPr>
        <w:t>Participle</w:t>
      </w:r>
      <w:r>
        <w:rPr>
          <w:b/>
          <w:sz w:val="28"/>
          <w:szCs w:val="28"/>
        </w:rPr>
        <w:t xml:space="preserve"> 1 и </w:t>
      </w:r>
      <w:r>
        <w:rPr>
          <w:b/>
          <w:sz w:val="28"/>
          <w:szCs w:val="28"/>
          <w:lang w:val="en-US"/>
        </w:rPr>
        <w:t>Participle</w:t>
      </w:r>
      <w:r>
        <w:rPr>
          <w:b/>
          <w:sz w:val="28"/>
          <w:szCs w:val="28"/>
        </w:rPr>
        <w:t xml:space="preserve"> 2. Переведите предложения на русский язык.</w:t>
      </w:r>
    </w:p>
    <w:p w:rsidR="00711810" w:rsidRDefault="00711810" w:rsidP="00711810">
      <w:pPr>
        <w:pStyle w:val="WW-"/>
        <w:jc w:val="both"/>
      </w:pPr>
    </w:p>
    <w:p w:rsidR="00711810" w:rsidRDefault="00711810" w:rsidP="00711810">
      <w:pPr>
        <w:pStyle w:val="WW-"/>
        <w:numPr>
          <w:ilvl w:val="0"/>
          <w:numId w:val="5"/>
        </w:numPr>
        <w:spacing w:after="120"/>
        <w:ind w:hanging="834"/>
        <w:rPr>
          <w:sz w:val="28"/>
          <w:szCs w:val="28"/>
          <w:lang w:val="en-US"/>
        </w:rPr>
      </w:pPr>
      <w:r>
        <w:rPr>
          <w:sz w:val="28"/>
          <w:szCs w:val="28"/>
          <w:lang w:val="en-US"/>
        </w:rPr>
        <w:t>Workers have to be closely supervised and controlled, and told what to do.</w:t>
      </w:r>
    </w:p>
    <w:p w:rsidR="00711810" w:rsidRDefault="00711810" w:rsidP="00711810">
      <w:pPr>
        <w:pStyle w:val="WW-"/>
        <w:numPr>
          <w:ilvl w:val="0"/>
          <w:numId w:val="5"/>
        </w:numPr>
        <w:spacing w:after="120"/>
        <w:ind w:hanging="834"/>
        <w:rPr>
          <w:sz w:val="28"/>
          <w:szCs w:val="28"/>
          <w:lang w:val="en-US"/>
        </w:rPr>
      </w:pPr>
      <w:r>
        <w:rPr>
          <w:sz w:val="28"/>
          <w:szCs w:val="28"/>
          <w:lang w:val="en-US"/>
        </w:rPr>
        <w:t xml:space="preserve">The electricity bill may be paid in cash or by </w:t>
      </w:r>
      <w:proofErr w:type="spellStart"/>
      <w:r>
        <w:rPr>
          <w:sz w:val="28"/>
          <w:szCs w:val="28"/>
          <w:lang w:val="en-US"/>
        </w:rPr>
        <w:t>cheque</w:t>
      </w:r>
      <w:proofErr w:type="spellEnd"/>
      <w:r>
        <w:rPr>
          <w:sz w:val="28"/>
          <w:szCs w:val="28"/>
          <w:lang w:val="en-US"/>
        </w:rPr>
        <w:t>.</w:t>
      </w:r>
    </w:p>
    <w:p w:rsidR="00711810" w:rsidRDefault="00711810" w:rsidP="00711810">
      <w:pPr>
        <w:pStyle w:val="WW-"/>
        <w:numPr>
          <w:ilvl w:val="0"/>
          <w:numId w:val="5"/>
        </w:numPr>
        <w:spacing w:after="120"/>
        <w:ind w:hanging="834"/>
        <w:rPr>
          <w:sz w:val="28"/>
          <w:lang w:val="en-US"/>
        </w:rPr>
      </w:pPr>
      <w:r>
        <w:rPr>
          <w:sz w:val="28"/>
          <w:szCs w:val="28"/>
          <w:lang w:val="en-US"/>
        </w:rPr>
        <w:t>The price of shares has risen heavily today.</w:t>
      </w:r>
    </w:p>
    <w:p w:rsidR="00711810" w:rsidRDefault="00711810" w:rsidP="00711810">
      <w:pPr>
        <w:pStyle w:val="WW-"/>
        <w:spacing w:after="120"/>
        <w:rPr>
          <w:sz w:val="28"/>
          <w:lang w:val="en-US"/>
        </w:rPr>
      </w:pPr>
    </w:p>
    <w:p w:rsidR="00711810" w:rsidRDefault="00711810" w:rsidP="00711810">
      <w:pPr>
        <w:pStyle w:val="WW-"/>
        <w:ind w:left="4245" w:hanging="3540"/>
        <w:rPr>
          <w:sz w:val="28"/>
          <w:szCs w:val="28"/>
        </w:rPr>
      </w:pPr>
      <w:r>
        <w:rPr>
          <w:i/>
          <w:sz w:val="28"/>
        </w:rPr>
        <w:t>Перевод:</w:t>
      </w:r>
    </w:p>
    <w:p w:rsidR="00711810" w:rsidRDefault="00711810" w:rsidP="00711810">
      <w:pPr>
        <w:numPr>
          <w:ilvl w:val="1"/>
          <w:numId w:val="12"/>
        </w:numPr>
        <w:shd w:val="clear" w:color="auto" w:fill="FFFFCC"/>
        <w:spacing w:line="360" w:lineRule="auto"/>
        <w:ind w:left="0" w:firstLine="567"/>
        <w:jc w:val="both"/>
        <w:rPr>
          <w:sz w:val="28"/>
          <w:szCs w:val="28"/>
        </w:rPr>
      </w:pPr>
      <w:r>
        <w:rPr>
          <w:sz w:val="28"/>
          <w:szCs w:val="28"/>
        </w:rPr>
        <w:t>Работники должны быть под контролем и наблюдением, и рассказывать о том, что они делают.</w:t>
      </w:r>
    </w:p>
    <w:p w:rsidR="00711810" w:rsidRDefault="00711810" w:rsidP="00711810">
      <w:pPr>
        <w:numPr>
          <w:ilvl w:val="1"/>
          <w:numId w:val="12"/>
        </w:numPr>
        <w:shd w:val="clear" w:color="auto" w:fill="FFFFCC"/>
        <w:spacing w:line="360" w:lineRule="auto"/>
        <w:ind w:left="0" w:firstLine="567"/>
        <w:jc w:val="both"/>
        <w:rPr>
          <w:sz w:val="28"/>
          <w:szCs w:val="28"/>
        </w:rPr>
      </w:pPr>
      <w:r>
        <w:rPr>
          <w:sz w:val="28"/>
          <w:szCs w:val="28"/>
        </w:rPr>
        <w:t>Счет за электричество может быть оплачен наличными или чеком.</w:t>
      </w:r>
    </w:p>
    <w:p w:rsidR="00711810" w:rsidRDefault="00711810" w:rsidP="00711810">
      <w:pPr>
        <w:numPr>
          <w:ilvl w:val="1"/>
          <w:numId w:val="12"/>
        </w:numPr>
        <w:shd w:val="clear" w:color="auto" w:fill="FFFFCC"/>
        <w:spacing w:line="360" w:lineRule="auto"/>
        <w:ind w:left="0" w:firstLine="567"/>
        <w:jc w:val="both"/>
        <w:rPr>
          <w:sz w:val="28"/>
          <w:szCs w:val="28"/>
        </w:rPr>
      </w:pPr>
      <w:r>
        <w:rPr>
          <w:sz w:val="28"/>
          <w:szCs w:val="28"/>
        </w:rPr>
        <w:t>Цена на акции сильно поднялась сегодня.</w:t>
      </w:r>
    </w:p>
    <w:p w:rsidR="00711810" w:rsidRDefault="00711810" w:rsidP="00711810">
      <w:pPr>
        <w:shd w:val="clear" w:color="auto" w:fill="FFFFCC"/>
        <w:spacing w:line="360" w:lineRule="auto"/>
        <w:ind w:firstLine="567"/>
        <w:jc w:val="both"/>
        <w:rPr>
          <w:sz w:val="28"/>
          <w:szCs w:val="28"/>
        </w:rPr>
      </w:pPr>
    </w:p>
    <w:p w:rsidR="00711810" w:rsidRDefault="00711810" w:rsidP="00711810">
      <w:pPr>
        <w:shd w:val="clear" w:color="auto" w:fill="FFFFCC"/>
        <w:spacing w:line="360" w:lineRule="auto"/>
        <w:ind w:firstLine="567"/>
        <w:jc w:val="both"/>
        <w:rPr>
          <w:sz w:val="28"/>
          <w:szCs w:val="28"/>
        </w:rPr>
      </w:pPr>
    </w:p>
    <w:p w:rsidR="00711810" w:rsidRDefault="00711810" w:rsidP="00711810">
      <w:pPr>
        <w:shd w:val="clear" w:color="auto" w:fill="FFFFCC"/>
        <w:spacing w:line="360" w:lineRule="auto"/>
        <w:ind w:firstLine="567"/>
        <w:jc w:val="both"/>
        <w:rPr>
          <w:sz w:val="28"/>
          <w:szCs w:val="28"/>
        </w:rPr>
      </w:pPr>
    </w:p>
    <w:p w:rsidR="00711810" w:rsidRDefault="00711810" w:rsidP="00711810">
      <w:pPr>
        <w:shd w:val="clear" w:color="auto" w:fill="FFFFCC"/>
        <w:spacing w:line="360" w:lineRule="auto"/>
        <w:ind w:firstLine="567"/>
        <w:jc w:val="both"/>
        <w:rPr>
          <w:sz w:val="28"/>
          <w:szCs w:val="28"/>
        </w:rPr>
      </w:pPr>
    </w:p>
    <w:p w:rsidR="00711810" w:rsidRDefault="00711810" w:rsidP="00711810">
      <w:pPr>
        <w:pStyle w:val="WW-"/>
        <w:spacing w:after="120"/>
      </w:pPr>
    </w:p>
    <w:p w:rsidR="00711810" w:rsidRDefault="00711810" w:rsidP="00711810">
      <w:pPr>
        <w:spacing w:line="360" w:lineRule="auto"/>
        <w:jc w:val="center"/>
        <w:rPr>
          <w:b/>
          <w:sz w:val="28"/>
          <w:szCs w:val="28"/>
        </w:rPr>
      </w:pPr>
    </w:p>
    <w:p w:rsidR="00711810" w:rsidRDefault="00711810" w:rsidP="00711810">
      <w:pPr>
        <w:sectPr w:rsidR="00711810">
          <w:headerReference w:type="even" r:id="rId29"/>
          <w:headerReference w:type="default" r:id="rId30"/>
          <w:footerReference w:type="even" r:id="rId31"/>
          <w:footerReference w:type="default" r:id="rId32"/>
          <w:headerReference w:type="first" r:id="rId33"/>
          <w:footerReference w:type="first" r:id="rId34"/>
          <w:pgSz w:w="11906" w:h="16838"/>
          <w:pgMar w:top="1134" w:right="851" w:bottom="1134" w:left="1701" w:header="709" w:footer="720" w:gutter="0"/>
          <w:cols w:space="720"/>
          <w:docGrid w:linePitch="600" w:charSpace="32768"/>
        </w:sectPr>
      </w:pPr>
    </w:p>
    <w:p w:rsidR="00711810" w:rsidRDefault="00711810" w:rsidP="00711810">
      <w:pPr>
        <w:pStyle w:val="WW-"/>
        <w:tabs>
          <w:tab w:val="left" w:pos="1134"/>
        </w:tabs>
        <w:ind w:firstLine="567"/>
      </w:pPr>
      <w:r>
        <w:rPr>
          <w:b/>
          <w:sz w:val="28"/>
          <w:lang w:val="en-US"/>
        </w:rPr>
        <w:lastRenderedPageBreak/>
        <w:t>VI</w:t>
      </w:r>
      <w:r>
        <w:rPr>
          <w:b/>
          <w:sz w:val="28"/>
        </w:rPr>
        <w:t>.</w:t>
      </w:r>
      <w:r>
        <w:rPr>
          <w:b/>
          <w:sz w:val="28"/>
        </w:rPr>
        <w:tab/>
      </w:r>
      <w:r>
        <w:rPr>
          <w:b/>
          <w:sz w:val="28"/>
          <w:szCs w:val="28"/>
        </w:rPr>
        <w:t>Прочитайте и устно переведите на русский язык весь текст. Перепишите и письменно переведите абзацы 2, 3.</w:t>
      </w:r>
    </w:p>
    <w:p w:rsidR="00711810" w:rsidRDefault="00711810" w:rsidP="00711810">
      <w:pPr>
        <w:pStyle w:val="WW-"/>
      </w:pPr>
    </w:p>
    <w:p w:rsidR="00711810" w:rsidRDefault="00711810" w:rsidP="00711810">
      <w:pPr>
        <w:pStyle w:val="a4"/>
        <w:jc w:val="center"/>
        <w:rPr>
          <w:b/>
          <w:sz w:val="28"/>
          <w:szCs w:val="28"/>
          <w:lang w:val="en-US"/>
        </w:rPr>
      </w:pPr>
      <w:r>
        <w:rPr>
          <w:b/>
          <w:sz w:val="28"/>
          <w:szCs w:val="28"/>
          <w:lang w:val="en-US"/>
        </w:rPr>
        <w:t>Advertising</w:t>
      </w:r>
    </w:p>
    <w:p w:rsidR="00711810" w:rsidRDefault="00711810" w:rsidP="00711810">
      <w:pPr>
        <w:pStyle w:val="a4"/>
        <w:jc w:val="center"/>
        <w:rPr>
          <w:sz w:val="28"/>
          <w:szCs w:val="28"/>
          <w:lang w:val="en-US"/>
        </w:rPr>
      </w:pPr>
      <w:r>
        <w:rPr>
          <w:b/>
          <w:sz w:val="28"/>
          <w:szCs w:val="28"/>
          <w:lang w:val="en-US"/>
        </w:rPr>
        <w:t xml:space="preserve"> </w:t>
      </w:r>
    </w:p>
    <w:p w:rsidR="00711810" w:rsidRDefault="00711810" w:rsidP="00711810">
      <w:pPr>
        <w:pStyle w:val="a4"/>
        <w:spacing w:after="0"/>
        <w:ind w:firstLine="426"/>
        <w:jc w:val="both"/>
        <w:rPr>
          <w:sz w:val="28"/>
          <w:szCs w:val="28"/>
          <w:lang w:val="en-US"/>
        </w:rPr>
      </w:pPr>
      <w:r>
        <w:rPr>
          <w:sz w:val="28"/>
          <w:szCs w:val="28"/>
          <w:lang w:val="en-US"/>
        </w:rPr>
        <w:t>1.</w:t>
      </w:r>
      <w:r>
        <w:rPr>
          <w:b/>
          <w:sz w:val="28"/>
          <w:szCs w:val="28"/>
          <w:lang w:val="en-US"/>
        </w:rPr>
        <w:t xml:space="preserve"> </w:t>
      </w:r>
      <w:r>
        <w:rPr>
          <w:sz w:val="28"/>
          <w:szCs w:val="28"/>
          <w:lang w:val="en-US"/>
        </w:rPr>
        <w:t xml:space="preserve">Advertising informs consumers about the existence and benefits of products and services, and </w:t>
      </w:r>
      <w:proofErr w:type="gramStart"/>
      <w:r>
        <w:rPr>
          <w:sz w:val="28"/>
          <w:szCs w:val="28"/>
          <w:lang w:val="en-US"/>
        </w:rPr>
        <w:t>persuades  to</w:t>
      </w:r>
      <w:proofErr w:type="gramEnd"/>
      <w:r>
        <w:rPr>
          <w:sz w:val="28"/>
          <w:szCs w:val="28"/>
          <w:lang w:val="en-US"/>
        </w:rPr>
        <w:t xml:space="preserve">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w:t>
      </w:r>
    </w:p>
    <w:p w:rsidR="00711810" w:rsidRDefault="00711810" w:rsidP="00711810">
      <w:pPr>
        <w:pStyle w:val="a4"/>
        <w:spacing w:after="0"/>
        <w:ind w:firstLine="426"/>
        <w:jc w:val="both"/>
        <w:rPr>
          <w:sz w:val="28"/>
          <w:szCs w:val="28"/>
          <w:lang w:val="en-US"/>
        </w:rPr>
      </w:pPr>
      <w:r>
        <w:rPr>
          <w:sz w:val="28"/>
          <w:szCs w:val="28"/>
          <w:lang w:val="en-US"/>
        </w:rPr>
        <w:t>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w:t>
      </w:r>
    </w:p>
    <w:p w:rsidR="00711810" w:rsidRDefault="00711810" w:rsidP="00711810">
      <w:pPr>
        <w:pStyle w:val="WW-"/>
        <w:spacing w:after="0"/>
        <w:ind w:firstLine="426"/>
        <w:jc w:val="both"/>
        <w:rPr>
          <w:lang w:val="en-US"/>
        </w:rPr>
      </w:pPr>
      <w:r>
        <w:rPr>
          <w:sz w:val="28"/>
          <w:szCs w:val="28"/>
          <w:lang w:val="en-US"/>
        </w:rPr>
        <w:t xml:space="preserve">3. Advertising is considered to be important for launching new consumer products. Combined with sales promotions such as free samples, price reductions and competitions, advertising may generate the initial trial of a new product. But traditional advertising is </w:t>
      </w:r>
      <w:proofErr w:type="gramStart"/>
      <w:r>
        <w:rPr>
          <w:sz w:val="28"/>
          <w:szCs w:val="28"/>
          <w:lang w:val="en-US"/>
        </w:rPr>
        <w:t>expensive,</w:t>
      </w:r>
      <w:proofErr w:type="gramEnd"/>
      <w:r>
        <w:rPr>
          <w:sz w:val="28"/>
          <w:szCs w:val="28"/>
          <w:lang w:val="en-US"/>
        </w:rPr>
        <w:t xml:space="preserve"> it doesn’t always reach the target customers. This is why the best form of advertising has always been word-of-mouth advertising: people telling their friends about good products and services.</w:t>
      </w:r>
    </w:p>
    <w:p w:rsidR="00711810" w:rsidRDefault="00711810" w:rsidP="00711810">
      <w:pPr>
        <w:pStyle w:val="WW-"/>
        <w:spacing w:after="120"/>
        <w:ind w:left="709" w:firstLine="709"/>
        <w:rPr>
          <w:lang w:val="en-US"/>
        </w:rPr>
      </w:pPr>
    </w:p>
    <w:p w:rsidR="00711810" w:rsidRDefault="00711810" w:rsidP="00711810">
      <w:pPr>
        <w:pStyle w:val="WW-"/>
        <w:ind w:left="4245" w:hanging="3540"/>
        <w:rPr>
          <w:sz w:val="28"/>
          <w:szCs w:val="28"/>
        </w:rPr>
      </w:pPr>
      <w:r>
        <w:rPr>
          <w:i/>
          <w:sz w:val="28"/>
        </w:rPr>
        <w:t>Перевод:</w:t>
      </w:r>
    </w:p>
    <w:p w:rsidR="00711810" w:rsidRDefault="00711810" w:rsidP="00711810">
      <w:pPr>
        <w:shd w:val="clear" w:color="auto" w:fill="FFFFCC"/>
        <w:spacing w:line="360" w:lineRule="auto"/>
        <w:ind w:firstLine="567"/>
        <w:jc w:val="center"/>
        <w:rPr>
          <w:sz w:val="28"/>
          <w:szCs w:val="28"/>
        </w:rPr>
      </w:pPr>
      <w:r>
        <w:rPr>
          <w:sz w:val="28"/>
          <w:szCs w:val="28"/>
        </w:rPr>
        <w:t>Реклама.</w:t>
      </w:r>
    </w:p>
    <w:p w:rsidR="00711810" w:rsidRDefault="00711810" w:rsidP="00711810">
      <w:pPr>
        <w:numPr>
          <w:ilvl w:val="1"/>
          <w:numId w:val="13"/>
        </w:numPr>
        <w:shd w:val="clear" w:color="auto" w:fill="FFFFCC"/>
        <w:spacing w:line="360" w:lineRule="auto"/>
        <w:ind w:left="0" w:firstLine="567"/>
        <w:rPr>
          <w:sz w:val="28"/>
          <w:szCs w:val="28"/>
        </w:rPr>
      </w:pPr>
      <w:r>
        <w:rPr>
          <w:sz w:val="28"/>
          <w:szCs w:val="28"/>
        </w:rPr>
        <w:t xml:space="preserve">Реклама информирует потребителей о существовании и преимуществах товаров и услуг, и убеждает их купить. Большинство компаний используют услуги рекламных агентств, чтобы сделать рекламу. Они дают агентству заявку с целями рекламной кампании и бюджетом. </w:t>
      </w:r>
      <w:proofErr w:type="gramStart"/>
      <w:r>
        <w:rPr>
          <w:sz w:val="28"/>
          <w:szCs w:val="28"/>
        </w:rPr>
        <w:t xml:space="preserve">Агентство создает рекламу (или объявления), и создает </w:t>
      </w:r>
      <w:proofErr w:type="spellStart"/>
      <w:r>
        <w:rPr>
          <w:sz w:val="28"/>
          <w:szCs w:val="28"/>
        </w:rPr>
        <w:t>медиа</w:t>
      </w:r>
      <w:proofErr w:type="spellEnd"/>
      <w:r>
        <w:rPr>
          <w:sz w:val="28"/>
          <w:szCs w:val="28"/>
        </w:rPr>
        <w:t xml:space="preserve"> - план, определяющий, какие СМИ — газеты, журналы, Интернет, радио, телевидение, кино, </w:t>
      </w:r>
      <w:proofErr w:type="spellStart"/>
      <w:r>
        <w:rPr>
          <w:sz w:val="28"/>
          <w:szCs w:val="28"/>
        </w:rPr>
        <w:t>постеры</w:t>
      </w:r>
      <w:proofErr w:type="spellEnd"/>
      <w:r>
        <w:rPr>
          <w:sz w:val="28"/>
          <w:szCs w:val="28"/>
        </w:rPr>
        <w:t>, почта и т.д. - будут использоваться и в каких пропорциях.</w:t>
      </w:r>
      <w:proofErr w:type="gramEnd"/>
    </w:p>
    <w:p w:rsidR="00711810" w:rsidRDefault="00711810" w:rsidP="00711810">
      <w:pPr>
        <w:numPr>
          <w:ilvl w:val="1"/>
          <w:numId w:val="13"/>
        </w:numPr>
        <w:shd w:val="clear" w:color="auto" w:fill="FFFFCC"/>
        <w:spacing w:line="360" w:lineRule="auto"/>
        <w:ind w:left="0" w:firstLine="567"/>
        <w:rPr>
          <w:sz w:val="28"/>
          <w:szCs w:val="28"/>
        </w:rPr>
      </w:pPr>
      <w:r>
        <w:rPr>
          <w:sz w:val="28"/>
          <w:szCs w:val="28"/>
        </w:rPr>
        <w:lastRenderedPageBreak/>
        <w:t>Всегда трудно узнать, сколько потратить на рекламу. Увеличение расходов на рекламу может увеличить продажи, но многие компании просто оплачивают определенный процент от текущей выручки, или просто тратят столько, сколько и конкуренты. С другой стороны, много творческих и дорогих рекламных кампаний, в том числе рекламных роликов, которые люди видят и запоминают, и которые выигрывают призы рекламной индустрии для лучшей рекламы, не приводят к увеличению продаж.</w:t>
      </w:r>
    </w:p>
    <w:p w:rsidR="00711810" w:rsidRDefault="00711810" w:rsidP="00711810">
      <w:pPr>
        <w:numPr>
          <w:ilvl w:val="1"/>
          <w:numId w:val="13"/>
        </w:numPr>
        <w:shd w:val="clear" w:color="auto" w:fill="FFFFCC"/>
        <w:spacing w:line="360" w:lineRule="auto"/>
        <w:ind w:left="0" w:firstLine="567"/>
        <w:rPr>
          <w:sz w:val="28"/>
          <w:szCs w:val="28"/>
        </w:rPr>
      </w:pPr>
      <w:r>
        <w:rPr>
          <w:sz w:val="28"/>
          <w:szCs w:val="28"/>
        </w:rPr>
        <w:t>Реклама считается важной для продвижения новых потребительских товаров. В сочетании стимулирования сбыта, таких как бесплатные образцы, снижение цен и конкурсы, реклама может генерировать начальную пробу нового товара. Но традиционная реклама дорогая, она не всегда достигает целевого клиента. Именно поэтому лучшей формой рекламы всегда был из уст в уста рекламы: люди рассказывают своим друзьям о хороших товарах и услугах.</w:t>
      </w:r>
    </w:p>
    <w:p w:rsidR="00711810" w:rsidRDefault="00711810" w:rsidP="00711810">
      <w:pPr>
        <w:shd w:val="clear" w:color="auto" w:fill="FFFFCC"/>
        <w:spacing w:line="360" w:lineRule="auto"/>
        <w:rPr>
          <w:sz w:val="28"/>
          <w:szCs w:val="28"/>
        </w:rPr>
      </w:pPr>
    </w:p>
    <w:p w:rsidR="00711810" w:rsidRDefault="00711810" w:rsidP="00711810">
      <w:pPr>
        <w:spacing w:line="360" w:lineRule="auto"/>
        <w:rPr>
          <w:b/>
          <w:sz w:val="16"/>
          <w:szCs w:val="16"/>
        </w:rPr>
      </w:pPr>
    </w:p>
    <w:p w:rsidR="00711810" w:rsidRDefault="00711810" w:rsidP="00711810">
      <w:pPr>
        <w:sectPr w:rsidR="00711810">
          <w:headerReference w:type="even" r:id="rId35"/>
          <w:headerReference w:type="default" r:id="rId36"/>
          <w:footerReference w:type="even" r:id="rId37"/>
          <w:footerReference w:type="default" r:id="rId38"/>
          <w:headerReference w:type="first" r:id="rId39"/>
          <w:footerReference w:type="first" r:id="rId40"/>
          <w:pgSz w:w="11906" w:h="16838"/>
          <w:pgMar w:top="1134" w:right="851" w:bottom="1134" w:left="1701" w:header="709" w:footer="720" w:gutter="0"/>
          <w:cols w:space="720"/>
          <w:docGrid w:linePitch="600" w:charSpace="32768"/>
        </w:sectPr>
      </w:pPr>
    </w:p>
    <w:p w:rsidR="00711810" w:rsidRDefault="00711810" w:rsidP="00711810">
      <w:pPr>
        <w:pStyle w:val="WW-"/>
        <w:tabs>
          <w:tab w:val="left" w:pos="1134"/>
        </w:tabs>
        <w:spacing w:before="200" w:after="0"/>
        <w:ind w:firstLine="567"/>
        <w:rPr>
          <w:b/>
          <w:sz w:val="28"/>
          <w:szCs w:val="28"/>
        </w:rPr>
      </w:pPr>
      <w:r>
        <w:rPr>
          <w:b/>
          <w:sz w:val="28"/>
          <w:lang w:val="en-US"/>
        </w:rPr>
        <w:lastRenderedPageBreak/>
        <w:t>VII</w:t>
      </w:r>
      <w:r>
        <w:rPr>
          <w:b/>
          <w:sz w:val="28"/>
        </w:rPr>
        <w:t>.</w:t>
      </w:r>
      <w:r>
        <w:rPr>
          <w:b/>
          <w:sz w:val="28"/>
        </w:rPr>
        <w:tab/>
      </w:r>
      <w:r>
        <w:rPr>
          <w:b/>
          <w:sz w:val="28"/>
          <w:szCs w:val="28"/>
        </w:rPr>
        <w:t>Определите, являются ли приведенные ниже утверждения (1, 2, 3):</w:t>
      </w:r>
    </w:p>
    <w:p w:rsidR="00711810" w:rsidRDefault="00711810" w:rsidP="00711810">
      <w:pPr>
        <w:pStyle w:val="WW-"/>
        <w:numPr>
          <w:ilvl w:val="0"/>
          <w:numId w:val="2"/>
        </w:numPr>
        <w:tabs>
          <w:tab w:val="clear" w:pos="708"/>
          <w:tab w:val="left" w:pos="1985"/>
        </w:tabs>
        <w:spacing w:after="0"/>
        <w:ind w:left="1066" w:firstLine="352"/>
        <w:rPr>
          <w:b/>
          <w:sz w:val="28"/>
          <w:szCs w:val="28"/>
        </w:rPr>
      </w:pPr>
      <w:r>
        <w:rPr>
          <w:b/>
          <w:sz w:val="28"/>
          <w:szCs w:val="28"/>
        </w:rPr>
        <w:t>истинными (</w:t>
      </w:r>
      <w:r>
        <w:rPr>
          <w:b/>
          <w:sz w:val="28"/>
          <w:szCs w:val="28"/>
          <w:lang w:val="en-US"/>
        </w:rPr>
        <w:t>true</w:t>
      </w:r>
      <w:r>
        <w:rPr>
          <w:b/>
          <w:sz w:val="28"/>
          <w:szCs w:val="28"/>
        </w:rPr>
        <w:t>)</w:t>
      </w:r>
    </w:p>
    <w:p w:rsidR="00711810" w:rsidRDefault="00711810" w:rsidP="00711810">
      <w:pPr>
        <w:pStyle w:val="WW-"/>
        <w:numPr>
          <w:ilvl w:val="0"/>
          <w:numId w:val="2"/>
        </w:numPr>
        <w:tabs>
          <w:tab w:val="clear" w:pos="708"/>
          <w:tab w:val="left" w:pos="1985"/>
        </w:tabs>
        <w:spacing w:after="0"/>
        <w:ind w:left="1066" w:firstLine="352"/>
        <w:rPr>
          <w:b/>
          <w:sz w:val="28"/>
          <w:szCs w:val="28"/>
        </w:rPr>
      </w:pPr>
      <w:r>
        <w:rPr>
          <w:b/>
          <w:sz w:val="28"/>
          <w:szCs w:val="28"/>
        </w:rPr>
        <w:t>ложными (</w:t>
      </w:r>
      <w:r>
        <w:rPr>
          <w:b/>
          <w:sz w:val="28"/>
          <w:szCs w:val="28"/>
          <w:lang w:val="en-US"/>
        </w:rPr>
        <w:t>false</w:t>
      </w:r>
      <w:r>
        <w:rPr>
          <w:b/>
          <w:sz w:val="28"/>
          <w:szCs w:val="28"/>
        </w:rPr>
        <w:t>)</w:t>
      </w:r>
    </w:p>
    <w:p w:rsidR="00711810" w:rsidRDefault="00711810" w:rsidP="00711810">
      <w:pPr>
        <w:pStyle w:val="WW-"/>
        <w:numPr>
          <w:ilvl w:val="0"/>
          <w:numId w:val="2"/>
        </w:numPr>
        <w:tabs>
          <w:tab w:val="clear" w:pos="708"/>
          <w:tab w:val="left" w:pos="1985"/>
        </w:tabs>
        <w:spacing w:after="0"/>
        <w:ind w:left="1066" w:firstLine="352"/>
      </w:pPr>
      <w:r>
        <w:rPr>
          <w:b/>
          <w:sz w:val="28"/>
          <w:szCs w:val="28"/>
        </w:rPr>
        <w:t>в тексте нет информации (</w:t>
      </w:r>
      <w:r>
        <w:rPr>
          <w:b/>
          <w:sz w:val="28"/>
          <w:szCs w:val="28"/>
          <w:lang w:val="en-US"/>
        </w:rPr>
        <w:t>no</w:t>
      </w:r>
      <w:r>
        <w:rPr>
          <w:b/>
          <w:sz w:val="28"/>
          <w:szCs w:val="28"/>
        </w:rPr>
        <w:t xml:space="preserve"> </w:t>
      </w:r>
      <w:r>
        <w:rPr>
          <w:b/>
          <w:sz w:val="28"/>
          <w:szCs w:val="28"/>
          <w:lang w:val="en-US"/>
        </w:rPr>
        <w:t>information</w:t>
      </w:r>
      <w:r>
        <w:rPr>
          <w:b/>
          <w:sz w:val="28"/>
          <w:szCs w:val="28"/>
        </w:rPr>
        <w:t>)</w:t>
      </w:r>
    </w:p>
    <w:p w:rsidR="00711810" w:rsidRDefault="00711810" w:rsidP="00711810">
      <w:pPr>
        <w:pStyle w:val="WW-"/>
      </w:pPr>
    </w:p>
    <w:p w:rsidR="00711810" w:rsidRDefault="00711810" w:rsidP="00711810">
      <w:pPr>
        <w:pStyle w:val="WW-"/>
        <w:numPr>
          <w:ilvl w:val="0"/>
          <w:numId w:val="4"/>
        </w:numPr>
        <w:spacing w:after="120"/>
        <w:ind w:left="714" w:hanging="288"/>
        <w:rPr>
          <w:sz w:val="28"/>
          <w:szCs w:val="28"/>
          <w:lang w:val="en-US"/>
        </w:rPr>
      </w:pPr>
      <w:r>
        <w:rPr>
          <w:sz w:val="28"/>
          <w:szCs w:val="28"/>
          <w:lang w:val="en-US"/>
        </w:rPr>
        <w:t>Advertising always reaches the target customers.</w:t>
      </w:r>
    </w:p>
    <w:p w:rsidR="00711810" w:rsidRDefault="00711810" w:rsidP="00711810">
      <w:pPr>
        <w:pStyle w:val="WW-"/>
        <w:numPr>
          <w:ilvl w:val="0"/>
          <w:numId w:val="4"/>
        </w:numPr>
        <w:spacing w:after="120"/>
        <w:ind w:hanging="288"/>
        <w:rPr>
          <w:bCs/>
          <w:sz w:val="28"/>
          <w:szCs w:val="28"/>
          <w:lang w:val="en-US"/>
        </w:rPr>
      </w:pPr>
      <w:r>
        <w:rPr>
          <w:sz w:val="28"/>
          <w:szCs w:val="28"/>
          <w:lang w:val="en-US"/>
        </w:rPr>
        <w:t>Lots of creative and expensive advertising campaigns don’t lead to increased sales.</w:t>
      </w:r>
    </w:p>
    <w:p w:rsidR="00711810" w:rsidRDefault="00711810" w:rsidP="00711810">
      <w:pPr>
        <w:pStyle w:val="WW-"/>
        <w:numPr>
          <w:ilvl w:val="0"/>
          <w:numId w:val="4"/>
        </w:numPr>
        <w:spacing w:after="120"/>
        <w:ind w:left="714" w:hanging="288"/>
        <w:rPr>
          <w:lang w:val="en-US"/>
        </w:rPr>
      </w:pPr>
      <w:r>
        <w:rPr>
          <w:bCs/>
          <w:sz w:val="28"/>
          <w:szCs w:val="28"/>
          <w:lang w:val="en-US"/>
        </w:rPr>
        <w:t>Companies won’t use</w:t>
      </w:r>
      <w:r>
        <w:rPr>
          <w:sz w:val="28"/>
          <w:szCs w:val="28"/>
          <w:lang w:val="en-US"/>
        </w:rPr>
        <w:t xml:space="preserve"> advertising</w:t>
      </w:r>
      <w:r>
        <w:rPr>
          <w:bCs/>
          <w:sz w:val="28"/>
          <w:szCs w:val="28"/>
          <w:lang w:val="en-US"/>
        </w:rPr>
        <w:t xml:space="preserve"> </w:t>
      </w:r>
      <w:r>
        <w:rPr>
          <w:sz w:val="28"/>
          <w:szCs w:val="28"/>
          <w:lang w:val="en-US"/>
        </w:rPr>
        <w:t>in a few centuries.</w:t>
      </w:r>
    </w:p>
    <w:p w:rsidR="00711810" w:rsidRDefault="00711810" w:rsidP="00711810">
      <w:pPr>
        <w:pStyle w:val="WW-"/>
        <w:rPr>
          <w:lang w:val="en-US"/>
        </w:rPr>
      </w:pPr>
    </w:p>
    <w:p w:rsidR="00711810" w:rsidRDefault="00711810" w:rsidP="00711810">
      <w:pPr>
        <w:pStyle w:val="a4"/>
        <w:ind w:left="360"/>
        <w:jc w:val="center"/>
        <w:rPr>
          <w:bCs/>
          <w:sz w:val="28"/>
          <w:szCs w:val="28"/>
        </w:rPr>
      </w:pPr>
      <w:r>
        <w:rPr>
          <w:b/>
          <w:sz w:val="28"/>
          <w:szCs w:val="28"/>
        </w:rPr>
        <w:t>Занесите свои ответы в таблицу:</w:t>
      </w:r>
    </w:p>
    <w:tbl>
      <w:tblPr>
        <w:tblW w:w="0" w:type="auto"/>
        <w:tblInd w:w="103" w:type="dxa"/>
        <w:tblLayout w:type="fixed"/>
        <w:tblCellMar>
          <w:left w:w="103" w:type="dxa"/>
        </w:tblCellMar>
        <w:tblLook w:val="0000"/>
      </w:tblPr>
      <w:tblGrid>
        <w:gridCol w:w="975"/>
        <w:gridCol w:w="975"/>
        <w:gridCol w:w="1005"/>
      </w:tblGrid>
      <w:tr w:rsidR="00711810" w:rsidTr="00394E9C">
        <w:trPr>
          <w:cantSplit/>
        </w:trPr>
        <w:tc>
          <w:tcPr>
            <w:tcW w:w="97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1</w:t>
            </w:r>
          </w:p>
        </w:tc>
        <w:tc>
          <w:tcPr>
            <w:tcW w:w="975" w:type="dxa"/>
            <w:tcBorders>
              <w:top w:val="single" w:sz="4" w:space="0" w:color="000080"/>
              <w:left w:val="single" w:sz="4" w:space="0" w:color="000080"/>
              <w:bottom w:val="single" w:sz="4" w:space="0" w:color="000080"/>
            </w:tcBorders>
            <w:shd w:val="clear" w:color="auto" w:fill="FFFFFF"/>
          </w:tcPr>
          <w:p w:rsidR="00711810" w:rsidRDefault="00711810" w:rsidP="00394E9C">
            <w:pPr>
              <w:pStyle w:val="a4"/>
              <w:jc w:val="center"/>
              <w:rPr>
                <w:bCs/>
                <w:sz w:val="28"/>
                <w:szCs w:val="28"/>
              </w:rPr>
            </w:pPr>
            <w:r>
              <w:rPr>
                <w:bCs/>
                <w:sz w:val="28"/>
                <w:szCs w:val="28"/>
              </w:rPr>
              <w:t>2</w:t>
            </w:r>
          </w:p>
        </w:tc>
        <w:tc>
          <w:tcPr>
            <w:tcW w:w="1005" w:type="dxa"/>
            <w:tcBorders>
              <w:top w:val="single" w:sz="4" w:space="0" w:color="000080"/>
              <w:left w:val="single" w:sz="4" w:space="0" w:color="000080"/>
              <w:bottom w:val="single" w:sz="4" w:space="0" w:color="000080"/>
              <w:right w:val="single" w:sz="4" w:space="0" w:color="000080"/>
            </w:tcBorders>
            <w:shd w:val="clear" w:color="auto" w:fill="FFFFFF"/>
          </w:tcPr>
          <w:p w:rsidR="00711810" w:rsidRDefault="00711810" w:rsidP="00394E9C">
            <w:pPr>
              <w:pStyle w:val="a4"/>
              <w:jc w:val="center"/>
            </w:pPr>
            <w:r>
              <w:rPr>
                <w:bCs/>
                <w:sz w:val="28"/>
                <w:szCs w:val="28"/>
              </w:rPr>
              <w:t>3</w:t>
            </w:r>
          </w:p>
        </w:tc>
      </w:tr>
      <w:tr w:rsidR="00711810" w:rsidTr="00394E9C">
        <w:trPr>
          <w:cantSplit/>
        </w:trPr>
        <w:tc>
          <w:tcPr>
            <w:tcW w:w="97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rPr>
                <w:lang w:val="en-US"/>
              </w:rPr>
            </w:pPr>
            <w:r>
              <w:rPr>
                <w:lang w:val="en-US"/>
              </w:rPr>
              <w:t>b</w:t>
            </w:r>
          </w:p>
        </w:tc>
        <w:tc>
          <w:tcPr>
            <w:tcW w:w="975" w:type="dxa"/>
            <w:tcBorders>
              <w:top w:val="single" w:sz="4" w:space="0" w:color="000080"/>
              <w:left w:val="single" w:sz="4" w:space="0" w:color="000080"/>
              <w:bottom w:val="single" w:sz="4" w:space="0" w:color="000080"/>
            </w:tcBorders>
            <w:shd w:val="clear" w:color="auto" w:fill="FFFF00"/>
          </w:tcPr>
          <w:p w:rsidR="00711810" w:rsidRDefault="00711810" w:rsidP="00394E9C">
            <w:pPr>
              <w:pStyle w:val="a4"/>
              <w:snapToGrid w:val="0"/>
              <w:rPr>
                <w:lang w:val="en-US"/>
              </w:rPr>
            </w:pPr>
            <w:r>
              <w:rPr>
                <w:lang w:val="en-US"/>
              </w:rPr>
              <w:t>a</w:t>
            </w:r>
          </w:p>
        </w:tc>
        <w:tc>
          <w:tcPr>
            <w:tcW w:w="1005" w:type="dxa"/>
            <w:tcBorders>
              <w:top w:val="single" w:sz="4" w:space="0" w:color="000080"/>
              <w:left w:val="single" w:sz="4" w:space="0" w:color="000080"/>
              <w:bottom w:val="single" w:sz="4" w:space="0" w:color="000080"/>
              <w:right w:val="single" w:sz="4" w:space="0" w:color="000080"/>
            </w:tcBorders>
            <w:shd w:val="clear" w:color="auto" w:fill="FFFF00"/>
          </w:tcPr>
          <w:p w:rsidR="00711810" w:rsidRDefault="00711810" w:rsidP="00394E9C">
            <w:pPr>
              <w:pStyle w:val="a4"/>
              <w:snapToGrid w:val="0"/>
            </w:pPr>
            <w:r>
              <w:rPr>
                <w:lang w:val="en-US"/>
              </w:rPr>
              <w:t>c</w:t>
            </w:r>
          </w:p>
        </w:tc>
      </w:tr>
    </w:tbl>
    <w:p w:rsidR="00711810" w:rsidRDefault="00711810" w:rsidP="00711810">
      <w:pPr>
        <w:pStyle w:val="WW-"/>
        <w:spacing w:after="120"/>
      </w:pPr>
    </w:p>
    <w:p w:rsidR="00711810" w:rsidRDefault="00711810" w:rsidP="00711810">
      <w:pPr>
        <w:spacing w:line="360" w:lineRule="auto"/>
        <w:jc w:val="center"/>
        <w:rPr>
          <w:b/>
          <w:sz w:val="28"/>
          <w:szCs w:val="28"/>
        </w:rPr>
      </w:pPr>
    </w:p>
    <w:p w:rsidR="00711810" w:rsidRDefault="00711810" w:rsidP="00711810">
      <w:pPr>
        <w:sectPr w:rsidR="00711810">
          <w:headerReference w:type="even" r:id="rId41"/>
          <w:headerReference w:type="default" r:id="rId42"/>
          <w:footerReference w:type="even" r:id="rId43"/>
          <w:footerReference w:type="default" r:id="rId44"/>
          <w:headerReference w:type="first" r:id="rId45"/>
          <w:footerReference w:type="first" r:id="rId46"/>
          <w:pgSz w:w="11906" w:h="16838"/>
          <w:pgMar w:top="1134" w:right="851" w:bottom="1134" w:left="1701" w:header="709" w:footer="720" w:gutter="0"/>
          <w:cols w:space="720"/>
          <w:docGrid w:linePitch="600" w:charSpace="32768"/>
        </w:sectPr>
      </w:pPr>
    </w:p>
    <w:p w:rsidR="00711810" w:rsidRDefault="00711810" w:rsidP="00711810">
      <w:pPr>
        <w:pStyle w:val="WW-"/>
        <w:tabs>
          <w:tab w:val="clear" w:pos="708"/>
          <w:tab w:val="left" w:pos="1134"/>
        </w:tabs>
        <w:ind w:firstLine="567"/>
      </w:pPr>
      <w:r>
        <w:rPr>
          <w:b/>
          <w:sz w:val="28"/>
          <w:lang w:val="en-US"/>
        </w:rPr>
        <w:lastRenderedPageBreak/>
        <w:t>VIII</w:t>
      </w:r>
      <w:r>
        <w:rPr>
          <w:b/>
          <w:sz w:val="28"/>
        </w:rPr>
        <w:t>.</w:t>
      </w:r>
      <w:r>
        <w:rPr>
          <w:sz w:val="28"/>
        </w:rPr>
        <w:tab/>
      </w:r>
      <w:r>
        <w:rPr>
          <w:b/>
          <w:sz w:val="28"/>
        </w:rPr>
        <w:t xml:space="preserve">Прочитайте абзац 1 (см. задание </w:t>
      </w:r>
      <w:r>
        <w:rPr>
          <w:b/>
          <w:sz w:val="28"/>
          <w:lang w:val="en-US"/>
        </w:rPr>
        <w:t>VI</w:t>
      </w:r>
      <w:r>
        <w:rPr>
          <w:b/>
          <w:sz w:val="28"/>
        </w:rPr>
        <w:t>) и ответьте письменно на следующий вопрос:</w:t>
      </w:r>
    </w:p>
    <w:p w:rsidR="00711810" w:rsidRDefault="00711810" w:rsidP="00711810">
      <w:pPr>
        <w:pStyle w:val="WW-"/>
      </w:pPr>
    </w:p>
    <w:p w:rsidR="00711810" w:rsidRDefault="00711810" w:rsidP="00711810">
      <w:pPr>
        <w:pStyle w:val="WW-"/>
        <w:spacing w:after="120"/>
        <w:ind w:firstLine="567"/>
        <w:rPr>
          <w:sz w:val="28"/>
          <w:lang w:val="en-US"/>
        </w:rPr>
      </w:pPr>
      <w:r>
        <w:rPr>
          <w:sz w:val="28"/>
          <w:szCs w:val="28"/>
          <w:lang w:val="en-US"/>
        </w:rPr>
        <w:t>What do most companies give to advertising agencies?</w:t>
      </w:r>
    </w:p>
    <w:p w:rsidR="00711810" w:rsidRDefault="00711810" w:rsidP="00711810">
      <w:pPr>
        <w:pStyle w:val="WW-"/>
        <w:spacing w:after="120"/>
        <w:rPr>
          <w:sz w:val="28"/>
          <w:lang w:val="en-US"/>
        </w:rPr>
      </w:pPr>
    </w:p>
    <w:p w:rsidR="00711810" w:rsidRDefault="00711810" w:rsidP="00711810">
      <w:pPr>
        <w:pStyle w:val="WW-"/>
        <w:ind w:left="4245" w:hanging="3540"/>
        <w:rPr>
          <w:sz w:val="28"/>
          <w:szCs w:val="28"/>
          <w:lang w:val="en-US"/>
        </w:rPr>
      </w:pPr>
      <w:r>
        <w:rPr>
          <w:i/>
          <w:sz w:val="28"/>
        </w:rPr>
        <w:t>Ответ</w:t>
      </w:r>
      <w:r w:rsidRPr="005748F4">
        <w:rPr>
          <w:i/>
          <w:sz w:val="28"/>
          <w:lang w:val="en-US"/>
        </w:rPr>
        <w:t>:</w:t>
      </w:r>
    </w:p>
    <w:p w:rsidR="00711810" w:rsidRPr="005748F4" w:rsidRDefault="00711810" w:rsidP="00711810">
      <w:pPr>
        <w:pStyle w:val="WW-"/>
        <w:shd w:val="clear" w:color="auto" w:fill="FFFFCC"/>
        <w:spacing w:after="120" w:line="360" w:lineRule="auto"/>
        <w:ind w:firstLine="567"/>
        <w:jc w:val="both"/>
        <w:rPr>
          <w:sz w:val="28"/>
          <w:szCs w:val="28"/>
          <w:lang w:val="en-US"/>
        </w:rPr>
      </w:pPr>
      <w:r>
        <w:rPr>
          <w:sz w:val="28"/>
          <w:szCs w:val="28"/>
          <w:lang w:val="en-US"/>
        </w:rPr>
        <w:t>Most companies give to advertising agencies a statement of the objectives of the advertising campaign and a budget.</w:t>
      </w:r>
    </w:p>
    <w:p w:rsidR="00F36B31" w:rsidRPr="00711810" w:rsidRDefault="00F36B31">
      <w:pPr>
        <w:rPr>
          <w:lang w:val="en-US"/>
        </w:rPr>
      </w:pPr>
    </w:p>
    <w:sectPr w:rsidR="00F36B31" w:rsidRPr="00711810" w:rsidSect="00F36B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28" type="#_x0000_t202" style="position:absolute;margin-left:546.7pt;margin-top:.05pt;width:13.45pt;height:13.7pt;z-index:251663360;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5</w:t>
                </w:r>
                <w:r>
                  <w:rPr>
                    <w:rStyle w:val="a3"/>
                  </w:rPr>
                  <w:fldChar w:fldCharType="end"/>
                </w:r>
              </w:p>
            </w:txbxContent>
          </v:textbox>
          <w10:wrap type="square" side="largest"/>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29" type="#_x0000_t202" style="position:absolute;margin-left:546.7pt;margin-top:.05pt;width:13.45pt;height:13.7pt;z-index:251664384;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6</w:t>
                </w:r>
                <w:r>
                  <w:rPr>
                    <w:rStyle w:val="a3"/>
                  </w:rPr>
                  <w:fldChar w:fldCharType="end"/>
                </w:r>
              </w:p>
            </w:txbxContent>
          </v:textbox>
          <w10:wrap type="square" side="largest"/>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30" type="#_x0000_t202" style="position:absolute;margin-left:546.7pt;margin-top:.05pt;width:13.45pt;height:13.7pt;z-index:251665408;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7</w:t>
                </w:r>
                <w:r>
                  <w:rPr>
                    <w:rStyle w:val="a3"/>
                  </w:rPr>
                  <w:fldChar w:fldCharType="end"/>
                </w:r>
              </w:p>
            </w:txbxContent>
          </v:textbox>
          <w10:wrap type="square" side="largest"/>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25" type="#_x0000_t202" style="position:absolute;margin-left:546.7pt;margin-top:.05pt;width:13.45pt;height:13.7pt;z-index:251660288;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1</w:t>
                </w:r>
                <w:r>
                  <w:rPr>
                    <w:rStyle w:val="a3"/>
                  </w:rPr>
                  <w:fldChar w:fldCharType="end"/>
                </w:r>
              </w:p>
            </w:txbxContent>
          </v:textbox>
          <w10:wrap type="square" side="largest"/>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31" type="#_x0000_t202" style="position:absolute;margin-left:540.7pt;margin-top:.05pt;width:19.45pt;height:13.7pt;z-index:251666432;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9</w:t>
                </w:r>
                <w:r>
                  <w:rPr>
                    <w:rStyle w:val="a3"/>
                  </w:rPr>
                  <w:fldChar w:fldCharType="end"/>
                </w:r>
              </w:p>
            </w:txbxContent>
          </v:textbox>
          <w10:wrap type="square" side="largest"/>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26" type="#_x0000_t202" style="position:absolute;margin-left:546.7pt;margin-top:.05pt;width:13.45pt;height:13.7pt;z-index:251661312;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3</w:t>
                </w:r>
                <w:r>
                  <w:rPr>
                    <w:rStyle w:val="a3"/>
                  </w:rPr>
                  <w:fldChar w:fldCharType="end"/>
                </w:r>
              </w:p>
            </w:txbxContent>
          </v:textbox>
          <w10:wrap type="square" side="largest"/>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pPr>
      <w:pStyle w:val="a6"/>
      <w:ind w:right="360"/>
    </w:pPr>
    <w:r>
      <w:pict>
        <v:shapetype id="_x0000_t202" coordsize="21600,21600" o:spt="202" path="m,l,21600r21600,l21600,xe">
          <v:stroke joinstyle="miter"/>
          <v:path gradientshapeok="t" o:connecttype="rect"/>
        </v:shapetype>
        <v:shape id="_x0000_s1027" type="#_x0000_t202" style="position:absolute;margin-left:546.7pt;margin-top:.05pt;width:13.45pt;height:13.7pt;z-index:251662336;mso-wrap-distance-left:0;mso-wrap-distance-right:0;mso-position-horizontal-relative:page" stroked="f">
          <v:fill opacity="0" color2="black"/>
          <v:textbox inset="0,0,0,0">
            <w:txbxContent>
              <w:p w:rsidR="007D6179" w:rsidRDefault="00B960CA">
                <w:pPr>
                  <w:pStyle w:val="a6"/>
                </w:pPr>
                <w:r>
                  <w:rPr>
                    <w:rStyle w:val="a3"/>
                  </w:rPr>
                  <w:fldChar w:fldCharType="begin"/>
                </w:r>
                <w:r>
                  <w:rPr>
                    <w:rStyle w:val="a3"/>
                  </w:rPr>
                  <w:instrText xml:space="preserve"> PAGE </w:instrText>
                </w:r>
                <w:r>
                  <w:rPr>
                    <w:rStyle w:val="a3"/>
                  </w:rPr>
                  <w:fldChar w:fldCharType="separate"/>
                </w:r>
                <w:r w:rsidR="00711810">
                  <w:rPr>
                    <w:rStyle w:val="a3"/>
                    <w:noProof/>
                  </w:rPr>
                  <w:t>4</w:t>
                </w:r>
                <w:r>
                  <w:rPr>
                    <w:rStyle w:val="a3"/>
                  </w:rPr>
                  <w:fldChar w:fldCharType="end"/>
                </w:r>
              </w:p>
            </w:txbxContent>
          </v:textbox>
          <w10:wrap type="square" side="largest"/>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9" w:rsidRDefault="00B960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b/>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lowerLetter"/>
      <w:lvlText w:val="%1)"/>
      <w:lvlJc w:val="left"/>
      <w:pPr>
        <w:tabs>
          <w:tab w:val="num" w:pos="0"/>
        </w:tabs>
        <w:ind w:left="1068" w:hanging="360"/>
      </w:pPr>
      <w:rPr>
        <w:rFonts w:hint="default"/>
        <w:b/>
        <w:sz w:val="28"/>
        <w:szCs w:val="28"/>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nsid w:val="00000003"/>
    <w:multiLevelType w:val="multilevel"/>
    <w:tmpl w:val="00000003"/>
    <w:name w:val="WW8Num3"/>
    <w:lvl w:ilvl="0">
      <w:start w:val="1"/>
      <w:numFmt w:val="decimal"/>
      <w:lvlText w:val="%1."/>
      <w:lvlJc w:val="left"/>
      <w:pPr>
        <w:tabs>
          <w:tab w:val="num" w:pos="708"/>
        </w:tabs>
        <w:ind w:left="720" w:hanging="360"/>
      </w:pPr>
      <w:rPr>
        <w:rFont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nsid w:val="00000004"/>
    <w:multiLevelType w:val="multilevel"/>
    <w:tmpl w:val="00000004"/>
    <w:name w:val="WW8Num4"/>
    <w:lvl w:ilvl="0">
      <w:start w:val="1"/>
      <w:numFmt w:val="decimal"/>
      <w:lvlText w:val="%1."/>
      <w:lvlJc w:val="left"/>
      <w:pPr>
        <w:tabs>
          <w:tab w:val="num" w:pos="708"/>
        </w:tabs>
        <w:ind w:left="720" w:hanging="360"/>
      </w:pPr>
      <w:rPr>
        <w:rFonts w:hint="default"/>
        <w:lang w:val="en-U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nsid w:val="00000005"/>
    <w:multiLevelType w:val="multilevel"/>
    <w:tmpl w:val="00000005"/>
    <w:name w:val="WW8Num5"/>
    <w:lvl w:ilvl="0">
      <w:start w:val="1"/>
      <w:numFmt w:val="decimal"/>
      <w:lvlText w:val="%1."/>
      <w:lvlJc w:val="left"/>
      <w:pPr>
        <w:tabs>
          <w:tab w:val="num" w:pos="708"/>
        </w:tabs>
        <w:ind w:left="1260" w:hanging="360"/>
      </w:pPr>
      <w:rPr>
        <w:rFont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nsid w:val="00000006"/>
    <w:multiLevelType w:val="multilevel"/>
    <w:tmpl w:val="00000006"/>
    <w:name w:val="WW8Num6"/>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00000007"/>
    <w:multiLevelType w:val="multilevel"/>
    <w:tmpl w:val="00000007"/>
    <w:name w:val="WW8Num7"/>
    <w:lvl w:ilvl="0">
      <w:start w:val="1"/>
      <w:numFmt w:val="decimal"/>
      <w:lvlText w:val="%1."/>
      <w:lvlJc w:val="left"/>
      <w:pPr>
        <w:tabs>
          <w:tab w:val="num" w:pos="0"/>
        </w:tabs>
        <w:ind w:left="1068" w:hanging="360"/>
      </w:pPr>
      <w:rPr>
        <w:rFonts w:hint="default"/>
        <w:lang w:val="en-U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sz w:val="28"/>
        <w:szCs w:val="28"/>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720"/>
        </w:tabs>
        <w:ind w:left="720" w:hanging="360"/>
      </w:pPr>
      <w:rPr>
        <w:rFonts w:hint="default"/>
      </w:rPr>
    </w:lvl>
    <w:lvl w:ilvl="1">
      <w:start w:val="3"/>
      <w:numFmt w:val="upp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4"/>
    <o:shapelayout v:ext="edit">
      <o:idmap v:ext="edit" data="1"/>
    </o:shapelayout>
  </w:hdrShapeDefaults>
  <w:compat/>
  <w:rsids>
    <w:rsidRoot w:val="00711810"/>
    <w:rsid w:val="00003DC5"/>
    <w:rsid w:val="00004003"/>
    <w:rsid w:val="00004D18"/>
    <w:rsid w:val="000061F0"/>
    <w:rsid w:val="00015FE3"/>
    <w:rsid w:val="00016D42"/>
    <w:rsid w:val="000201D4"/>
    <w:rsid w:val="00022666"/>
    <w:rsid w:val="00022D8E"/>
    <w:rsid w:val="00025E05"/>
    <w:rsid w:val="000263C0"/>
    <w:rsid w:val="00026C49"/>
    <w:rsid w:val="000275A3"/>
    <w:rsid w:val="00031DE6"/>
    <w:rsid w:val="00033BE3"/>
    <w:rsid w:val="00034B94"/>
    <w:rsid w:val="00036568"/>
    <w:rsid w:val="00036E14"/>
    <w:rsid w:val="00037826"/>
    <w:rsid w:val="00041987"/>
    <w:rsid w:val="00050785"/>
    <w:rsid w:val="00051F9C"/>
    <w:rsid w:val="00052457"/>
    <w:rsid w:val="00055008"/>
    <w:rsid w:val="000563C2"/>
    <w:rsid w:val="00056CFC"/>
    <w:rsid w:val="00057793"/>
    <w:rsid w:val="0006222A"/>
    <w:rsid w:val="00063A46"/>
    <w:rsid w:val="00070CA6"/>
    <w:rsid w:val="00072CA4"/>
    <w:rsid w:val="000730CA"/>
    <w:rsid w:val="0007392F"/>
    <w:rsid w:val="000747FB"/>
    <w:rsid w:val="00074B4C"/>
    <w:rsid w:val="000810BC"/>
    <w:rsid w:val="0008776B"/>
    <w:rsid w:val="00090974"/>
    <w:rsid w:val="000A02B4"/>
    <w:rsid w:val="000A16F7"/>
    <w:rsid w:val="000A1B90"/>
    <w:rsid w:val="000A46B5"/>
    <w:rsid w:val="000A4B69"/>
    <w:rsid w:val="000A7E03"/>
    <w:rsid w:val="000B3031"/>
    <w:rsid w:val="000B497F"/>
    <w:rsid w:val="000B6629"/>
    <w:rsid w:val="000C2915"/>
    <w:rsid w:val="000C300C"/>
    <w:rsid w:val="000C40DA"/>
    <w:rsid w:val="000C5240"/>
    <w:rsid w:val="000C604F"/>
    <w:rsid w:val="000C70CF"/>
    <w:rsid w:val="000D25C3"/>
    <w:rsid w:val="000D2C18"/>
    <w:rsid w:val="000D2F90"/>
    <w:rsid w:val="000D3CDC"/>
    <w:rsid w:val="000E1A2B"/>
    <w:rsid w:val="000E3601"/>
    <w:rsid w:val="000E3FC4"/>
    <w:rsid w:val="000E5846"/>
    <w:rsid w:val="000E688B"/>
    <w:rsid w:val="000E6A20"/>
    <w:rsid w:val="000F396A"/>
    <w:rsid w:val="000F58DF"/>
    <w:rsid w:val="000F631A"/>
    <w:rsid w:val="000F7905"/>
    <w:rsid w:val="001003C7"/>
    <w:rsid w:val="00103025"/>
    <w:rsid w:val="001062C8"/>
    <w:rsid w:val="001117A0"/>
    <w:rsid w:val="00112ADB"/>
    <w:rsid w:val="001143E8"/>
    <w:rsid w:val="00114587"/>
    <w:rsid w:val="00116682"/>
    <w:rsid w:val="00117452"/>
    <w:rsid w:val="00124156"/>
    <w:rsid w:val="00127985"/>
    <w:rsid w:val="001300CB"/>
    <w:rsid w:val="001347D9"/>
    <w:rsid w:val="00137313"/>
    <w:rsid w:val="00141768"/>
    <w:rsid w:val="00144FA8"/>
    <w:rsid w:val="00147145"/>
    <w:rsid w:val="00150A2A"/>
    <w:rsid w:val="00153703"/>
    <w:rsid w:val="0016209B"/>
    <w:rsid w:val="00163F1E"/>
    <w:rsid w:val="00165363"/>
    <w:rsid w:val="001717BD"/>
    <w:rsid w:val="0017427B"/>
    <w:rsid w:val="00175A48"/>
    <w:rsid w:val="00181F83"/>
    <w:rsid w:val="00182024"/>
    <w:rsid w:val="001824F8"/>
    <w:rsid w:val="00183827"/>
    <w:rsid w:val="0018461E"/>
    <w:rsid w:val="00185637"/>
    <w:rsid w:val="00185A5B"/>
    <w:rsid w:val="0019088F"/>
    <w:rsid w:val="00190B17"/>
    <w:rsid w:val="00192411"/>
    <w:rsid w:val="00192C6C"/>
    <w:rsid w:val="00192D2D"/>
    <w:rsid w:val="00194DF7"/>
    <w:rsid w:val="001969C3"/>
    <w:rsid w:val="001A0C8C"/>
    <w:rsid w:val="001A1DB9"/>
    <w:rsid w:val="001A25C1"/>
    <w:rsid w:val="001B07B4"/>
    <w:rsid w:val="001B4BCA"/>
    <w:rsid w:val="001C18CE"/>
    <w:rsid w:val="001C3539"/>
    <w:rsid w:val="001C4D9F"/>
    <w:rsid w:val="001D49A8"/>
    <w:rsid w:val="001D6D4E"/>
    <w:rsid w:val="001D7AE5"/>
    <w:rsid w:val="001E2171"/>
    <w:rsid w:val="001E2526"/>
    <w:rsid w:val="001E6E40"/>
    <w:rsid w:val="001E77F4"/>
    <w:rsid w:val="001F20C6"/>
    <w:rsid w:val="001F2CFE"/>
    <w:rsid w:val="001F396C"/>
    <w:rsid w:val="001F5348"/>
    <w:rsid w:val="001F5902"/>
    <w:rsid w:val="001F6E3A"/>
    <w:rsid w:val="001F7259"/>
    <w:rsid w:val="002013D0"/>
    <w:rsid w:val="0020251E"/>
    <w:rsid w:val="002073C8"/>
    <w:rsid w:val="00217DF2"/>
    <w:rsid w:val="00217EDA"/>
    <w:rsid w:val="00221AC8"/>
    <w:rsid w:val="002246EE"/>
    <w:rsid w:val="00226640"/>
    <w:rsid w:val="00227577"/>
    <w:rsid w:val="002322AA"/>
    <w:rsid w:val="00234EDB"/>
    <w:rsid w:val="00237442"/>
    <w:rsid w:val="002404ED"/>
    <w:rsid w:val="00241037"/>
    <w:rsid w:val="0024183F"/>
    <w:rsid w:val="00243C46"/>
    <w:rsid w:val="00247EA8"/>
    <w:rsid w:val="00247F46"/>
    <w:rsid w:val="0025075E"/>
    <w:rsid w:val="00251A70"/>
    <w:rsid w:val="00252364"/>
    <w:rsid w:val="00253C1C"/>
    <w:rsid w:val="00260377"/>
    <w:rsid w:val="0026042C"/>
    <w:rsid w:val="00260EEA"/>
    <w:rsid w:val="0026149F"/>
    <w:rsid w:val="00263733"/>
    <w:rsid w:val="00263F0C"/>
    <w:rsid w:val="002659BF"/>
    <w:rsid w:val="00272771"/>
    <w:rsid w:val="00273689"/>
    <w:rsid w:val="00283018"/>
    <w:rsid w:val="002935FF"/>
    <w:rsid w:val="002955C9"/>
    <w:rsid w:val="002967FD"/>
    <w:rsid w:val="002A08AE"/>
    <w:rsid w:val="002A0BFC"/>
    <w:rsid w:val="002A3BC8"/>
    <w:rsid w:val="002A3BE4"/>
    <w:rsid w:val="002A4965"/>
    <w:rsid w:val="002A49CE"/>
    <w:rsid w:val="002A5ED1"/>
    <w:rsid w:val="002B1346"/>
    <w:rsid w:val="002B1D4A"/>
    <w:rsid w:val="002B4043"/>
    <w:rsid w:val="002B421B"/>
    <w:rsid w:val="002B5C1D"/>
    <w:rsid w:val="002B75E4"/>
    <w:rsid w:val="002C0565"/>
    <w:rsid w:val="002C2BA4"/>
    <w:rsid w:val="002C2BEF"/>
    <w:rsid w:val="002D3310"/>
    <w:rsid w:val="002D6C8A"/>
    <w:rsid w:val="002E7BFC"/>
    <w:rsid w:val="002F0B8A"/>
    <w:rsid w:val="002F49C5"/>
    <w:rsid w:val="002F7BFC"/>
    <w:rsid w:val="003033BB"/>
    <w:rsid w:val="00304A85"/>
    <w:rsid w:val="00305E97"/>
    <w:rsid w:val="00306982"/>
    <w:rsid w:val="003114ED"/>
    <w:rsid w:val="00312CF3"/>
    <w:rsid w:val="00314D65"/>
    <w:rsid w:val="003159ED"/>
    <w:rsid w:val="00315B10"/>
    <w:rsid w:val="0031679D"/>
    <w:rsid w:val="0031702C"/>
    <w:rsid w:val="0032284A"/>
    <w:rsid w:val="003228D8"/>
    <w:rsid w:val="00325934"/>
    <w:rsid w:val="00325F4B"/>
    <w:rsid w:val="00326B5B"/>
    <w:rsid w:val="00330E7A"/>
    <w:rsid w:val="00332572"/>
    <w:rsid w:val="00333B41"/>
    <w:rsid w:val="003344C8"/>
    <w:rsid w:val="003357A7"/>
    <w:rsid w:val="00337294"/>
    <w:rsid w:val="00351C90"/>
    <w:rsid w:val="0035233E"/>
    <w:rsid w:val="0035443D"/>
    <w:rsid w:val="0035497F"/>
    <w:rsid w:val="00365596"/>
    <w:rsid w:val="0036641D"/>
    <w:rsid w:val="00367E89"/>
    <w:rsid w:val="003704A6"/>
    <w:rsid w:val="00371BEF"/>
    <w:rsid w:val="0037712A"/>
    <w:rsid w:val="00381CD1"/>
    <w:rsid w:val="003831FF"/>
    <w:rsid w:val="00384B79"/>
    <w:rsid w:val="00390168"/>
    <w:rsid w:val="00390A48"/>
    <w:rsid w:val="00390CCF"/>
    <w:rsid w:val="00391B9B"/>
    <w:rsid w:val="003A0B4B"/>
    <w:rsid w:val="003A2859"/>
    <w:rsid w:val="003A355A"/>
    <w:rsid w:val="003A758E"/>
    <w:rsid w:val="003A7A56"/>
    <w:rsid w:val="003B760A"/>
    <w:rsid w:val="003C398C"/>
    <w:rsid w:val="003C70FD"/>
    <w:rsid w:val="003C73B7"/>
    <w:rsid w:val="003C7A2C"/>
    <w:rsid w:val="003C7B57"/>
    <w:rsid w:val="003D3A58"/>
    <w:rsid w:val="003D4E55"/>
    <w:rsid w:val="003D5790"/>
    <w:rsid w:val="003D5877"/>
    <w:rsid w:val="003E1667"/>
    <w:rsid w:val="003E1841"/>
    <w:rsid w:val="003E2987"/>
    <w:rsid w:val="003E2CD9"/>
    <w:rsid w:val="003E35D7"/>
    <w:rsid w:val="003E4587"/>
    <w:rsid w:val="003E4E44"/>
    <w:rsid w:val="003E50C6"/>
    <w:rsid w:val="003E5FE9"/>
    <w:rsid w:val="003E7BFE"/>
    <w:rsid w:val="003F7EC9"/>
    <w:rsid w:val="00400EEB"/>
    <w:rsid w:val="00402363"/>
    <w:rsid w:val="00403916"/>
    <w:rsid w:val="00403C57"/>
    <w:rsid w:val="00407F2C"/>
    <w:rsid w:val="00411166"/>
    <w:rsid w:val="004121B6"/>
    <w:rsid w:val="00412FCF"/>
    <w:rsid w:val="00413F5F"/>
    <w:rsid w:val="00414537"/>
    <w:rsid w:val="0041506D"/>
    <w:rsid w:val="00421316"/>
    <w:rsid w:val="00423932"/>
    <w:rsid w:val="00423EE1"/>
    <w:rsid w:val="00427F30"/>
    <w:rsid w:val="004304A4"/>
    <w:rsid w:val="004347F0"/>
    <w:rsid w:val="00436523"/>
    <w:rsid w:val="00441E14"/>
    <w:rsid w:val="00442ED9"/>
    <w:rsid w:val="00443C78"/>
    <w:rsid w:val="004461B0"/>
    <w:rsid w:val="00446523"/>
    <w:rsid w:val="0045026C"/>
    <w:rsid w:val="0045266D"/>
    <w:rsid w:val="004544DF"/>
    <w:rsid w:val="00454FA8"/>
    <w:rsid w:val="004600A0"/>
    <w:rsid w:val="0046184E"/>
    <w:rsid w:val="00463D7D"/>
    <w:rsid w:val="00465576"/>
    <w:rsid w:val="00471C6A"/>
    <w:rsid w:val="00474702"/>
    <w:rsid w:val="00475DFA"/>
    <w:rsid w:val="00477DD6"/>
    <w:rsid w:val="00477EFB"/>
    <w:rsid w:val="004878BE"/>
    <w:rsid w:val="004911BA"/>
    <w:rsid w:val="00492F1B"/>
    <w:rsid w:val="004957A8"/>
    <w:rsid w:val="004A054A"/>
    <w:rsid w:val="004A6BD1"/>
    <w:rsid w:val="004B2659"/>
    <w:rsid w:val="004B325D"/>
    <w:rsid w:val="004B3C8C"/>
    <w:rsid w:val="004B6863"/>
    <w:rsid w:val="004B761F"/>
    <w:rsid w:val="004C215F"/>
    <w:rsid w:val="004C69AD"/>
    <w:rsid w:val="004C776C"/>
    <w:rsid w:val="004D03ED"/>
    <w:rsid w:val="004D1B8F"/>
    <w:rsid w:val="004D3216"/>
    <w:rsid w:val="004D3CD9"/>
    <w:rsid w:val="004D5E70"/>
    <w:rsid w:val="004D77D2"/>
    <w:rsid w:val="004D7F05"/>
    <w:rsid w:val="004E2C01"/>
    <w:rsid w:val="004E49C4"/>
    <w:rsid w:val="004E5198"/>
    <w:rsid w:val="004E71A3"/>
    <w:rsid w:val="004E7E58"/>
    <w:rsid w:val="004F17AA"/>
    <w:rsid w:val="004F1D48"/>
    <w:rsid w:val="004F1D92"/>
    <w:rsid w:val="004F3CA7"/>
    <w:rsid w:val="004F5032"/>
    <w:rsid w:val="00501781"/>
    <w:rsid w:val="00502DB7"/>
    <w:rsid w:val="00503B02"/>
    <w:rsid w:val="00505DFF"/>
    <w:rsid w:val="005066AB"/>
    <w:rsid w:val="005071C1"/>
    <w:rsid w:val="00511274"/>
    <w:rsid w:val="005148D1"/>
    <w:rsid w:val="00514D2C"/>
    <w:rsid w:val="00516946"/>
    <w:rsid w:val="00523339"/>
    <w:rsid w:val="00525A5B"/>
    <w:rsid w:val="00527E89"/>
    <w:rsid w:val="0053032C"/>
    <w:rsid w:val="00531355"/>
    <w:rsid w:val="00532288"/>
    <w:rsid w:val="00533C2A"/>
    <w:rsid w:val="00534BE1"/>
    <w:rsid w:val="0053695F"/>
    <w:rsid w:val="005422BC"/>
    <w:rsid w:val="00542B6C"/>
    <w:rsid w:val="00542BB7"/>
    <w:rsid w:val="005447F2"/>
    <w:rsid w:val="00551C5C"/>
    <w:rsid w:val="00553FCA"/>
    <w:rsid w:val="005544DD"/>
    <w:rsid w:val="00555808"/>
    <w:rsid w:val="00556109"/>
    <w:rsid w:val="0055673D"/>
    <w:rsid w:val="005626A7"/>
    <w:rsid w:val="005626F2"/>
    <w:rsid w:val="0056585E"/>
    <w:rsid w:val="00566FA3"/>
    <w:rsid w:val="00571145"/>
    <w:rsid w:val="0057129E"/>
    <w:rsid w:val="00571561"/>
    <w:rsid w:val="00571642"/>
    <w:rsid w:val="005806E5"/>
    <w:rsid w:val="00581E0D"/>
    <w:rsid w:val="0058386B"/>
    <w:rsid w:val="00585308"/>
    <w:rsid w:val="005866CE"/>
    <w:rsid w:val="00592398"/>
    <w:rsid w:val="00592A7A"/>
    <w:rsid w:val="00592E6A"/>
    <w:rsid w:val="005965DD"/>
    <w:rsid w:val="00596914"/>
    <w:rsid w:val="00596DBB"/>
    <w:rsid w:val="00597F42"/>
    <w:rsid w:val="005A2CE0"/>
    <w:rsid w:val="005A73EB"/>
    <w:rsid w:val="005B1161"/>
    <w:rsid w:val="005B4E32"/>
    <w:rsid w:val="005B64FB"/>
    <w:rsid w:val="005C18C0"/>
    <w:rsid w:val="005C5EEF"/>
    <w:rsid w:val="005C618E"/>
    <w:rsid w:val="005C68B5"/>
    <w:rsid w:val="005C6E23"/>
    <w:rsid w:val="005D2B00"/>
    <w:rsid w:val="005D6BC2"/>
    <w:rsid w:val="005E0074"/>
    <w:rsid w:val="005E1F1C"/>
    <w:rsid w:val="005E2E22"/>
    <w:rsid w:val="005E2F7D"/>
    <w:rsid w:val="005E41C6"/>
    <w:rsid w:val="005E579B"/>
    <w:rsid w:val="005E6548"/>
    <w:rsid w:val="005E682B"/>
    <w:rsid w:val="005E6864"/>
    <w:rsid w:val="005F17B3"/>
    <w:rsid w:val="005F3CC7"/>
    <w:rsid w:val="005F436A"/>
    <w:rsid w:val="006015BC"/>
    <w:rsid w:val="00602570"/>
    <w:rsid w:val="00606643"/>
    <w:rsid w:val="00607870"/>
    <w:rsid w:val="00610FC4"/>
    <w:rsid w:val="00613FD3"/>
    <w:rsid w:val="00615C41"/>
    <w:rsid w:val="0062140F"/>
    <w:rsid w:val="006243FA"/>
    <w:rsid w:val="00627763"/>
    <w:rsid w:val="006279FD"/>
    <w:rsid w:val="00630423"/>
    <w:rsid w:val="00631A4D"/>
    <w:rsid w:val="006326E9"/>
    <w:rsid w:val="00636305"/>
    <w:rsid w:val="00637B58"/>
    <w:rsid w:val="00640AA3"/>
    <w:rsid w:val="00640C35"/>
    <w:rsid w:val="00641CF2"/>
    <w:rsid w:val="00644FF7"/>
    <w:rsid w:val="00646BE2"/>
    <w:rsid w:val="00646FD8"/>
    <w:rsid w:val="0065262A"/>
    <w:rsid w:val="00655246"/>
    <w:rsid w:val="00662209"/>
    <w:rsid w:val="00663D72"/>
    <w:rsid w:val="00672226"/>
    <w:rsid w:val="00675932"/>
    <w:rsid w:val="00677B64"/>
    <w:rsid w:val="00681299"/>
    <w:rsid w:val="00683D8E"/>
    <w:rsid w:val="0068720F"/>
    <w:rsid w:val="00690399"/>
    <w:rsid w:val="00693D12"/>
    <w:rsid w:val="006959BA"/>
    <w:rsid w:val="00697E01"/>
    <w:rsid w:val="006A05DF"/>
    <w:rsid w:val="006A4C05"/>
    <w:rsid w:val="006A4E18"/>
    <w:rsid w:val="006A582E"/>
    <w:rsid w:val="006B405B"/>
    <w:rsid w:val="006B6A29"/>
    <w:rsid w:val="006C2882"/>
    <w:rsid w:val="006C5E3C"/>
    <w:rsid w:val="006C6745"/>
    <w:rsid w:val="006C7135"/>
    <w:rsid w:val="006D5649"/>
    <w:rsid w:val="006E0D01"/>
    <w:rsid w:val="006E5A3B"/>
    <w:rsid w:val="006F0731"/>
    <w:rsid w:val="006F0D5A"/>
    <w:rsid w:val="006F2CE7"/>
    <w:rsid w:val="006F3AE1"/>
    <w:rsid w:val="006F6018"/>
    <w:rsid w:val="007007BB"/>
    <w:rsid w:val="0070088C"/>
    <w:rsid w:val="007030DD"/>
    <w:rsid w:val="00706676"/>
    <w:rsid w:val="00707876"/>
    <w:rsid w:val="00710BAE"/>
    <w:rsid w:val="007112FD"/>
    <w:rsid w:val="007116EA"/>
    <w:rsid w:val="00711810"/>
    <w:rsid w:val="007119D8"/>
    <w:rsid w:val="00712722"/>
    <w:rsid w:val="00720D26"/>
    <w:rsid w:val="0072344E"/>
    <w:rsid w:val="00724DF7"/>
    <w:rsid w:val="00726C1E"/>
    <w:rsid w:val="00732176"/>
    <w:rsid w:val="00732A55"/>
    <w:rsid w:val="007347CC"/>
    <w:rsid w:val="00740E10"/>
    <w:rsid w:val="00744282"/>
    <w:rsid w:val="00746962"/>
    <w:rsid w:val="00751873"/>
    <w:rsid w:val="00753201"/>
    <w:rsid w:val="007539E4"/>
    <w:rsid w:val="00764761"/>
    <w:rsid w:val="00771631"/>
    <w:rsid w:val="00771C8D"/>
    <w:rsid w:val="00774D50"/>
    <w:rsid w:val="00775227"/>
    <w:rsid w:val="0077744A"/>
    <w:rsid w:val="007808A6"/>
    <w:rsid w:val="00782CCF"/>
    <w:rsid w:val="0079034C"/>
    <w:rsid w:val="00795842"/>
    <w:rsid w:val="00795B5A"/>
    <w:rsid w:val="007979E0"/>
    <w:rsid w:val="007A01AA"/>
    <w:rsid w:val="007A2188"/>
    <w:rsid w:val="007A514C"/>
    <w:rsid w:val="007A7889"/>
    <w:rsid w:val="007B2BE9"/>
    <w:rsid w:val="007B5234"/>
    <w:rsid w:val="007B52BB"/>
    <w:rsid w:val="007B5B41"/>
    <w:rsid w:val="007B6250"/>
    <w:rsid w:val="007B638F"/>
    <w:rsid w:val="007E0665"/>
    <w:rsid w:val="007E2387"/>
    <w:rsid w:val="007F06AC"/>
    <w:rsid w:val="007F182A"/>
    <w:rsid w:val="007F2218"/>
    <w:rsid w:val="007F2DC0"/>
    <w:rsid w:val="007F4753"/>
    <w:rsid w:val="007F5A5B"/>
    <w:rsid w:val="007F61C8"/>
    <w:rsid w:val="00803A3E"/>
    <w:rsid w:val="00806163"/>
    <w:rsid w:val="00806EB5"/>
    <w:rsid w:val="008108EB"/>
    <w:rsid w:val="00810EB6"/>
    <w:rsid w:val="00812D52"/>
    <w:rsid w:val="00813379"/>
    <w:rsid w:val="00813924"/>
    <w:rsid w:val="0081769C"/>
    <w:rsid w:val="0082027E"/>
    <w:rsid w:val="00820B08"/>
    <w:rsid w:val="00832692"/>
    <w:rsid w:val="008374BA"/>
    <w:rsid w:val="00842FF7"/>
    <w:rsid w:val="00847266"/>
    <w:rsid w:val="008477F2"/>
    <w:rsid w:val="00850964"/>
    <w:rsid w:val="00852D36"/>
    <w:rsid w:val="00852DCA"/>
    <w:rsid w:val="00855EB6"/>
    <w:rsid w:val="00856749"/>
    <w:rsid w:val="00857292"/>
    <w:rsid w:val="0086008A"/>
    <w:rsid w:val="008615A3"/>
    <w:rsid w:val="0087037E"/>
    <w:rsid w:val="00877344"/>
    <w:rsid w:val="00880008"/>
    <w:rsid w:val="0088175D"/>
    <w:rsid w:val="00882C37"/>
    <w:rsid w:val="00890A90"/>
    <w:rsid w:val="00892881"/>
    <w:rsid w:val="008950A7"/>
    <w:rsid w:val="00895C5D"/>
    <w:rsid w:val="008974D1"/>
    <w:rsid w:val="008A0107"/>
    <w:rsid w:val="008A1FB6"/>
    <w:rsid w:val="008A34A2"/>
    <w:rsid w:val="008A72A5"/>
    <w:rsid w:val="008B54BC"/>
    <w:rsid w:val="008B59C3"/>
    <w:rsid w:val="008B5EC7"/>
    <w:rsid w:val="008C1794"/>
    <w:rsid w:val="008D09CC"/>
    <w:rsid w:val="008D100D"/>
    <w:rsid w:val="008D1739"/>
    <w:rsid w:val="008D2717"/>
    <w:rsid w:val="008E43CD"/>
    <w:rsid w:val="008E56D1"/>
    <w:rsid w:val="008E7FD8"/>
    <w:rsid w:val="008F39FE"/>
    <w:rsid w:val="008F4305"/>
    <w:rsid w:val="008F7B9C"/>
    <w:rsid w:val="009008EF"/>
    <w:rsid w:val="00902C7C"/>
    <w:rsid w:val="0090318A"/>
    <w:rsid w:val="00911C2A"/>
    <w:rsid w:val="00920FA7"/>
    <w:rsid w:val="009266ED"/>
    <w:rsid w:val="00926EB4"/>
    <w:rsid w:val="009273ED"/>
    <w:rsid w:val="00930F6D"/>
    <w:rsid w:val="00930F6F"/>
    <w:rsid w:val="00931B95"/>
    <w:rsid w:val="00933266"/>
    <w:rsid w:val="009339B0"/>
    <w:rsid w:val="0093403A"/>
    <w:rsid w:val="00936D2C"/>
    <w:rsid w:val="009371C1"/>
    <w:rsid w:val="009411F5"/>
    <w:rsid w:val="0094217D"/>
    <w:rsid w:val="00943E89"/>
    <w:rsid w:val="00947DF7"/>
    <w:rsid w:val="009537D5"/>
    <w:rsid w:val="00955F69"/>
    <w:rsid w:val="0096120F"/>
    <w:rsid w:val="0096326A"/>
    <w:rsid w:val="00963678"/>
    <w:rsid w:val="009655F1"/>
    <w:rsid w:val="00970709"/>
    <w:rsid w:val="009755BD"/>
    <w:rsid w:val="0098314F"/>
    <w:rsid w:val="009839F7"/>
    <w:rsid w:val="00985BBD"/>
    <w:rsid w:val="00985DCB"/>
    <w:rsid w:val="00986697"/>
    <w:rsid w:val="009902FB"/>
    <w:rsid w:val="00990411"/>
    <w:rsid w:val="00991012"/>
    <w:rsid w:val="00991936"/>
    <w:rsid w:val="00992E09"/>
    <w:rsid w:val="009A4223"/>
    <w:rsid w:val="009A71D6"/>
    <w:rsid w:val="009B1E02"/>
    <w:rsid w:val="009B2C89"/>
    <w:rsid w:val="009B57C0"/>
    <w:rsid w:val="009B6603"/>
    <w:rsid w:val="009B691F"/>
    <w:rsid w:val="009C0229"/>
    <w:rsid w:val="009C2691"/>
    <w:rsid w:val="009C3E45"/>
    <w:rsid w:val="009C42D4"/>
    <w:rsid w:val="009D01FD"/>
    <w:rsid w:val="009D0EB1"/>
    <w:rsid w:val="009D3F57"/>
    <w:rsid w:val="009D71E9"/>
    <w:rsid w:val="009D77C4"/>
    <w:rsid w:val="009E2587"/>
    <w:rsid w:val="009E2B3E"/>
    <w:rsid w:val="009E2CAD"/>
    <w:rsid w:val="009E65D6"/>
    <w:rsid w:val="009E6B96"/>
    <w:rsid w:val="009F0562"/>
    <w:rsid w:val="009F130D"/>
    <w:rsid w:val="009F2639"/>
    <w:rsid w:val="009F2F67"/>
    <w:rsid w:val="009F31CD"/>
    <w:rsid w:val="009F7EF2"/>
    <w:rsid w:val="00A00938"/>
    <w:rsid w:val="00A01D4A"/>
    <w:rsid w:val="00A03962"/>
    <w:rsid w:val="00A04325"/>
    <w:rsid w:val="00A05812"/>
    <w:rsid w:val="00A06536"/>
    <w:rsid w:val="00A105CE"/>
    <w:rsid w:val="00A105E0"/>
    <w:rsid w:val="00A10784"/>
    <w:rsid w:val="00A13F54"/>
    <w:rsid w:val="00A1447C"/>
    <w:rsid w:val="00A1740B"/>
    <w:rsid w:val="00A272F8"/>
    <w:rsid w:val="00A32B8E"/>
    <w:rsid w:val="00A33CC6"/>
    <w:rsid w:val="00A34F77"/>
    <w:rsid w:val="00A356D0"/>
    <w:rsid w:val="00A357BE"/>
    <w:rsid w:val="00A41264"/>
    <w:rsid w:val="00A416B0"/>
    <w:rsid w:val="00A41A9E"/>
    <w:rsid w:val="00A45F8F"/>
    <w:rsid w:val="00A50236"/>
    <w:rsid w:val="00A5229D"/>
    <w:rsid w:val="00A530EC"/>
    <w:rsid w:val="00A56DD9"/>
    <w:rsid w:val="00A641FB"/>
    <w:rsid w:val="00A650BD"/>
    <w:rsid w:val="00A706E9"/>
    <w:rsid w:val="00A72887"/>
    <w:rsid w:val="00A72892"/>
    <w:rsid w:val="00A7402B"/>
    <w:rsid w:val="00A81E50"/>
    <w:rsid w:val="00A8336D"/>
    <w:rsid w:val="00A8353B"/>
    <w:rsid w:val="00A86293"/>
    <w:rsid w:val="00A87476"/>
    <w:rsid w:val="00A87668"/>
    <w:rsid w:val="00A926C2"/>
    <w:rsid w:val="00AA1875"/>
    <w:rsid w:val="00AA2C7A"/>
    <w:rsid w:val="00AA411D"/>
    <w:rsid w:val="00AA6247"/>
    <w:rsid w:val="00AA6987"/>
    <w:rsid w:val="00AB09E9"/>
    <w:rsid w:val="00AB0F99"/>
    <w:rsid w:val="00AB1881"/>
    <w:rsid w:val="00AB1B36"/>
    <w:rsid w:val="00AB3ACE"/>
    <w:rsid w:val="00AC0BA4"/>
    <w:rsid w:val="00AC3723"/>
    <w:rsid w:val="00AC4715"/>
    <w:rsid w:val="00AD1196"/>
    <w:rsid w:val="00AD374D"/>
    <w:rsid w:val="00AD3D6C"/>
    <w:rsid w:val="00AD3E65"/>
    <w:rsid w:val="00AD52B1"/>
    <w:rsid w:val="00AE1375"/>
    <w:rsid w:val="00AE33EA"/>
    <w:rsid w:val="00AE7770"/>
    <w:rsid w:val="00AF793E"/>
    <w:rsid w:val="00AF7CA9"/>
    <w:rsid w:val="00B004E0"/>
    <w:rsid w:val="00B02539"/>
    <w:rsid w:val="00B02701"/>
    <w:rsid w:val="00B027EA"/>
    <w:rsid w:val="00B04E46"/>
    <w:rsid w:val="00B11AF5"/>
    <w:rsid w:val="00B11DD9"/>
    <w:rsid w:val="00B127BC"/>
    <w:rsid w:val="00B14DC3"/>
    <w:rsid w:val="00B15BC0"/>
    <w:rsid w:val="00B23CB6"/>
    <w:rsid w:val="00B2644A"/>
    <w:rsid w:val="00B27C45"/>
    <w:rsid w:val="00B30988"/>
    <w:rsid w:val="00B3232D"/>
    <w:rsid w:val="00B369F7"/>
    <w:rsid w:val="00B42B25"/>
    <w:rsid w:val="00B437AC"/>
    <w:rsid w:val="00B43B5D"/>
    <w:rsid w:val="00B46B30"/>
    <w:rsid w:val="00B516A5"/>
    <w:rsid w:val="00B578C1"/>
    <w:rsid w:val="00B66EBB"/>
    <w:rsid w:val="00B7241B"/>
    <w:rsid w:val="00B7473F"/>
    <w:rsid w:val="00B825B2"/>
    <w:rsid w:val="00B92284"/>
    <w:rsid w:val="00B960CA"/>
    <w:rsid w:val="00BA2F52"/>
    <w:rsid w:val="00BA3CD1"/>
    <w:rsid w:val="00BA4CFA"/>
    <w:rsid w:val="00BA7367"/>
    <w:rsid w:val="00BB0783"/>
    <w:rsid w:val="00BB221B"/>
    <w:rsid w:val="00BB317C"/>
    <w:rsid w:val="00BB3EA8"/>
    <w:rsid w:val="00BB6334"/>
    <w:rsid w:val="00BC0229"/>
    <w:rsid w:val="00BC2C57"/>
    <w:rsid w:val="00BC3799"/>
    <w:rsid w:val="00BC63A1"/>
    <w:rsid w:val="00BC63F5"/>
    <w:rsid w:val="00BD1809"/>
    <w:rsid w:val="00BD2D79"/>
    <w:rsid w:val="00BD3D46"/>
    <w:rsid w:val="00BE0FFB"/>
    <w:rsid w:val="00BE15D1"/>
    <w:rsid w:val="00BE223C"/>
    <w:rsid w:val="00BE28C7"/>
    <w:rsid w:val="00BE3381"/>
    <w:rsid w:val="00BF0041"/>
    <w:rsid w:val="00BF359F"/>
    <w:rsid w:val="00BF64A2"/>
    <w:rsid w:val="00BF72C4"/>
    <w:rsid w:val="00BF7560"/>
    <w:rsid w:val="00C009DB"/>
    <w:rsid w:val="00C03232"/>
    <w:rsid w:val="00C040CA"/>
    <w:rsid w:val="00C05378"/>
    <w:rsid w:val="00C06237"/>
    <w:rsid w:val="00C11758"/>
    <w:rsid w:val="00C135CB"/>
    <w:rsid w:val="00C13FF3"/>
    <w:rsid w:val="00C1568A"/>
    <w:rsid w:val="00C2107C"/>
    <w:rsid w:val="00C25031"/>
    <w:rsid w:val="00C25C21"/>
    <w:rsid w:val="00C31AC4"/>
    <w:rsid w:val="00C34A2B"/>
    <w:rsid w:val="00C34C22"/>
    <w:rsid w:val="00C35602"/>
    <w:rsid w:val="00C35BEB"/>
    <w:rsid w:val="00C37A0B"/>
    <w:rsid w:val="00C37FF6"/>
    <w:rsid w:val="00C47619"/>
    <w:rsid w:val="00C47CAF"/>
    <w:rsid w:val="00C509BE"/>
    <w:rsid w:val="00C525CB"/>
    <w:rsid w:val="00C535FD"/>
    <w:rsid w:val="00C56A25"/>
    <w:rsid w:val="00C57ACF"/>
    <w:rsid w:val="00C60CD2"/>
    <w:rsid w:val="00C63590"/>
    <w:rsid w:val="00C64A7B"/>
    <w:rsid w:val="00C65820"/>
    <w:rsid w:val="00C71011"/>
    <w:rsid w:val="00C75B02"/>
    <w:rsid w:val="00C801E0"/>
    <w:rsid w:val="00C80304"/>
    <w:rsid w:val="00C82C0B"/>
    <w:rsid w:val="00C83E6F"/>
    <w:rsid w:val="00C87BE6"/>
    <w:rsid w:val="00C9305E"/>
    <w:rsid w:val="00C93230"/>
    <w:rsid w:val="00C94F6B"/>
    <w:rsid w:val="00C95DD0"/>
    <w:rsid w:val="00C97BCD"/>
    <w:rsid w:val="00CA44AB"/>
    <w:rsid w:val="00CB5F07"/>
    <w:rsid w:val="00CB6736"/>
    <w:rsid w:val="00CC265D"/>
    <w:rsid w:val="00CC4C02"/>
    <w:rsid w:val="00CD1AB0"/>
    <w:rsid w:val="00CD26D2"/>
    <w:rsid w:val="00CD33F8"/>
    <w:rsid w:val="00CD35E9"/>
    <w:rsid w:val="00CE081A"/>
    <w:rsid w:val="00CE2D02"/>
    <w:rsid w:val="00CE31EF"/>
    <w:rsid w:val="00CE5FEB"/>
    <w:rsid w:val="00CE7278"/>
    <w:rsid w:val="00CE7286"/>
    <w:rsid w:val="00CE72BF"/>
    <w:rsid w:val="00CF0452"/>
    <w:rsid w:val="00CF0D4C"/>
    <w:rsid w:val="00CF0E38"/>
    <w:rsid w:val="00CF1513"/>
    <w:rsid w:val="00D0216E"/>
    <w:rsid w:val="00D027D5"/>
    <w:rsid w:val="00D0332D"/>
    <w:rsid w:val="00D05F4E"/>
    <w:rsid w:val="00D0602C"/>
    <w:rsid w:val="00D11E9C"/>
    <w:rsid w:val="00D13A94"/>
    <w:rsid w:val="00D15C2A"/>
    <w:rsid w:val="00D17E80"/>
    <w:rsid w:val="00D234C3"/>
    <w:rsid w:val="00D23D27"/>
    <w:rsid w:val="00D26E49"/>
    <w:rsid w:val="00D309AE"/>
    <w:rsid w:val="00D350ED"/>
    <w:rsid w:val="00D37BCC"/>
    <w:rsid w:val="00D40F74"/>
    <w:rsid w:val="00D44D08"/>
    <w:rsid w:val="00D45F11"/>
    <w:rsid w:val="00D475D7"/>
    <w:rsid w:val="00D503F2"/>
    <w:rsid w:val="00D53935"/>
    <w:rsid w:val="00D55054"/>
    <w:rsid w:val="00D55310"/>
    <w:rsid w:val="00D61778"/>
    <w:rsid w:val="00D63E27"/>
    <w:rsid w:val="00D6756F"/>
    <w:rsid w:val="00D67BF0"/>
    <w:rsid w:val="00D73B54"/>
    <w:rsid w:val="00D82F6E"/>
    <w:rsid w:val="00D85552"/>
    <w:rsid w:val="00D8616B"/>
    <w:rsid w:val="00D862FC"/>
    <w:rsid w:val="00D8716A"/>
    <w:rsid w:val="00D87D25"/>
    <w:rsid w:val="00D92AA7"/>
    <w:rsid w:val="00D94C83"/>
    <w:rsid w:val="00D9514F"/>
    <w:rsid w:val="00D97EC5"/>
    <w:rsid w:val="00D97EE3"/>
    <w:rsid w:val="00DA0188"/>
    <w:rsid w:val="00DA347C"/>
    <w:rsid w:val="00DA5783"/>
    <w:rsid w:val="00DA6802"/>
    <w:rsid w:val="00DB28C1"/>
    <w:rsid w:val="00DB7F6D"/>
    <w:rsid w:val="00DC25C5"/>
    <w:rsid w:val="00DC2851"/>
    <w:rsid w:val="00DC2AFF"/>
    <w:rsid w:val="00DC3211"/>
    <w:rsid w:val="00DC3F68"/>
    <w:rsid w:val="00DC4A88"/>
    <w:rsid w:val="00DD0335"/>
    <w:rsid w:val="00DD16F5"/>
    <w:rsid w:val="00DD1AEE"/>
    <w:rsid w:val="00DD4774"/>
    <w:rsid w:val="00DD5E06"/>
    <w:rsid w:val="00DD6505"/>
    <w:rsid w:val="00DE0733"/>
    <w:rsid w:val="00DE6ECB"/>
    <w:rsid w:val="00DE77F2"/>
    <w:rsid w:val="00DE7D61"/>
    <w:rsid w:val="00DF058E"/>
    <w:rsid w:val="00DF09D7"/>
    <w:rsid w:val="00DF1B2F"/>
    <w:rsid w:val="00DF26A7"/>
    <w:rsid w:val="00DF5AFA"/>
    <w:rsid w:val="00DF655D"/>
    <w:rsid w:val="00E02100"/>
    <w:rsid w:val="00E038A9"/>
    <w:rsid w:val="00E04618"/>
    <w:rsid w:val="00E1010C"/>
    <w:rsid w:val="00E10497"/>
    <w:rsid w:val="00E111EA"/>
    <w:rsid w:val="00E11567"/>
    <w:rsid w:val="00E117E1"/>
    <w:rsid w:val="00E132B9"/>
    <w:rsid w:val="00E13D91"/>
    <w:rsid w:val="00E15F59"/>
    <w:rsid w:val="00E16B0F"/>
    <w:rsid w:val="00E214C7"/>
    <w:rsid w:val="00E326A9"/>
    <w:rsid w:val="00E327E4"/>
    <w:rsid w:val="00E42724"/>
    <w:rsid w:val="00E44FB6"/>
    <w:rsid w:val="00E45D55"/>
    <w:rsid w:val="00E46D19"/>
    <w:rsid w:val="00E5267E"/>
    <w:rsid w:val="00E61CEF"/>
    <w:rsid w:val="00E620D8"/>
    <w:rsid w:val="00E6291C"/>
    <w:rsid w:val="00E62C53"/>
    <w:rsid w:val="00E62EC0"/>
    <w:rsid w:val="00E63C83"/>
    <w:rsid w:val="00E63FC4"/>
    <w:rsid w:val="00E653C0"/>
    <w:rsid w:val="00E6649C"/>
    <w:rsid w:val="00E70A9E"/>
    <w:rsid w:val="00E72222"/>
    <w:rsid w:val="00E7680E"/>
    <w:rsid w:val="00E77D2C"/>
    <w:rsid w:val="00E80E44"/>
    <w:rsid w:val="00E8274A"/>
    <w:rsid w:val="00E82A07"/>
    <w:rsid w:val="00E84B13"/>
    <w:rsid w:val="00E87595"/>
    <w:rsid w:val="00E90468"/>
    <w:rsid w:val="00E92134"/>
    <w:rsid w:val="00E9321A"/>
    <w:rsid w:val="00E93A98"/>
    <w:rsid w:val="00EA105D"/>
    <w:rsid w:val="00EA69F2"/>
    <w:rsid w:val="00EB1D64"/>
    <w:rsid w:val="00EB62EF"/>
    <w:rsid w:val="00EC1656"/>
    <w:rsid w:val="00EC456E"/>
    <w:rsid w:val="00ED08D6"/>
    <w:rsid w:val="00ED397B"/>
    <w:rsid w:val="00EE5851"/>
    <w:rsid w:val="00EF096B"/>
    <w:rsid w:val="00EF5079"/>
    <w:rsid w:val="00F04B06"/>
    <w:rsid w:val="00F04DFB"/>
    <w:rsid w:val="00F06267"/>
    <w:rsid w:val="00F101C3"/>
    <w:rsid w:val="00F10F46"/>
    <w:rsid w:val="00F164CB"/>
    <w:rsid w:val="00F172A2"/>
    <w:rsid w:val="00F22569"/>
    <w:rsid w:val="00F2574D"/>
    <w:rsid w:val="00F30741"/>
    <w:rsid w:val="00F318BB"/>
    <w:rsid w:val="00F34F9F"/>
    <w:rsid w:val="00F356A5"/>
    <w:rsid w:val="00F36B31"/>
    <w:rsid w:val="00F40428"/>
    <w:rsid w:val="00F4242D"/>
    <w:rsid w:val="00F44554"/>
    <w:rsid w:val="00F54092"/>
    <w:rsid w:val="00F5417C"/>
    <w:rsid w:val="00F56A3F"/>
    <w:rsid w:val="00F620B3"/>
    <w:rsid w:val="00F626DA"/>
    <w:rsid w:val="00F643C1"/>
    <w:rsid w:val="00F701C8"/>
    <w:rsid w:val="00F70548"/>
    <w:rsid w:val="00F72489"/>
    <w:rsid w:val="00F749D5"/>
    <w:rsid w:val="00F77BBE"/>
    <w:rsid w:val="00F77F56"/>
    <w:rsid w:val="00F8028C"/>
    <w:rsid w:val="00F8113F"/>
    <w:rsid w:val="00F81F85"/>
    <w:rsid w:val="00F84449"/>
    <w:rsid w:val="00F8794C"/>
    <w:rsid w:val="00F87C8D"/>
    <w:rsid w:val="00F901CA"/>
    <w:rsid w:val="00F917DE"/>
    <w:rsid w:val="00F9336C"/>
    <w:rsid w:val="00F94200"/>
    <w:rsid w:val="00F966B9"/>
    <w:rsid w:val="00FA1895"/>
    <w:rsid w:val="00FA59E5"/>
    <w:rsid w:val="00FB2D98"/>
    <w:rsid w:val="00FB4EC9"/>
    <w:rsid w:val="00FB6E9C"/>
    <w:rsid w:val="00FC2A6E"/>
    <w:rsid w:val="00FC30FA"/>
    <w:rsid w:val="00FC4CB4"/>
    <w:rsid w:val="00FC7A76"/>
    <w:rsid w:val="00FD1CBD"/>
    <w:rsid w:val="00FD1EF6"/>
    <w:rsid w:val="00FD3CF9"/>
    <w:rsid w:val="00FD513E"/>
    <w:rsid w:val="00FE29CD"/>
    <w:rsid w:val="00FE533F"/>
    <w:rsid w:val="00FE548B"/>
    <w:rsid w:val="00FE613F"/>
    <w:rsid w:val="00FE7B15"/>
    <w:rsid w:val="00FF1F27"/>
    <w:rsid w:val="00FF27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810"/>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711810"/>
    <w:pPr>
      <w:keepNext/>
      <w:numPr>
        <w:numId w:val="1"/>
      </w:numPr>
      <w:spacing w:before="240" w:after="60"/>
      <w:outlineLvl w:val="0"/>
    </w:pPr>
    <w:rPr>
      <w:rFonts w:ascii="Arial" w:hAnsi="Arial" w:cs="Arial"/>
      <w:b/>
      <w:bCs/>
      <w:kern w:val="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1810"/>
    <w:rPr>
      <w:rFonts w:ascii="Arial" w:eastAsia="Times New Roman" w:hAnsi="Arial" w:cs="Arial"/>
      <w:b/>
      <w:bCs/>
      <w:kern w:val="1"/>
      <w:sz w:val="32"/>
      <w:szCs w:val="32"/>
      <w:lang w:eastAsia="ar-SA"/>
    </w:rPr>
  </w:style>
  <w:style w:type="character" w:styleId="a3">
    <w:name w:val="page number"/>
    <w:basedOn w:val="a0"/>
    <w:rsid w:val="00711810"/>
  </w:style>
  <w:style w:type="paragraph" w:styleId="a4">
    <w:name w:val="Body Text"/>
    <w:basedOn w:val="a"/>
    <w:link w:val="a5"/>
    <w:rsid w:val="00711810"/>
    <w:pPr>
      <w:spacing w:after="120"/>
    </w:pPr>
  </w:style>
  <w:style w:type="character" w:customStyle="1" w:styleId="a5">
    <w:name w:val="Основной текст Знак"/>
    <w:basedOn w:val="a0"/>
    <w:link w:val="a4"/>
    <w:rsid w:val="00711810"/>
    <w:rPr>
      <w:rFonts w:ascii="Times New Roman" w:eastAsia="Times New Roman" w:hAnsi="Times New Roman" w:cs="Times New Roman"/>
      <w:sz w:val="24"/>
      <w:szCs w:val="24"/>
      <w:lang w:eastAsia="ar-SA"/>
    </w:rPr>
  </w:style>
  <w:style w:type="paragraph" w:styleId="a6">
    <w:name w:val="header"/>
    <w:basedOn w:val="a"/>
    <w:link w:val="a7"/>
    <w:rsid w:val="00711810"/>
    <w:pPr>
      <w:tabs>
        <w:tab w:val="center" w:pos="4677"/>
        <w:tab w:val="right" w:pos="9355"/>
      </w:tabs>
    </w:pPr>
  </w:style>
  <w:style w:type="character" w:customStyle="1" w:styleId="a7">
    <w:name w:val="Верхний колонтитул Знак"/>
    <w:basedOn w:val="a0"/>
    <w:link w:val="a6"/>
    <w:rsid w:val="00711810"/>
    <w:rPr>
      <w:rFonts w:ascii="Times New Roman" w:eastAsia="Times New Roman" w:hAnsi="Times New Roman" w:cs="Times New Roman"/>
      <w:sz w:val="24"/>
      <w:szCs w:val="24"/>
      <w:lang w:eastAsia="ar-SA"/>
    </w:rPr>
  </w:style>
  <w:style w:type="paragraph" w:customStyle="1" w:styleId="WW-">
    <w:name w:val="WW-Базовый"/>
    <w:rsid w:val="00711810"/>
    <w:pPr>
      <w:tabs>
        <w:tab w:val="left" w:pos="708"/>
      </w:tabs>
      <w:suppressAutoHyphens/>
    </w:pPr>
    <w:rPr>
      <w:rFonts w:ascii="Times New Roman" w:eastAsia="Times New Roman" w:hAnsi="Times New Roman" w:cs="Times New Roman"/>
      <w:color w:val="00000A"/>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header" Target="header8.xml"/><Relationship Id="rId26" Type="http://schemas.openxmlformats.org/officeDocument/2006/relationships/footer" Target="footer11.xml"/><Relationship Id="rId39" Type="http://schemas.openxmlformats.org/officeDocument/2006/relationships/header" Target="header18.xml"/><Relationship Id="rId3" Type="http://schemas.openxmlformats.org/officeDocument/2006/relationships/settings" Target="settings.xml"/><Relationship Id="rId21" Type="http://schemas.openxmlformats.org/officeDocument/2006/relationships/header" Target="header9.xml"/><Relationship Id="rId34" Type="http://schemas.openxmlformats.org/officeDocument/2006/relationships/footer" Target="footer15.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footer" Target="footer10.xml"/><Relationship Id="rId33" Type="http://schemas.openxmlformats.org/officeDocument/2006/relationships/header" Target="header15.xml"/><Relationship Id="rId38" Type="http://schemas.openxmlformats.org/officeDocument/2006/relationships/footer" Target="footer17.xml"/><Relationship Id="rId46" Type="http://schemas.openxmlformats.org/officeDocument/2006/relationships/footer" Target="footer21.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3.xml"/><Relationship Id="rId41" Type="http://schemas.openxmlformats.org/officeDocument/2006/relationships/header" Target="header19.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4.xml"/><Relationship Id="rId24" Type="http://schemas.openxmlformats.org/officeDocument/2006/relationships/header" Target="header11.xml"/><Relationship Id="rId32" Type="http://schemas.openxmlformats.org/officeDocument/2006/relationships/footer" Target="footer14.xml"/><Relationship Id="rId37" Type="http://schemas.openxmlformats.org/officeDocument/2006/relationships/footer" Target="footer16.xml"/><Relationship Id="rId40" Type="http://schemas.openxmlformats.org/officeDocument/2006/relationships/footer" Target="footer18.xml"/><Relationship Id="rId45" Type="http://schemas.openxmlformats.org/officeDocument/2006/relationships/header" Target="header21.xml"/><Relationship Id="rId5" Type="http://schemas.openxmlformats.org/officeDocument/2006/relationships/header" Target="header1.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2.xml"/><Relationship Id="rId36" Type="http://schemas.openxmlformats.org/officeDocument/2006/relationships/header" Target="header17.xml"/><Relationship Id="rId10" Type="http://schemas.openxmlformats.org/officeDocument/2006/relationships/footer" Target="footer3.xml"/><Relationship Id="rId19" Type="http://schemas.openxmlformats.org/officeDocument/2006/relationships/footer" Target="footer7.xml"/><Relationship Id="rId31" Type="http://schemas.openxmlformats.org/officeDocument/2006/relationships/footer" Target="footer13.xml"/><Relationship Id="rId44" Type="http://schemas.openxmlformats.org/officeDocument/2006/relationships/footer" Target="footer2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6.xml"/><Relationship Id="rId43" Type="http://schemas.openxmlformats.org/officeDocument/2006/relationships/footer" Target="footer19.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1110</Words>
  <Characters>6327</Characters>
  <Application>Microsoft Office Word</Application>
  <DocSecurity>0</DocSecurity>
  <Lines>52</Lines>
  <Paragraphs>14</Paragraphs>
  <ScaleCrop>false</ScaleCrop>
  <Company>RePack by SPecialiST</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Москвина Таня</dc:creator>
  <cp:keywords/>
  <dc:description/>
  <cp:lastModifiedBy>Москвина Таня</cp:lastModifiedBy>
  <cp:revision>1</cp:revision>
  <dcterms:created xsi:type="dcterms:W3CDTF">2014-12-16T20:43:00Z</dcterms:created>
  <dcterms:modified xsi:type="dcterms:W3CDTF">2014-12-16T20:43:00Z</dcterms:modified>
</cp:coreProperties>
</file>